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C4565" w:rsidRDefault="00BD2EC1" w:rsidP="00791400">
      <w:pPr>
        <w:pStyle w:val="ConsPlusNormal"/>
        <w:jc w:val="right"/>
        <w:rPr>
          <w:sz w:val="28"/>
          <w:szCs w:val="28"/>
        </w:rPr>
      </w:pPr>
      <w:r>
        <w:rPr>
          <w:sz w:val="28"/>
          <w:szCs w:val="28"/>
        </w:rPr>
        <w:t>«</w:t>
      </w:r>
      <w:r w:rsidR="008C4565">
        <w:rPr>
          <w:sz w:val="28"/>
          <w:szCs w:val="28"/>
        </w:rPr>
        <w:t>Таблица 3</w:t>
      </w:r>
    </w:p>
    <w:p w:rsidR="008C4565" w:rsidRDefault="008C4565" w:rsidP="00791400">
      <w:pPr>
        <w:pStyle w:val="ConsPlusNormal"/>
        <w:ind w:firstLine="540"/>
        <w:jc w:val="center"/>
        <w:rPr>
          <w:sz w:val="28"/>
          <w:szCs w:val="28"/>
        </w:rPr>
      </w:pPr>
      <w:r>
        <w:rPr>
          <w:sz w:val="28"/>
          <w:szCs w:val="28"/>
        </w:rPr>
        <w:t>Ресурсное обеспечение реализации муниципальной программы муниципального образования «Биробиджанский муниципальный район» Еврейской автономной области за счет средств местного бюджета</w:t>
      </w:r>
    </w:p>
    <w:p w:rsidR="008C4565" w:rsidRDefault="008C4565" w:rsidP="00791400">
      <w:pPr>
        <w:tabs>
          <w:tab w:val="left" w:pos="9354"/>
        </w:tabs>
        <w:ind w:right="-6"/>
        <w:jc w:val="center"/>
        <w:rPr>
          <w:sz w:val="28"/>
          <w:szCs w:val="28"/>
        </w:rPr>
      </w:pPr>
      <w:r>
        <w:rPr>
          <w:sz w:val="28"/>
          <w:szCs w:val="28"/>
        </w:rPr>
        <w:t>«Модернизация объектов коммунальной инфраструктуры муниципального образования «Биробиджанский муниципальный район» Еврейской автономной области на 2016-202</w:t>
      </w:r>
      <w:r w:rsidR="00111471">
        <w:rPr>
          <w:sz w:val="28"/>
          <w:szCs w:val="28"/>
        </w:rPr>
        <w:t>1</w:t>
      </w:r>
      <w:r>
        <w:rPr>
          <w:sz w:val="28"/>
          <w:szCs w:val="28"/>
        </w:rPr>
        <w:t xml:space="preserve"> годы»</w:t>
      </w:r>
    </w:p>
    <w:tbl>
      <w:tblPr>
        <w:tblW w:w="14774" w:type="dxa"/>
        <w:tblInd w:w="-15" w:type="dxa"/>
        <w:tblLayout w:type="fixed"/>
        <w:tblLook w:val="0000" w:firstRow="0" w:lastRow="0" w:firstColumn="0" w:lastColumn="0" w:noHBand="0" w:noVBand="0"/>
      </w:tblPr>
      <w:tblGrid>
        <w:gridCol w:w="678"/>
        <w:gridCol w:w="2139"/>
        <w:gridCol w:w="1817"/>
        <w:gridCol w:w="703"/>
        <w:gridCol w:w="765"/>
        <w:gridCol w:w="1421"/>
        <w:gridCol w:w="1134"/>
        <w:gridCol w:w="1080"/>
        <w:gridCol w:w="1037"/>
        <w:gridCol w:w="1077"/>
        <w:gridCol w:w="946"/>
        <w:gridCol w:w="976"/>
        <w:gridCol w:w="995"/>
        <w:gridCol w:w="6"/>
      </w:tblGrid>
      <w:tr w:rsidR="00111471" w:rsidRPr="009552E9" w:rsidTr="00582488">
        <w:trPr>
          <w:trHeight w:val="510"/>
        </w:trPr>
        <w:tc>
          <w:tcPr>
            <w:tcW w:w="6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11471" w:rsidRPr="00EF6C05" w:rsidRDefault="00111471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№</w:t>
            </w:r>
          </w:p>
          <w:p w:rsidR="00111471" w:rsidRPr="00EF6C05" w:rsidRDefault="00111471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 xml:space="preserve"> п/п</w:t>
            </w:r>
          </w:p>
        </w:tc>
        <w:tc>
          <w:tcPr>
            <w:tcW w:w="21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11471" w:rsidRPr="00EF6C05" w:rsidRDefault="00111471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 xml:space="preserve">Наименование муниципальной программы </w:t>
            </w:r>
          </w:p>
        </w:tc>
        <w:tc>
          <w:tcPr>
            <w:tcW w:w="18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11471" w:rsidRPr="00EF6C05" w:rsidRDefault="00111471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Ответственный исполнитель, соисполнители, участники</w:t>
            </w:r>
          </w:p>
        </w:tc>
        <w:tc>
          <w:tcPr>
            <w:tcW w:w="28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11471" w:rsidRPr="00EF6C05" w:rsidRDefault="00111471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 xml:space="preserve">Код бюджетной классификации </w:t>
            </w:r>
          </w:p>
        </w:tc>
        <w:tc>
          <w:tcPr>
            <w:tcW w:w="725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1471" w:rsidRPr="00EF6C05" w:rsidRDefault="00111471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 xml:space="preserve">Расходы (тыс. рублей), годы </w:t>
            </w:r>
          </w:p>
        </w:tc>
      </w:tr>
      <w:tr w:rsidR="00111471" w:rsidRPr="009552E9" w:rsidTr="00582488">
        <w:trPr>
          <w:gridAfter w:val="1"/>
          <w:wAfter w:w="6" w:type="dxa"/>
          <w:trHeight w:val="405"/>
        </w:trPr>
        <w:tc>
          <w:tcPr>
            <w:tcW w:w="6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11471" w:rsidRPr="00EF6C05" w:rsidRDefault="00111471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21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11471" w:rsidRPr="00EF6C05" w:rsidRDefault="00111471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18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11471" w:rsidRPr="00EF6C05" w:rsidRDefault="00111471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11471" w:rsidRPr="00EF6C05" w:rsidRDefault="00111471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ГРБС</w:t>
            </w: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11471" w:rsidRPr="00EF6C05" w:rsidRDefault="00111471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РзПр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11471" w:rsidRPr="00EF6C05" w:rsidRDefault="00111471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ЦСР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11471" w:rsidRPr="00EF6C05" w:rsidRDefault="00111471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 xml:space="preserve">Всего 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11471" w:rsidRPr="00EF6C05" w:rsidRDefault="00111471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2016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11471" w:rsidRPr="00EF6C05" w:rsidRDefault="00111471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 xml:space="preserve">2017 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11471" w:rsidRPr="00EF6C05" w:rsidRDefault="00111471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2018</w:t>
            </w: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11471" w:rsidRPr="00EF6C05" w:rsidRDefault="00111471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2019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1471" w:rsidRPr="00EF6C05" w:rsidRDefault="00111471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2020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1471" w:rsidRPr="00EF6C05" w:rsidRDefault="00756E72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2021</w:t>
            </w:r>
          </w:p>
        </w:tc>
      </w:tr>
      <w:tr w:rsidR="00111471" w:rsidRPr="009552E9" w:rsidTr="00582488">
        <w:trPr>
          <w:gridAfter w:val="1"/>
          <w:wAfter w:w="6" w:type="dxa"/>
        </w:trPr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11471" w:rsidRPr="00EF6C05" w:rsidRDefault="00111471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1</w:t>
            </w:r>
          </w:p>
        </w:tc>
        <w:tc>
          <w:tcPr>
            <w:tcW w:w="2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11471" w:rsidRPr="00EF6C05" w:rsidRDefault="00111471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2</w:t>
            </w: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11471" w:rsidRPr="00EF6C05" w:rsidRDefault="00111471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3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11471" w:rsidRPr="00EF6C05" w:rsidRDefault="00111471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4</w:t>
            </w: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11471" w:rsidRPr="00EF6C05" w:rsidRDefault="00111471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5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11471" w:rsidRPr="00EF6C05" w:rsidRDefault="00111471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11471" w:rsidRPr="00EF6C05" w:rsidRDefault="00111471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7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11471" w:rsidRPr="00EF6C05" w:rsidRDefault="00111471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8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11471" w:rsidRPr="00EF6C05" w:rsidRDefault="00111471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9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11471" w:rsidRPr="00EF6C05" w:rsidRDefault="00111471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10</w:t>
            </w: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11471" w:rsidRPr="00EF6C05" w:rsidRDefault="00111471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11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1471" w:rsidRPr="00EF6C05" w:rsidRDefault="00111471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12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1471" w:rsidRPr="00EF6C05" w:rsidRDefault="00756E72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13</w:t>
            </w:r>
          </w:p>
        </w:tc>
      </w:tr>
      <w:tr w:rsidR="00111471" w:rsidRPr="009552E9" w:rsidTr="00582488">
        <w:trPr>
          <w:gridAfter w:val="1"/>
          <w:wAfter w:w="6" w:type="dxa"/>
        </w:trPr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11471" w:rsidRPr="00EF6C05" w:rsidRDefault="00111471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2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11471" w:rsidRPr="00EF6C05" w:rsidRDefault="00111471" w:rsidP="00F51840">
            <w:pPr>
              <w:tabs>
                <w:tab w:val="left" w:pos="9354"/>
              </w:tabs>
              <w:ind w:right="-6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 xml:space="preserve">Модернизация объектов коммунальной инфраструктуры муниципального образования «Биробиджанский муниципальный район» Еврейской автономной </w:t>
            </w:r>
            <w:r w:rsidR="003344BB" w:rsidRPr="00EF6C05">
              <w:rPr>
                <w:sz w:val="20"/>
                <w:szCs w:val="20"/>
              </w:rPr>
              <w:t>области на 2016-2021</w:t>
            </w:r>
            <w:r w:rsidRPr="00EF6C05">
              <w:rPr>
                <w:sz w:val="20"/>
                <w:szCs w:val="20"/>
              </w:rPr>
              <w:t xml:space="preserve"> годы»</w:t>
            </w:r>
          </w:p>
          <w:p w:rsidR="00FC3F66" w:rsidRPr="00EF6C05" w:rsidRDefault="00FC3F66" w:rsidP="00F51840">
            <w:pPr>
              <w:tabs>
                <w:tab w:val="left" w:pos="9354"/>
              </w:tabs>
              <w:ind w:right="-6"/>
              <w:rPr>
                <w:sz w:val="20"/>
                <w:szCs w:val="20"/>
              </w:rPr>
            </w:pP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11471" w:rsidRPr="00EF6C05" w:rsidRDefault="00111471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 xml:space="preserve">Всего 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11471" w:rsidRPr="00EF6C05" w:rsidRDefault="00111471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11471" w:rsidRPr="00EF6C05" w:rsidRDefault="00111471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11471" w:rsidRPr="00EF6C05" w:rsidRDefault="00111471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11471" w:rsidRPr="00EF6C05" w:rsidRDefault="00473571" w:rsidP="00964F61">
            <w:pPr>
              <w:tabs>
                <w:tab w:val="left" w:pos="9354"/>
              </w:tabs>
              <w:ind w:right="-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</w:t>
            </w:r>
            <w:r w:rsidR="00BD2E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3</w:t>
            </w:r>
            <w:r w:rsidR="008C78F2" w:rsidRPr="00EF6C05">
              <w:rPr>
                <w:sz w:val="20"/>
                <w:szCs w:val="20"/>
              </w:rPr>
              <w:t>19</w:t>
            </w:r>
            <w:r w:rsidR="00F77D02" w:rsidRPr="00EF6C05">
              <w:rPr>
                <w:sz w:val="20"/>
                <w:szCs w:val="20"/>
              </w:rPr>
              <w:t>,96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11471" w:rsidRPr="00EF6C05" w:rsidRDefault="00111471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6 366,8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11471" w:rsidRPr="00EF6C05" w:rsidRDefault="00111471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5</w:t>
            </w:r>
            <w:r w:rsidR="00BD2EC1">
              <w:rPr>
                <w:sz w:val="20"/>
                <w:szCs w:val="20"/>
              </w:rPr>
              <w:t xml:space="preserve"> </w:t>
            </w:r>
            <w:r w:rsidRPr="00EF6C05">
              <w:rPr>
                <w:sz w:val="20"/>
                <w:szCs w:val="20"/>
              </w:rPr>
              <w:t>157,54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11471" w:rsidRPr="00EF6C05" w:rsidRDefault="00FE4063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10</w:t>
            </w:r>
            <w:r w:rsidR="00BD2EC1">
              <w:rPr>
                <w:sz w:val="20"/>
                <w:szCs w:val="20"/>
              </w:rPr>
              <w:t xml:space="preserve"> </w:t>
            </w:r>
            <w:r w:rsidRPr="00EF6C05">
              <w:rPr>
                <w:sz w:val="20"/>
                <w:szCs w:val="20"/>
              </w:rPr>
              <w:t>343</w:t>
            </w:r>
            <w:r w:rsidR="00F91358" w:rsidRPr="00EF6C05">
              <w:rPr>
                <w:sz w:val="20"/>
                <w:szCs w:val="20"/>
              </w:rPr>
              <w:t>,0</w:t>
            </w: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11471" w:rsidRPr="00EF6C05" w:rsidRDefault="00473571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  <w:r w:rsidR="00BD2E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2</w:t>
            </w:r>
            <w:r w:rsidR="008C78F2" w:rsidRPr="00EF6C05">
              <w:rPr>
                <w:sz w:val="20"/>
                <w:szCs w:val="20"/>
              </w:rPr>
              <w:t>02</w:t>
            </w:r>
            <w:r w:rsidR="00F77D02" w:rsidRPr="00EF6C05">
              <w:rPr>
                <w:sz w:val="20"/>
                <w:szCs w:val="20"/>
              </w:rPr>
              <w:t>,6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1471" w:rsidRPr="00EF6C05" w:rsidRDefault="00111471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750,00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1471" w:rsidRPr="00EF6C05" w:rsidRDefault="00756E72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1</w:t>
            </w:r>
            <w:r w:rsidR="00BD2EC1">
              <w:rPr>
                <w:sz w:val="20"/>
                <w:szCs w:val="20"/>
              </w:rPr>
              <w:t xml:space="preserve"> </w:t>
            </w:r>
            <w:r w:rsidRPr="00EF6C05">
              <w:rPr>
                <w:sz w:val="20"/>
                <w:szCs w:val="20"/>
              </w:rPr>
              <w:t>500,00</w:t>
            </w:r>
          </w:p>
        </w:tc>
      </w:tr>
      <w:tr w:rsidR="00111471" w:rsidRPr="009552E9" w:rsidTr="00582488">
        <w:trPr>
          <w:gridAfter w:val="1"/>
          <w:wAfter w:w="6" w:type="dxa"/>
        </w:trPr>
        <w:tc>
          <w:tcPr>
            <w:tcW w:w="6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11471" w:rsidRPr="00EF6C05" w:rsidRDefault="00111471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 xml:space="preserve">1. </w:t>
            </w:r>
          </w:p>
        </w:tc>
        <w:tc>
          <w:tcPr>
            <w:tcW w:w="21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11471" w:rsidRPr="00EF6C05" w:rsidRDefault="00111471" w:rsidP="00F51840">
            <w:pPr>
              <w:tabs>
                <w:tab w:val="left" w:pos="9354"/>
              </w:tabs>
              <w:ind w:right="-6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 xml:space="preserve">Текущий ремонт участка канализационной сети от КК-37 до КНС, а также КНС по адресу: ул. Мирная, 10 «в», </w:t>
            </w:r>
            <w:r w:rsidR="001C57D0" w:rsidRPr="00EF6C05">
              <w:rPr>
                <w:sz w:val="20"/>
                <w:szCs w:val="20"/>
              </w:rPr>
              <w:br/>
            </w:r>
            <w:r w:rsidRPr="00EF6C05">
              <w:rPr>
                <w:sz w:val="20"/>
                <w:szCs w:val="20"/>
              </w:rPr>
              <w:t>с. Птичник</w:t>
            </w:r>
          </w:p>
          <w:p w:rsidR="00FC3F66" w:rsidRPr="00EF6C05" w:rsidRDefault="00FC3F66" w:rsidP="00F51840">
            <w:pPr>
              <w:tabs>
                <w:tab w:val="left" w:pos="9354"/>
              </w:tabs>
              <w:ind w:right="-6"/>
              <w:rPr>
                <w:sz w:val="20"/>
                <w:szCs w:val="20"/>
              </w:rPr>
            </w:pP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11471" w:rsidRPr="00EF6C05" w:rsidRDefault="00111471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 xml:space="preserve">Ответственный исполнитель 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11471" w:rsidRPr="00EF6C05" w:rsidRDefault="00111471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601</w:t>
            </w: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11471" w:rsidRPr="00EF6C05" w:rsidRDefault="00111471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0502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11471" w:rsidRPr="00EF6C05" w:rsidRDefault="00111471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0600103190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11471" w:rsidRPr="00EF6C05" w:rsidRDefault="00111471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99,15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11471" w:rsidRPr="00EF6C05" w:rsidRDefault="00111471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99,15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11471" w:rsidRPr="00EF6C05" w:rsidRDefault="00111471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11471" w:rsidRPr="00EF6C05" w:rsidRDefault="00111471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0,00</w:t>
            </w: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11471" w:rsidRPr="00EF6C05" w:rsidRDefault="00111471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0,00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1471" w:rsidRPr="00EF6C05" w:rsidRDefault="00111471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0,00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1471" w:rsidRPr="00EF6C05" w:rsidRDefault="00756E72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0,00</w:t>
            </w:r>
          </w:p>
        </w:tc>
      </w:tr>
      <w:tr w:rsidR="00111471" w:rsidRPr="009552E9" w:rsidTr="00582488">
        <w:trPr>
          <w:gridAfter w:val="1"/>
          <w:wAfter w:w="6" w:type="dxa"/>
        </w:trPr>
        <w:tc>
          <w:tcPr>
            <w:tcW w:w="6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11471" w:rsidRPr="00EF6C05" w:rsidRDefault="00111471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21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11471" w:rsidRPr="00EF6C05" w:rsidRDefault="00111471" w:rsidP="00F51840">
            <w:pPr>
              <w:tabs>
                <w:tab w:val="left" w:pos="9354"/>
              </w:tabs>
              <w:snapToGrid w:val="0"/>
              <w:ind w:right="-6"/>
              <w:rPr>
                <w:sz w:val="20"/>
                <w:szCs w:val="20"/>
              </w:rPr>
            </w:pP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11471" w:rsidRPr="00EF6C05" w:rsidRDefault="00111471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Соисполнитель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11471" w:rsidRPr="00EF6C05" w:rsidRDefault="00111471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11471" w:rsidRPr="00EF6C05" w:rsidRDefault="00111471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11471" w:rsidRPr="00EF6C05" w:rsidRDefault="00111471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11471" w:rsidRPr="00EF6C05" w:rsidRDefault="00111471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11471" w:rsidRPr="00EF6C05" w:rsidRDefault="00111471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11471" w:rsidRPr="00EF6C05" w:rsidRDefault="00111471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11471" w:rsidRPr="00EF6C05" w:rsidRDefault="00111471" w:rsidP="008F4E2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0,00</w:t>
            </w: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11471" w:rsidRPr="00EF6C05" w:rsidRDefault="00111471" w:rsidP="008F4E2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0,00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1471" w:rsidRPr="00EF6C05" w:rsidRDefault="00111471" w:rsidP="008F4E2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0,00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E72" w:rsidRPr="00EF6C05" w:rsidRDefault="00756E72" w:rsidP="00756E72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0,00</w:t>
            </w:r>
          </w:p>
        </w:tc>
      </w:tr>
      <w:tr w:rsidR="00111471" w:rsidRPr="009552E9" w:rsidTr="00582488">
        <w:trPr>
          <w:gridAfter w:val="1"/>
          <w:wAfter w:w="6" w:type="dxa"/>
        </w:trPr>
        <w:tc>
          <w:tcPr>
            <w:tcW w:w="6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11471" w:rsidRPr="00EF6C05" w:rsidRDefault="00111471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21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11471" w:rsidRPr="00EF6C05" w:rsidRDefault="00111471" w:rsidP="00F51840">
            <w:pPr>
              <w:tabs>
                <w:tab w:val="left" w:pos="9354"/>
              </w:tabs>
              <w:snapToGrid w:val="0"/>
              <w:ind w:right="-6"/>
              <w:rPr>
                <w:sz w:val="20"/>
                <w:szCs w:val="20"/>
              </w:rPr>
            </w:pP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11471" w:rsidRPr="00EF6C05" w:rsidRDefault="00111471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 xml:space="preserve">Участник 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11471" w:rsidRPr="00EF6C05" w:rsidRDefault="00111471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11471" w:rsidRPr="00EF6C05" w:rsidRDefault="00111471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11471" w:rsidRPr="00EF6C05" w:rsidRDefault="00111471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11471" w:rsidRPr="00EF6C05" w:rsidRDefault="00111471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11471" w:rsidRPr="00EF6C05" w:rsidRDefault="00111471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11471" w:rsidRPr="00EF6C05" w:rsidRDefault="00111471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11471" w:rsidRPr="00EF6C05" w:rsidRDefault="00111471" w:rsidP="008F4E2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0,00</w:t>
            </w: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11471" w:rsidRPr="00EF6C05" w:rsidRDefault="00111471" w:rsidP="008F4E2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0,00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1471" w:rsidRPr="00EF6C05" w:rsidRDefault="00111471" w:rsidP="008F4E2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0,00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1471" w:rsidRPr="00EF6C05" w:rsidRDefault="00756E72" w:rsidP="008F4E2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0,00</w:t>
            </w:r>
          </w:p>
        </w:tc>
      </w:tr>
      <w:tr w:rsidR="00756E72" w:rsidRPr="009552E9" w:rsidTr="00582488">
        <w:trPr>
          <w:gridAfter w:val="1"/>
          <w:wAfter w:w="6" w:type="dxa"/>
        </w:trPr>
        <w:tc>
          <w:tcPr>
            <w:tcW w:w="6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E72" w:rsidRPr="00EF6C05" w:rsidRDefault="00756E72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2.</w:t>
            </w:r>
          </w:p>
        </w:tc>
        <w:tc>
          <w:tcPr>
            <w:tcW w:w="21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3AFE" w:rsidRPr="00EF6C05" w:rsidRDefault="00756E72" w:rsidP="00F51840">
            <w:pPr>
              <w:tabs>
                <w:tab w:val="left" w:pos="9354"/>
              </w:tabs>
              <w:ind w:right="-6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 xml:space="preserve">Разработка схем теплоснабжения, водоснабжения </w:t>
            </w:r>
            <w:r w:rsidR="00AF5AD6" w:rsidRPr="00EF6C05">
              <w:rPr>
                <w:sz w:val="20"/>
                <w:szCs w:val="20"/>
              </w:rPr>
              <w:t>и водоотведения Бирофельдского и</w:t>
            </w:r>
            <w:r w:rsidRPr="00EF6C05">
              <w:rPr>
                <w:sz w:val="20"/>
                <w:szCs w:val="20"/>
              </w:rPr>
              <w:t xml:space="preserve"> Валдгеймского сельских поселений</w:t>
            </w: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E72" w:rsidRPr="00EF6C05" w:rsidRDefault="00756E72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 xml:space="preserve">Ответственный исполнитель 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E72" w:rsidRPr="00EF6C05" w:rsidRDefault="00756E72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601</w:t>
            </w: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E72" w:rsidRPr="00EF6C05" w:rsidRDefault="00756E72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0502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E72" w:rsidRPr="00EF6C05" w:rsidRDefault="00756E72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0600103190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E72" w:rsidRPr="00EF6C05" w:rsidRDefault="00756E72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120,00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E72" w:rsidRPr="00EF6C05" w:rsidRDefault="00756E72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120,00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E72" w:rsidRPr="00EF6C05" w:rsidRDefault="00756E72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E72" w:rsidRPr="00EF6C05" w:rsidRDefault="00756E72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0,00</w:t>
            </w: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E72" w:rsidRPr="00EF6C05" w:rsidRDefault="00756E72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0,00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E72" w:rsidRPr="00EF6C05" w:rsidRDefault="00756E72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0,00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E72" w:rsidRPr="00EF6C05" w:rsidRDefault="00756E72" w:rsidP="00D534CF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0,00</w:t>
            </w:r>
          </w:p>
        </w:tc>
      </w:tr>
      <w:tr w:rsidR="00756E72" w:rsidRPr="009552E9" w:rsidTr="00582488">
        <w:trPr>
          <w:gridAfter w:val="1"/>
          <w:wAfter w:w="6" w:type="dxa"/>
        </w:trPr>
        <w:tc>
          <w:tcPr>
            <w:tcW w:w="6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E72" w:rsidRPr="00EF6C05" w:rsidRDefault="00756E72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21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E72" w:rsidRPr="00EF6C05" w:rsidRDefault="00756E72" w:rsidP="008F4E24">
            <w:pPr>
              <w:tabs>
                <w:tab w:val="left" w:pos="9354"/>
              </w:tabs>
              <w:snapToGrid w:val="0"/>
              <w:ind w:right="-6"/>
              <w:rPr>
                <w:sz w:val="20"/>
                <w:szCs w:val="20"/>
              </w:rPr>
            </w:pP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E72" w:rsidRPr="00EF6C05" w:rsidRDefault="00756E72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Соисполнитель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E72" w:rsidRPr="00EF6C05" w:rsidRDefault="00756E72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E72" w:rsidRPr="00EF6C05" w:rsidRDefault="00756E72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E72" w:rsidRPr="00EF6C05" w:rsidRDefault="00756E72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E72" w:rsidRPr="00EF6C05" w:rsidRDefault="00756E72" w:rsidP="008F4E2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E72" w:rsidRPr="00EF6C05" w:rsidRDefault="00756E72" w:rsidP="008F4E2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E72" w:rsidRPr="00EF6C05" w:rsidRDefault="00756E72" w:rsidP="008F4E2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E72" w:rsidRPr="00EF6C05" w:rsidRDefault="00756E72" w:rsidP="008F4E2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0,00</w:t>
            </w: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E72" w:rsidRPr="00EF6C05" w:rsidRDefault="00756E72" w:rsidP="008F4E2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0,00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E72" w:rsidRPr="00EF6C05" w:rsidRDefault="00756E72" w:rsidP="008F4E2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0,00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E72" w:rsidRPr="00EF6C05" w:rsidRDefault="00756E72" w:rsidP="00D534CF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0,00</w:t>
            </w:r>
          </w:p>
        </w:tc>
      </w:tr>
      <w:tr w:rsidR="00756E72" w:rsidRPr="009552E9" w:rsidTr="00582488">
        <w:trPr>
          <w:gridAfter w:val="1"/>
          <w:wAfter w:w="6" w:type="dxa"/>
        </w:trPr>
        <w:tc>
          <w:tcPr>
            <w:tcW w:w="6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E72" w:rsidRPr="00EF6C05" w:rsidRDefault="00756E72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21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E72" w:rsidRPr="00EF6C05" w:rsidRDefault="00756E72" w:rsidP="008F4E24">
            <w:pPr>
              <w:tabs>
                <w:tab w:val="left" w:pos="9354"/>
              </w:tabs>
              <w:snapToGrid w:val="0"/>
              <w:ind w:right="-6"/>
              <w:rPr>
                <w:sz w:val="20"/>
                <w:szCs w:val="20"/>
              </w:rPr>
            </w:pP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E72" w:rsidRPr="00EF6C05" w:rsidRDefault="00756E72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Участник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E72" w:rsidRPr="00EF6C05" w:rsidRDefault="00756E72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E72" w:rsidRPr="00EF6C05" w:rsidRDefault="00756E72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E72" w:rsidRPr="00EF6C05" w:rsidRDefault="00756E72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E72" w:rsidRPr="00EF6C05" w:rsidRDefault="00756E72" w:rsidP="008F4E2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E72" w:rsidRPr="00EF6C05" w:rsidRDefault="00756E72" w:rsidP="008F4E2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E72" w:rsidRPr="00EF6C05" w:rsidRDefault="00756E72" w:rsidP="008F4E2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E72" w:rsidRPr="00EF6C05" w:rsidRDefault="00756E72" w:rsidP="008F4E2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0,00</w:t>
            </w: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E72" w:rsidRPr="00EF6C05" w:rsidRDefault="00756E72" w:rsidP="008F4E2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0,00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E72" w:rsidRPr="00EF6C05" w:rsidRDefault="00756E72" w:rsidP="008F4E2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0,00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E72" w:rsidRPr="00EF6C05" w:rsidRDefault="00756E72" w:rsidP="00D534CF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0,00</w:t>
            </w:r>
          </w:p>
        </w:tc>
      </w:tr>
      <w:tr w:rsidR="00756E72" w:rsidRPr="000577A6" w:rsidTr="00582488">
        <w:trPr>
          <w:gridAfter w:val="1"/>
          <w:wAfter w:w="6" w:type="dxa"/>
        </w:trPr>
        <w:tc>
          <w:tcPr>
            <w:tcW w:w="6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E72" w:rsidRPr="000577A6" w:rsidRDefault="00756E72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 xml:space="preserve">3. </w:t>
            </w:r>
          </w:p>
        </w:tc>
        <w:tc>
          <w:tcPr>
            <w:tcW w:w="21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E72" w:rsidRPr="000577A6" w:rsidRDefault="00756E72" w:rsidP="008F4E24">
            <w:pPr>
              <w:pStyle w:val="ConsPlusNormal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 xml:space="preserve">Разработка документов для </w:t>
            </w:r>
            <w:r w:rsidRPr="000577A6">
              <w:rPr>
                <w:sz w:val="20"/>
                <w:szCs w:val="20"/>
              </w:rPr>
              <w:lastRenderedPageBreak/>
              <w:t xml:space="preserve">проектно-сметной документации на осуществление строительства до сдачи в эксплуатацию очистных сооружений, гарантирующих безопасность сбрасываемых сточных вод по микробиологическим показателям и не причиняющим вред окружающей среде, с целью исключения сброса неочищенных сточных вод из выпуска канализационно-насосной станции, расположенной по адресу: ЕАО, Биробиджанский район, с. Птичник, </w:t>
            </w:r>
            <w:r w:rsidR="001C57D0" w:rsidRPr="000577A6">
              <w:rPr>
                <w:sz w:val="20"/>
                <w:szCs w:val="20"/>
              </w:rPr>
              <w:br/>
            </w:r>
            <w:r w:rsidRPr="000577A6">
              <w:rPr>
                <w:sz w:val="20"/>
                <w:szCs w:val="20"/>
              </w:rPr>
              <w:t>ул. Мирная, 10 «г»</w:t>
            </w: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E72" w:rsidRPr="000577A6" w:rsidRDefault="00756E72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lastRenderedPageBreak/>
              <w:t xml:space="preserve">Ответственный исполнитель 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E72" w:rsidRPr="000577A6" w:rsidRDefault="00756E72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606</w:t>
            </w: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E72" w:rsidRPr="000577A6" w:rsidRDefault="00756E72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0502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E72" w:rsidRPr="000577A6" w:rsidRDefault="00756E72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0600103190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E72" w:rsidRPr="000577A6" w:rsidRDefault="00756E72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500,00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E72" w:rsidRPr="000577A6" w:rsidRDefault="00756E72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E72" w:rsidRPr="000577A6" w:rsidRDefault="00756E72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500,00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E72" w:rsidRPr="000577A6" w:rsidRDefault="00756E72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0,00</w:t>
            </w: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E72" w:rsidRPr="000577A6" w:rsidRDefault="00756E72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0,00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E72" w:rsidRPr="000577A6" w:rsidRDefault="00756E72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0,00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E72" w:rsidRPr="000577A6" w:rsidRDefault="00756E72" w:rsidP="00D534CF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0,00</w:t>
            </w:r>
          </w:p>
        </w:tc>
      </w:tr>
      <w:tr w:rsidR="00756E72" w:rsidRPr="000577A6" w:rsidTr="00582488">
        <w:trPr>
          <w:gridAfter w:val="1"/>
          <w:wAfter w:w="6" w:type="dxa"/>
        </w:trPr>
        <w:tc>
          <w:tcPr>
            <w:tcW w:w="6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E72" w:rsidRPr="000577A6" w:rsidRDefault="00756E72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21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E72" w:rsidRPr="000577A6" w:rsidRDefault="00756E72" w:rsidP="008F4E24">
            <w:pPr>
              <w:tabs>
                <w:tab w:val="left" w:pos="9354"/>
              </w:tabs>
              <w:snapToGrid w:val="0"/>
              <w:ind w:right="-6"/>
              <w:rPr>
                <w:sz w:val="20"/>
                <w:szCs w:val="20"/>
              </w:rPr>
            </w:pP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E72" w:rsidRPr="000577A6" w:rsidRDefault="00756E72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Соисполнитель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E72" w:rsidRPr="000577A6" w:rsidRDefault="00756E72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E72" w:rsidRPr="000577A6" w:rsidRDefault="00756E72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E72" w:rsidRPr="000577A6" w:rsidRDefault="00756E72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E72" w:rsidRPr="000577A6" w:rsidRDefault="00756E72" w:rsidP="008F4E24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E72" w:rsidRPr="000577A6" w:rsidRDefault="00756E72" w:rsidP="008F4E24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E72" w:rsidRPr="000577A6" w:rsidRDefault="00756E72" w:rsidP="008F4E24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E72" w:rsidRPr="000577A6" w:rsidRDefault="00756E72" w:rsidP="008F4E24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0,00</w:t>
            </w: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E72" w:rsidRPr="000577A6" w:rsidRDefault="00756E72" w:rsidP="008F4E24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0,00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E72" w:rsidRPr="000577A6" w:rsidRDefault="00756E72" w:rsidP="008F4E24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0,00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E72" w:rsidRPr="000577A6" w:rsidRDefault="00756E72" w:rsidP="00D534CF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0,00</w:t>
            </w:r>
          </w:p>
        </w:tc>
      </w:tr>
      <w:tr w:rsidR="00756E72" w:rsidRPr="000577A6" w:rsidTr="00582488">
        <w:trPr>
          <w:gridAfter w:val="1"/>
          <w:wAfter w:w="6" w:type="dxa"/>
        </w:trPr>
        <w:tc>
          <w:tcPr>
            <w:tcW w:w="6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E72" w:rsidRPr="000577A6" w:rsidRDefault="00756E72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21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E72" w:rsidRPr="000577A6" w:rsidRDefault="00756E72" w:rsidP="008F4E24">
            <w:pPr>
              <w:tabs>
                <w:tab w:val="left" w:pos="9354"/>
              </w:tabs>
              <w:snapToGrid w:val="0"/>
              <w:ind w:right="-6"/>
              <w:rPr>
                <w:sz w:val="20"/>
                <w:szCs w:val="20"/>
              </w:rPr>
            </w:pP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E72" w:rsidRPr="000577A6" w:rsidRDefault="00756E72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Участник</w:t>
            </w:r>
          </w:p>
          <w:p w:rsidR="00756E72" w:rsidRPr="000577A6" w:rsidRDefault="00756E72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</w:p>
          <w:p w:rsidR="00756E72" w:rsidRPr="000577A6" w:rsidRDefault="00756E72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</w:p>
          <w:p w:rsidR="00756E72" w:rsidRPr="000577A6" w:rsidRDefault="00756E72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E72" w:rsidRPr="000577A6" w:rsidRDefault="00756E72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E72" w:rsidRPr="000577A6" w:rsidRDefault="00756E72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E72" w:rsidRPr="000577A6" w:rsidRDefault="00756E72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E72" w:rsidRPr="000577A6" w:rsidRDefault="00756E72" w:rsidP="008F4E24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E72" w:rsidRPr="000577A6" w:rsidRDefault="00756E72" w:rsidP="008F4E24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E72" w:rsidRPr="000577A6" w:rsidRDefault="00756E72" w:rsidP="008F4E24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E72" w:rsidRPr="000577A6" w:rsidRDefault="00756E72" w:rsidP="008F4E24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0,00</w:t>
            </w: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E72" w:rsidRPr="000577A6" w:rsidRDefault="00756E72" w:rsidP="008F4E24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0,00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E72" w:rsidRPr="000577A6" w:rsidRDefault="00756E72" w:rsidP="008F4E24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0,00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E72" w:rsidRPr="000577A6" w:rsidRDefault="00756E72" w:rsidP="00D534CF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0,00</w:t>
            </w:r>
          </w:p>
        </w:tc>
      </w:tr>
      <w:tr w:rsidR="00756E72" w:rsidRPr="000577A6" w:rsidTr="00582488">
        <w:trPr>
          <w:gridAfter w:val="1"/>
          <w:wAfter w:w="6" w:type="dxa"/>
        </w:trPr>
        <w:tc>
          <w:tcPr>
            <w:tcW w:w="6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E72" w:rsidRPr="000577A6" w:rsidRDefault="00756E72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 xml:space="preserve">4. </w:t>
            </w:r>
          </w:p>
        </w:tc>
        <w:tc>
          <w:tcPr>
            <w:tcW w:w="21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E72" w:rsidRPr="000577A6" w:rsidRDefault="00756E72" w:rsidP="007B09B5">
            <w:pPr>
              <w:tabs>
                <w:tab w:val="left" w:pos="9354"/>
              </w:tabs>
              <w:ind w:right="-6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Модернизация/ремонт водонапорных башен в с. Валдгейм,</w:t>
            </w:r>
            <w:r w:rsidR="007B09B5" w:rsidRPr="000577A6">
              <w:rPr>
                <w:sz w:val="20"/>
                <w:szCs w:val="20"/>
              </w:rPr>
              <w:t xml:space="preserve"> </w:t>
            </w:r>
            <w:r w:rsidR="007B09B5" w:rsidRPr="000577A6">
              <w:rPr>
                <w:sz w:val="20"/>
                <w:szCs w:val="20"/>
              </w:rPr>
              <w:br/>
            </w:r>
            <w:r w:rsidRPr="000577A6">
              <w:rPr>
                <w:sz w:val="20"/>
                <w:szCs w:val="20"/>
              </w:rPr>
              <w:t>с. Найфельд</w:t>
            </w: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E72" w:rsidRPr="000577A6" w:rsidRDefault="00756E72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 xml:space="preserve">Ответственный исполнитель 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E72" w:rsidRPr="000577A6" w:rsidRDefault="00756E72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606</w:t>
            </w: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E72" w:rsidRPr="000577A6" w:rsidRDefault="00756E72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0502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E72" w:rsidRPr="000577A6" w:rsidRDefault="00756E72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0600103190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E72" w:rsidRPr="000577A6" w:rsidRDefault="00967ACC" w:rsidP="004333EF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344,799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E72" w:rsidRPr="000577A6" w:rsidRDefault="00756E72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E72" w:rsidRPr="000577A6" w:rsidRDefault="00756E72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70,799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E72" w:rsidRPr="000577A6" w:rsidRDefault="00967ACC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274</w:t>
            </w:r>
            <w:r w:rsidR="00756E72" w:rsidRPr="000577A6">
              <w:rPr>
                <w:sz w:val="20"/>
                <w:szCs w:val="20"/>
              </w:rPr>
              <w:t>,00</w:t>
            </w: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E72" w:rsidRPr="000577A6" w:rsidRDefault="00756E72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0,00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E72" w:rsidRPr="000577A6" w:rsidRDefault="00756E72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0,00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E72" w:rsidRPr="000577A6" w:rsidRDefault="00756E72" w:rsidP="00D534CF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0,00</w:t>
            </w:r>
          </w:p>
        </w:tc>
      </w:tr>
      <w:tr w:rsidR="00756E72" w:rsidRPr="000577A6" w:rsidTr="00582488">
        <w:trPr>
          <w:gridAfter w:val="1"/>
          <w:wAfter w:w="6" w:type="dxa"/>
        </w:trPr>
        <w:tc>
          <w:tcPr>
            <w:tcW w:w="6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E72" w:rsidRPr="000577A6" w:rsidRDefault="00756E72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21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E72" w:rsidRPr="000577A6" w:rsidRDefault="00756E72" w:rsidP="008F4E24">
            <w:pPr>
              <w:tabs>
                <w:tab w:val="left" w:pos="9354"/>
              </w:tabs>
              <w:snapToGrid w:val="0"/>
              <w:ind w:right="-6"/>
              <w:rPr>
                <w:sz w:val="20"/>
                <w:szCs w:val="20"/>
              </w:rPr>
            </w:pP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E72" w:rsidRPr="000577A6" w:rsidRDefault="00756E72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 xml:space="preserve">Соисполнитель 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E72" w:rsidRPr="000577A6" w:rsidRDefault="00756E72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E72" w:rsidRPr="000577A6" w:rsidRDefault="00756E72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E72" w:rsidRPr="000577A6" w:rsidRDefault="00756E72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E72" w:rsidRPr="000577A6" w:rsidRDefault="00756E72" w:rsidP="008F4E24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E72" w:rsidRPr="000577A6" w:rsidRDefault="00756E72" w:rsidP="008F4E24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E72" w:rsidRPr="000577A6" w:rsidRDefault="00756E72" w:rsidP="008F4E24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E72" w:rsidRPr="000577A6" w:rsidRDefault="00756E72" w:rsidP="008F4E24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0,00</w:t>
            </w: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E72" w:rsidRPr="000577A6" w:rsidRDefault="00756E72" w:rsidP="008F4E24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0,00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E72" w:rsidRPr="000577A6" w:rsidRDefault="00756E72" w:rsidP="008F4E24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0,00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E72" w:rsidRPr="000577A6" w:rsidRDefault="00756E72" w:rsidP="00D534CF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0,00</w:t>
            </w:r>
          </w:p>
        </w:tc>
      </w:tr>
      <w:tr w:rsidR="00756E72" w:rsidRPr="000577A6" w:rsidTr="00582488">
        <w:trPr>
          <w:gridAfter w:val="1"/>
          <w:wAfter w:w="6" w:type="dxa"/>
          <w:trHeight w:val="354"/>
        </w:trPr>
        <w:tc>
          <w:tcPr>
            <w:tcW w:w="6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E72" w:rsidRPr="000577A6" w:rsidRDefault="00756E72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21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E72" w:rsidRPr="000577A6" w:rsidRDefault="00756E72" w:rsidP="008F4E24">
            <w:pPr>
              <w:tabs>
                <w:tab w:val="left" w:pos="9354"/>
              </w:tabs>
              <w:snapToGrid w:val="0"/>
              <w:ind w:right="-6"/>
              <w:rPr>
                <w:sz w:val="20"/>
                <w:szCs w:val="20"/>
              </w:rPr>
            </w:pP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E72" w:rsidRPr="000577A6" w:rsidRDefault="00756E72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Участник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E72" w:rsidRPr="000577A6" w:rsidRDefault="00756E72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E72" w:rsidRPr="000577A6" w:rsidRDefault="00756E72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E72" w:rsidRPr="000577A6" w:rsidRDefault="00756E72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E72" w:rsidRPr="000577A6" w:rsidRDefault="00756E72" w:rsidP="008F4E24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E72" w:rsidRPr="000577A6" w:rsidRDefault="00756E72" w:rsidP="008F4E24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E72" w:rsidRPr="000577A6" w:rsidRDefault="00756E72" w:rsidP="008F4E24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E72" w:rsidRPr="000577A6" w:rsidRDefault="00756E72" w:rsidP="008F4E24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0,00</w:t>
            </w: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E72" w:rsidRPr="000577A6" w:rsidRDefault="00756E72" w:rsidP="008F4E24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0,00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E72" w:rsidRPr="000577A6" w:rsidRDefault="00756E72" w:rsidP="008F4E24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0,00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E72" w:rsidRPr="000577A6" w:rsidRDefault="00756E72" w:rsidP="00D534CF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0,00</w:t>
            </w:r>
          </w:p>
        </w:tc>
      </w:tr>
      <w:tr w:rsidR="00756E72" w:rsidRPr="000577A6" w:rsidTr="00582488">
        <w:trPr>
          <w:gridAfter w:val="1"/>
          <w:wAfter w:w="6" w:type="dxa"/>
        </w:trPr>
        <w:tc>
          <w:tcPr>
            <w:tcW w:w="678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756E72" w:rsidRPr="000577A6" w:rsidRDefault="00756E72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 xml:space="preserve">5. </w:t>
            </w:r>
          </w:p>
        </w:tc>
        <w:tc>
          <w:tcPr>
            <w:tcW w:w="2139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756E72" w:rsidRPr="000577A6" w:rsidRDefault="00756E72" w:rsidP="008F4E24">
            <w:pPr>
              <w:tabs>
                <w:tab w:val="left" w:pos="9354"/>
              </w:tabs>
              <w:ind w:right="-6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Приобретение резервных источников питания на котельные</w:t>
            </w: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E72" w:rsidRPr="000577A6" w:rsidRDefault="00756E72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 xml:space="preserve">Ответственный исполнитель 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E72" w:rsidRPr="000577A6" w:rsidRDefault="00756E72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601</w:t>
            </w: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E72" w:rsidRPr="000577A6" w:rsidRDefault="00756E72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0502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E72" w:rsidRPr="000577A6" w:rsidRDefault="00756E72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0600103190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E72" w:rsidRPr="000577A6" w:rsidRDefault="00756E72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470,0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E72" w:rsidRPr="000577A6" w:rsidRDefault="00756E72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470,0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E72" w:rsidRPr="000577A6" w:rsidRDefault="00756E72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E72" w:rsidRPr="000577A6" w:rsidRDefault="00756E72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0,00</w:t>
            </w: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E72" w:rsidRPr="000577A6" w:rsidRDefault="00756E72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0,00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E72" w:rsidRPr="000577A6" w:rsidRDefault="00756E72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0,00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E72" w:rsidRPr="000577A6" w:rsidRDefault="00D534CF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0,00</w:t>
            </w:r>
          </w:p>
        </w:tc>
      </w:tr>
      <w:tr w:rsidR="00756E72" w:rsidRPr="000577A6" w:rsidTr="00582488">
        <w:trPr>
          <w:gridAfter w:val="1"/>
          <w:wAfter w:w="6" w:type="dxa"/>
        </w:trPr>
        <w:tc>
          <w:tcPr>
            <w:tcW w:w="678" w:type="dxa"/>
            <w:vMerge/>
            <w:tcBorders>
              <w:left w:val="single" w:sz="4" w:space="0" w:color="000000"/>
            </w:tcBorders>
          </w:tcPr>
          <w:p w:rsidR="00756E72" w:rsidRPr="000577A6" w:rsidRDefault="00756E72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2139" w:type="dxa"/>
            <w:vMerge/>
            <w:tcBorders>
              <w:left w:val="single" w:sz="4" w:space="0" w:color="000000"/>
            </w:tcBorders>
          </w:tcPr>
          <w:p w:rsidR="00756E72" w:rsidRPr="000577A6" w:rsidRDefault="00756E72" w:rsidP="008F4E24">
            <w:pPr>
              <w:tabs>
                <w:tab w:val="left" w:pos="9354"/>
              </w:tabs>
              <w:snapToGrid w:val="0"/>
              <w:ind w:right="-6"/>
              <w:rPr>
                <w:sz w:val="20"/>
                <w:szCs w:val="20"/>
              </w:rPr>
            </w:pP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E72" w:rsidRPr="000577A6" w:rsidRDefault="00756E72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Соисполнитель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E72" w:rsidRPr="000577A6" w:rsidRDefault="00756E72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E72" w:rsidRPr="000577A6" w:rsidRDefault="00756E72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E72" w:rsidRPr="000577A6" w:rsidRDefault="00756E72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E72" w:rsidRPr="000577A6" w:rsidRDefault="00756E72" w:rsidP="008F4E24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E72" w:rsidRPr="000577A6" w:rsidRDefault="00756E72" w:rsidP="008F4E24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E72" w:rsidRPr="000577A6" w:rsidRDefault="00756E72" w:rsidP="008F4E24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E72" w:rsidRPr="000577A6" w:rsidRDefault="00756E72" w:rsidP="008F4E24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0,00</w:t>
            </w: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E72" w:rsidRPr="000577A6" w:rsidRDefault="00756E72" w:rsidP="008F4E24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0,00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E72" w:rsidRPr="000577A6" w:rsidRDefault="00756E72" w:rsidP="008F4E24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0,00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E72" w:rsidRPr="000577A6" w:rsidRDefault="00D534CF" w:rsidP="008F4E24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0,00</w:t>
            </w:r>
          </w:p>
        </w:tc>
      </w:tr>
      <w:tr w:rsidR="00756E72" w:rsidRPr="000577A6" w:rsidTr="00582488">
        <w:trPr>
          <w:gridAfter w:val="1"/>
          <w:wAfter w:w="6" w:type="dxa"/>
        </w:trPr>
        <w:tc>
          <w:tcPr>
            <w:tcW w:w="678" w:type="dxa"/>
            <w:vMerge/>
            <w:tcBorders>
              <w:left w:val="single" w:sz="4" w:space="0" w:color="000000"/>
            </w:tcBorders>
          </w:tcPr>
          <w:p w:rsidR="00756E72" w:rsidRPr="000577A6" w:rsidRDefault="00756E72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2139" w:type="dxa"/>
            <w:vMerge/>
            <w:tcBorders>
              <w:left w:val="single" w:sz="4" w:space="0" w:color="000000"/>
            </w:tcBorders>
          </w:tcPr>
          <w:p w:rsidR="00756E72" w:rsidRPr="000577A6" w:rsidRDefault="00756E72" w:rsidP="008F4E24">
            <w:pPr>
              <w:tabs>
                <w:tab w:val="left" w:pos="9354"/>
              </w:tabs>
              <w:snapToGrid w:val="0"/>
              <w:ind w:right="-6"/>
              <w:rPr>
                <w:sz w:val="20"/>
                <w:szCs w:val="20"/>
              </w:rPr>
            </w:pP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E72" w:rsidRPr="000577A6" w:rsidRDefault="00756E72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Участник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E72" w:rsidRPr="000577A6" w:rsidRDefault="00756E72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E72" w:rsidRPr="000577A6" w:rsidRDefault="00756E72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E72" w:rsidRPr="000577A6" w:rsidRDefault="00756E72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E72" w:rsidRPr="000577A6" w:rsidRDefault="00756E72" w:rsidP="008F4E24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E72" w:rsidRPr="000577A6" w:rsidRDefault="00756E72" w:rsidP="008F4E24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E72" w:rsidRPr="000577A6" w:rsidRDefault="00756E72" w:rsidP="008F4E24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E72" w:rsidRPr="000577A6" w:rsidRDefault="00756E72" w:rsidP="008F4E24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0,00</w:t>
            </w: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E72" w:rsidRPr="000577A6" w:rsidRDefault="00756E72" w:rsidP="008F4E24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0,00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E72" w:rsidRPr="000577A6" w:rsidRDefault="00756E72" w:rsidP="008F4E24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0,00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E72" w:rsidRPr="000577A6" w:rsidRDefault="00D534CF" w:rsidP="008F4E24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0,00</w:t>
            </w:r>
          </w:p>
        </w:tc>
      </w:tr>
      <w:tr w:rsidR="00756E72" w:rsidRPr="000577A6" w:rsidTr="00582488">
        <w:trPr>
          <w:gridAfter w:val="1"/>
          <w:wAfter w:w="6" w:type="dxa"/>
        </w:trPr>
        <w:tc>
          <w:tcPr>
            <w:tcW w:w="678" w:type="dxa"/>
            <w:vMerge/>
            <w:tcBorders>
              <w:left w:val="single" w:sz="4" w:space="0" w:color="000000"/>
            </w:tcBorders>
          </w:tcPr>
          <w:p w:rsidR="00756E72" w:rsidRPr="000577A6" w:rsidRDefault="00756E72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2139" w:type="dxa"/>
            <w:vMerge/>
            <w:tcBorders>
              <w:left w:val="single" w:sz="4" w:space="0" w:color="000000"/>
            </w:tcBorders>
          </w:tcPr>
          <w:p w:rsidR="00756E72" w:rsidRPr="000577A6" w:rsidRDefault="00756E72" w:rsidP="008F4E24">
            <w:pPr>
              <w:tabs>
                <w:tab w:val="left" w:pos="9354"/>
              </w:tabs>
              <w:snapToGrid w:val="0"/>
              <w:ind w:right="-6"/>
              <w:rPr>
                <w:sz w:val="20"/>
                <w:szCs w:val="20"/>
              </w:rPr>
            </w:pP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E72" w:rsidRPr="000577A6" w:rsidRDefault="00756E72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 xml:space="preserve">Ответственный исполнитель 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E72" w:rsidRPr="000577A6" w:rsidRDefault="00756E72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606</w:t>
            </w: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E72" w:rsidRPr="000577A6" w:rsidRDefault="00756E72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0502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E72" w:rsidRPr="000577A6" w:rsidRDefault="00756E72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0600103190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E72" w:rsidRPr="000577A6" w:rsidRDefault="00C82EE6" w:rsidP="00C82EE6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1509,512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E72" w:rsidRPr="000577A6" w:rsidRDefault="00756E72" w:rsidP="008F4E24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E72" w:rsidRPr="000577A6" w:rsidRDefault="00756E72" w:rsidP="008F4E24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9,512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E72" w:rsidRPr="000577A6" w:rsidRDefault="009870B4" w:rsidP="000B3E8F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</w:t>
            </w: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E72" w:rsidRPr="000577A6" w:rsidRDefault="00C82EE6" w:rsidP="008F4E24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E72" w:rsidRPr="000577A6" w:rsidRDefault="00756E72" w:rsidP="008F4E24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500,0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E72" w:rsidRPr="000577A6" w:rsidRDefault="00D534CF" w:rsidP="008F4E24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1000,0</w:t>
            </w:r>
          </w:p>
        </w:tc>
      </w:tr>
      <w:tr w:rsidR="00756E72" w:rsidRPr="000577A6" w:rsidTr="00582488">
        <w:trPr>
          <w:gridAfter w:val="1"/>
          <w:wAfter w:w="6" w:type="dxa"/>
        </w:trPr>
        <w:tc>
          <w:tcPr>
            <w:tcW w:w="678" w:type="dxa"/>
            <w:vMerge/>
            <w:tcBorders>
              <w:left w:val="single" w:sz="4" w:space="0" w:color="000000"/>
            </w:tcBorders>
          </w:tcPr>
          <w:p w:rsidR="00756E72" w:rsidRPr="000577A6" w:rsidRDefault="00756E72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2139" w:type="dxa"/>
            <w:vMerge/>
            <w:tcBorders>
              <w:left w:val="single" w:sz="4" w:space="0" w:color="000000"/>
            </w:tcBorders>
          </w:tcPr>
          <w:p w:rsidR="00756E72" w:rsidRPr="000577A6" w:rsidRDefault="00756E72" w:rsidP="008F4E24">
            <w:pPr>
              <w:tabs>
                <w:tab w:val="left" w:pos="9354"/>
              </w:tabs>
              <w:snapToGrid w:val="0"/>
              <w:ind w:right="-6"/>
              <w:rPr>
                <w:sz w:val="20"/>
                <w:szCs w:val="20"/>
              </w:rPr>
            </w:pP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E72" w:rsidRPr="000577A6" w:rsidRDefault="00756E72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Соисполнитель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E72" w:rsidRPr="000577A6" w:rsidRDefault="00756E72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E72" w:rsidRPr="000577A6" w:rsidRDefault="00756E72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E72" w:rsidRPr="000577A6" w:rsidRDefault="00756E72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E72" w:rsidRPr="000577A6" w:rsidRDefault="00D534CF" w:rsidP="008F4E24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E72" w:rsidRPr="000577A6" w:rsidRDefault="00756E72" w:rsidP="008F4E24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E72" w:rsidRPr="000577A6" w:rsidRDefault="00756E72" w:rsidP="008F4E24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E72" w:rsidRPr="000577A6" w:rsidRDefault="00756E72" w:rsidP="008F4E24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0,00</w:t>
            </w: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E72" w:rsidRPr="000577A6" w:rsidRDefault="00756E72" w:rsidP="008F4E24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0,00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E72" w:rsidRPr="000577A6" w:rsidRDefault="00756E72" w:rsidP="008F4E24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0,00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E72" w:rsidRPr="000577A6" w:rsidRDefault="00D534CF" w:rsidP="008F4E24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0,00</w:t>
            </w:r>
          </w:p>
        </w:tc>
      </w:tr>
      <w:tr w:rsidR="00756E72" w:rsidRPr="000577A6" w:rsidTr="00582488">
        <w:trPr>
          <w:gridAfter w:val="1"/>
          <w:wAfter w:w="6" w:type="dxa"/>
        </w:trPr>
        <w:tc>
          <w:tcPr>
            <w:tcW w:w="678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756E72" w:rsidRPr="000577A6" w:rsidRDefault="00756E72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2139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756E72" w:rsidRPr="000577A6" w:rsidRDefault="00756E72" w:rsidP="008F4E24">
            <w:pPr>
              <w:tabs>
                <w:tab w:val="left" w:pos="9354"/>
              </w:tabs>
              <w:snapToGrid w:val="0"/>
              <w:ind w:right="-6"/>
              <w:rPr>
                <w:sz w:val="20"/>
                <w:szCs w:val="20"/>
              </w:rPr>
            </w:pP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E72" w:rsidRPr="000577A6" w:rsidRDefault="00756E72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Участник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E72" w:rsidRPr="000577A6" w:rsidRDefault="00756E72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E72" w:rsidRPr="000577A6" w:rsidRDefault="00756E72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E72" w:rsidRPr="000577A6" w:rsidRDefault="00756E72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E72" w:rsidRPr="000577A6" w:rsidRDefault="00D534CF" w:rsidP="008F4E24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E72" w:rsidRPr="000577A6" w:rsidRDefault="00756E72" w:rsidP="008F4E24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E72" w:rsidRPr="000577A6" w:rsidRDefault="00756E72" w:rsidP="008F4E24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E72" w:rsidRPr="000577A6" w:rsidRDefault="00756E72" w:rsidP="008F4E24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0,00</w:t>
            </w: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E72" w:rsidRPr="000577A6" w:rsidRDefault="00756E72" w:rsidP="008F4E24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0,00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E72" w:rsidRPr="000577A6" w:rsidRDefault="00756E72" w:rsidP="008F4E24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0,00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E72" w:rsidRPr="000577A6" w:rsidRDefault="00D534CF" w:rsidP="008F4E24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0,00</w:t>
            </w:r>
          </w:p>
        </w:tc>
      </w:tr>
      <w:tr w:rsidR="00756E72" w:rsidRPr="000577A6" w:rsidTr="00582488">
        <w:trPr>
          <w:gridAfter w:val="1"/>
          <w:wAfter w:w="6" w:type="dxa"/>
        </w:trPr>
        <w:tc>
          <w:tcPr>
            <w:tcW w:w="678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756E72" w:rsidRPr="000577A6" w:rsidRDefault="00756E72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 xml:space="preserve">6. </w:t>
            </w:r>
          </w:p>
        </w:tc>
        <w:tc>
          <w:tcPr>
            <w:tcW w:w="2139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756E72" w:rsidRPr="000577A6" w:rsidRDefault="00756E72" w:rsidP="008F4E24">
            <w:pPr>
              <w:tabs>
                <w:tab w:val="left" w:pos="9354"/>
              </w:tabs>
              <w:ind w:right="-6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 xml:space="preserve">Приобретение и установка приборов </w:t>
            </w:r>
            <w:r w:rsidRPr="000577A6">
              <w:rPr>
                <w:sz w:val="20"/>
                <w:szCs w:val="20"/>
              </w:rPr>
              <w:lastRenderedPageBreak/>
              <w:t>коммерческого учета тепловой энергии на котельные</w:t>
            </w: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E72" w:rsidRPr="000577A6" w:rsidRDefault="00756E72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lastRenderedPageBreak/>
              <w:t xml:space="preserve">Ответственный исполнитель 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E72" w:rsidRPr="000577A6" w:rsidRDefault="00756E72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601</w:t>
            </w: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E72" w:rsidRPr="000577A6" w:rsidRDefault="00756E72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0502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E72" w:rsidRPr="000577A6" w:rsidRDefault="00756E72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0600103190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E72" w:rsidRPr="000577A6" w:rsidRDefault="00C82EE6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1035</w:t>
            </w:r>
            <w:r w:rsidR="00FC3F66" w:rsidRPr="000577A6">
              <w:rPr>
                <w:sz w:val="20"/>
                <w:szCs w:val="20"/>
              </w:rPr>
              <w:t>,71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E72" w:rsidRPr="000577A6" w:rsidRDefault="00756E72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535,71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E72" w:rsidRPr="000577A6" w:rsidRDefault="00756E72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250,00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E72" w:rsidRPr="000577A6" w:rsidRDefault="00756E72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0,00</w:t>
            </w: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E72" w:rsidRPr="000577A6" w:rsidRDefault="00473571" w:rsidP="008F4E24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</w:t>
            </w:r>
            <w:r w:rsidR="00756E72" w:rsidRPr="000577A6">
              <w:rPr>
                <w:sz w:val="20"/>
                <w:szCs w:val="20"/>
              </w:rPr>
              <w:t>,00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E72" w:rsidRPr="000577A6" w:rsidRDefault="00756E72" w:rsidP="008F4E24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250,00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E72" w:rsidRPr="000577A6" w:rsidRDefault="00D534CF" w:rsidP="008F4E24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0,00</w:t>
            </w:r>
          </w:p>
        </w:tc>
      </w:tr>
      <w:tr w:rsidR="00D534CF" w:rsidRPr="000577A6" w:rsidTr="00582488">
        <w:trPr>
          <w:gridAfter w:val="1"/>
          <w:wAfter w:w="6" w:type="dxa"/>
        </w:trPr>
        <w:tc>
          <w:tcPr>
            <w:tcW w:w="678" w:type="dxa"/>
            <w:vMerge/>
            <w:tcBorders>
              <w:left w:val="single" w:sz="4" w:space="0" w:color="000000"/>
            </w:tcBorders>
          </w:tcPr>
          <w:p w:rsidR="00D534CF" w:rsidRPr="000577A6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2139" w:type="dxa"/>
            <w:vMerge/>
            <w:tcBorders>
              <w:left w:val="single" w:sz="4" w:space="0" w:color="000000"/>
            </w:tcBorders>
          </w:tcPr>
          <w:p w:rsidR="00D534CF" w:rsidRPr="000577A6" w:rsidRDefault="00D534CF" w:rsidP="008F4E24">
            <w:pPr>
              <w:tabs>
                <w:tab w:val="left" w:pos="9354"/>
              </w:tabs>
              <w:snapToGrid w:val="0"/>
              <w:ind w:right="-6"/>
              <w:rPr>
                <w:sz w:val="20"/>
                <w:szCs w:val="20"/>
              </w:rPr>
            </w:pP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0577A6" w:rsidRDefault="00D534CF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Соисполнитель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0577A6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0577A6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0577A6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0577A6" w:rsidRDefault="00D534CF" w:rsidP="008F4E24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0577A6" w:rsidRDefault="00D534CF" w:rsidP="008F4E24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0577A6" w:rsidRDefault="00D534CF" w:rsidP="008F4E24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0577A6" w:rsidRDefault="00D534CF" w:rsidP="008F4E24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0,00</w:t>
            </w: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0577A6" w:rsidRDefault="00D534CF" w:rsidP="008F4E24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0,00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4CF" w:rsidRPr="000577A6" w:rsidRDefault="00D534CF" w:rsidP="008F4E24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0,00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4CF" w:rsidRPr="000577A6" w:rsidRDefault="00D534CF" w:rsidP="00D534CF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0,00</w:t>
            </w:r>
          </w:p>
        </w:tc>
      </w:tr>
      <w:tr w:rsidR="00D534CF" w:rsidRPr="000577A6" w:rsidTr="00582488">
        <w:trPr>
          <w:gridAfter w:val="1"/>
          <w:wAfter w:w="6" w:type="dxa"/>
        </w:trPr>
        <w:tc>
          <w:tcPr>
            <w:tcW w:w="678" w:type="dxa"/>
            <w:vMerge/>
            <w:tcBorders>
              <w:left w:val="single" w:sz="4" w:space="0" w:color="000000"/>
            </w:tcBorders>
          </w:tcPr>
          <w:p w:rsidR="00D534CF" w:rsidRPr="000577A6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2139" w:type="dxa"/>
            <w:vMerge/>
            <w:tcBorders>
              <w:left w:val="single" w:sz="4" w:space="0" w:color="000000"/>
            </w:tcBorders>
          </w:tcPr>
          <w:p w:rsidR="00D534CF" w:rsidRPr="000577A6" w:rsidRDefault="00D534CF" w:rsidP="008F4E24">
            <w:pPr>
              <w:tabs>
                <w:tab w:val="left" w:pos="9354"/>
              </w:tabs>
              <w:snapToGrid w:val="0"/>
              <w:ind w:right="-6"/>
              <w:rPr>
                <w:sz w:val="20"/>
                <w:szCs w:val="20"/>
              </w:rPr>
            </w:pP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0577A6" w:rsidRDefault="00D534CF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Участник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0577A6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0577A6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0577A6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0577A6" w:rsidRDefault="00D534CF" w:rsidP="008F4E24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0577A6" w:rsidRDefault="00D534CF" w:rsidP="008F4E24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0577A6" w:rsidRDefault="00D534CF" w:rsidP="008F4E24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0577A6" w:rsidRDefault="00D534CF" w:rsidP="008F4E24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0,00</w:t>
            </w: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0577A6" w:rsidRDefault="00D534CF" w:rsidP="008F4E24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0,00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4CF" w:rsidRPr="000577A6" w:rsidRDefault="00D534CF" w:rsidP="008F4E24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0,00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4CF" w:rsidRPr="000577A6" w:rsidRDefault="00D534CF" w:rsidP="00D534CF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0,00</w:t>
            </w:r>
          </w:p>
        </w:tc>
      </w:tr>
      <w:tr w:rsidR="00756E72" w:rsidRPr="000577A6" w:rsidTr="00582488">
        <w:trPr>
          <w:gridAfter w:val="1"/>
          <w:wAfter w:w="6" w:type="dxa"/>
        </w:trPr>
        <w:tc>
          <w:tcPr>
            <w:tcW w:w="678" w:type="dxa"/>
            <w:vMerge/>
            <w:tcBorders>
              <w:left w:val="single" w:sz="4" w:space="0" w:color="000000"/>
            </w:tcBorders>
          </w:tcPr>
          <w:p w:rsidR="00756E72" w:rsidRPr="000577A6" w:rsidRDefault="00756E72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2139" w:type="dxa"/>
            <w:vMerge/>
            <w:tcBorders>
              <w:left w:val="single" w:sz="4" w:space="0" w:color="000000"/>
            </w:tcBorders>
          </w:tcPr>
          <w:p w:rsidR="00756E72" w:rsidRPr="000577A6" w:rsidRDefault="00756E72" w:rsidP="008F4E24">
            <w:pPr>
              <w:tabs>
                <w:tab w:val="left" w:pos="9354"/>
              </w:tabs>
              <w:snapToGrid w:val="0"/>
              <w:ind w:right="-6"/>
              <w:rPr>
                <w:sz w:val="20"/>
                <w:szCs w:val="20"/>
              </w:rPr>
            </w:pP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E72" w:rsidRPr="000577A6" w:rsidRDefault="00756E72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 xml:space="preserve">Ответственный исполнитель 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E72" w:rsidRPr="000577A6" w:rsidRDefault="00756E72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606</w:t>
            </w: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E72" w:rsidRPr="000577A6" w:rsidRDefault="00756E72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0502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E72" w:rsidRPr="000577A6" w:rsidRDefault="00756E72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0600103190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E72" w:rsidRPr="000577A6" w:rsidRDefault="00C82EE6" w:rsidP="00D534CF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50</w:t>
            </w:r>
            <w:r w:rsidR="00D534CF" w:rsidRPr="000577A6">
              <w:rPr>
                <w:sz w:val="20"/>
                <w:szCs w:val="20"/>
              </w:rPr>
              <w:t>0,0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E72" w:rsidRPr="000577A6" w:rsidRDefault="00756E72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E72" w:rsidRPr="000577A6" w:rsidRDefault="00756E72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00,00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E72" w:rsidRPr="000577A6" w:rsidRDefault="00756E72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0,00</w:t>
            </w: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E72" w:rsidRPr="000577A6" w:rsidRDefault="00C82EE6" w:rsidP="008F4E24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</w:t>
            </w:r>
            <w:r w:rsidR="00756E72" w:rsidRPr="000577A6">
              <w:rPr>
                <w:sz w:val="20"/>
                <w:szCs w:val="20"/>
              </w:rPr>
              <w:t>,00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E72" w:rsidRPr="000577A6" w:rsidRDefault="00756E72" w:rsidP="008F4E24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00,00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E72" w:rsidRPr="000577A6" w:rsidRDefault="00D534CF" w:rsidP="008F4E24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500,0</w:t>
            </w:r>
          </w:p>
        </w:tc>
      </w:tr>
      <w:tr w:rsidR="00756E72" w:rsidRPr="000577A6" w:rsidTr="00582488">
        <w:trPr>
          <w:gridAfter w:val="1"/>
          <w:wAfter w:w="6" w:type="dxa"/>
        </w:trPr>
        <w:tc>
          <w:tcPr>
            <w:tcW w:w="678" w:type="dxa"/>
            <w:vMerge/>
            <w:tcBorders>
              <w:left w:val="single" w:sz="4" w:space="0" w:color="000000"/>
            </w:tcBorders>
          </w:tcPr>
          <w:p w:rsidR="00756E72" w:rsidRPr="000577A6" w:rsidRDefault="00756E72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2139" w:type="dxa"/>
            <w:vMerge/>
            <w:tcBorders>
              <w:left w:val="single" w:sz="4" w:space="0" w:color="000000"/>
            </w:tcBorders>
          </w:tcPr>
          <w:p w:rsidR="00756E72" w:rsidRPr="000577A6" w:rsidRDefault="00756E72" w:rsidP="008F4E24">
            <w:pPr>
              <w:tabs>
                <w:tab w:val="left" w:pos="9354"/>
              </w:tabs>
              <w:snapToGrid w:val="0"/>
              <w:ind w:right="-6"/>
              <w:rPr>
                <w:sz w:val="20"/>
                <w:szCs w:val="20"/>
              </w:rPr>
            </w:pP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E72" w:rsidRPr="000577A6" w:rsidRDefault="00756E72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Соисполнитель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E72" w:rsidRPr="000577A6" w:rsidRDefault="00756E72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E72" w:rsidRPr="000577A6" w:rsidRDefault="00756E72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E72" w:rsidRPr="000577A6" w:rsidRDefault="00756E72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E72" w:rsidRPr="000577A6" w:rsidRDefault="00756E72" w:rsidP="008F4E24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E72" w:rsidRPr="000577A6" w:rsidRDefault="00756E72" w:rsidP="008F4E24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E72" w:rsidRPr="000577A6" w:rsidRDefault="00756E72" w:rsidP="008F4E24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E72" w:rsidRPr="000577A6" w:rsidRDefault="00756E72" w:rsidP="008F4E24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0,00</w:t>
            </w: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E72" w:rsidRPr="000577A6" w:rsidRDefault="00756E72" w:rsidP="008F4E24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0,00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E72" w:rsidRPr="000577A6" w:rsidRDefault="00756E72" w:rsidP="008F4E24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0,00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E72" w:rsidRPr="000577A6" w:rsidRDefault="00D534CF" w:rsidP="008F4E24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0,00</w:t>
            </w:r>
          </w:p>
        </w:tc>
      </w:tr>
      <w:tr w:rsidR="00756E72" w:rsidRPr="000577A6" w:rsidTr="00582488">
        <w:trPr>
          <w:gridAfter w:val="1"/>
          <w:wAfter w:w="6" w:type="dxa"/>
        </w:trPr>
        <w:tc>
          <w:tcPr>
            <w:tcW w:w="678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756E72" w:rsidRPr="000577A6" w:rsidRDefault="00756E72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2139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756E72" w:rsidRPr="000577A6" w:rsidRDefault="00756E72" w:rsidP="008F4E24">
            <w:pPr>
              <w:tabs>
                <w:tab w:val="left" w:pos="9354"/>
              </w:tabs>
              <w:snapToGrid w:val="0"/>
              <w:ind w:right="-6"/>
              <w:rPr>
                <w:sz w:val="20"/>
                <w:szCs w:val="20"/>
              </w:rPr>
            </w:pP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E72" w:rsidRPr="000577A6" w:rsidRDefault="00756E72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Участник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E72" w:rsidRPr="000577A6" w:rsidRDefault="00756E72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E72" w:rsidRPr="000577A6" w:rsidRDefault="00756E72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E72" w:rsidRPr="000577A6" w:rsidRDefault="00756E72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E72" w:rsidRPr="000577A6" w:rsidRDefault="00756E72" w:rsidP="008F4E24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E72" w:rsidRPr="000577A6" w:rsidRDefault="00756E72" w:rsidP="008F4E24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E72" w:rsidRPr="000577A6" w:rsidRDefault="00756E72" w:rsidP="008F4E24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E72" w:rsidRPr="000577A6" w:rsidRDefault="00756E72" w:rsidP="008F4E24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0,00</w:t>
            </w: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E72" w:rsidRPr="000577A6" w:rsidRDefault="00756E72" w:rsidP="008F4E24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0,00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E72" w:rsidRPr="000577A6" w:rsidRDefault="00756E72" w:rsidP="008F4E24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0,00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E72" w:rsidRPr="000577A6" w:rsidRDefault="00D534CF" w:rsidP="008F4E24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0,00</w:t>
            </w:r>
          </w:p>
        </w:tc>
      </w:tr>
      <w:tr w:rsidR="00D534CF" w:rsidRPr="000577A6" w:rsidTr="00582488">
        <w:trPr>
          <w:gridAfter w:val="1"/>
          <w:wAfter w:w="6" w:type="dxa"/>
        </w:trPr>
        <w:tc>
          <w:tcPr>
            <w:tcW w:w="6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0577A6" w:rsidRDefault="00D534CF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 xml:space="preserve">7. </w:t>
            </w:r>
          </w:p>
        </w:tc>
        <w:tc>
          <w:tcPr>
            <w:tcW w:w="21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0577A6" w:rsidRDefault="00D534CF" w:rsidP="008F4E24">
            <w:pPr>
              <w:tabs>
                <w:tab w:val="left" w:pos="9354"/>
              </w:tabs>
              <w:ind w:right="-6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 xml:space="preserve">Оплата по ранее заключенным договорам за транспортные услуги по доставке питьевой воды для населения и общеобразовательных </w:t>
            </w:r>
          </w:p>
          <w:p w:rsidR="00D534CF" w:rsidRPr="000577A6" w:rsidRDefault="00D534CF" w:rsidP="008F4E24">
            <w:pPr>
              <w:tabs>
                <w:tab w:val="left" w:pos="9354"/>
              </w:tabs>
              <w:ind w:right="-6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учреждений с. Птичник</w:t>
            </w: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0577A6" w:rsidRDefault="00D534CF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 xml:space="preserve">Ответственный исполнитель 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0577A6" w:rsidRDefault="00D534CF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601</w:t>
            </w: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0577A6" w:rsidRDefault="00D534CF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0502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0577A6" w:rsidRDefault="00D534CF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0600103190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0577A6" w:rsidRDefault="00D534CF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299,70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0577A6" w:rsidRDefault="00D534CF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299,70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0577A6" w:rsidRDefault="00D534CF" w:rsidP="008F4E24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0577A6" w:rsidRDefault="00D534CF" w:rsidP="008F4E24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0,00</w:t>
            </w: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0577A6" w:rsidRDefault="00D534CF" w:rsidP="008F4E24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0,00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4CF" w:rsidRPr="000577A6" w:rsidRDefault="00D534CF" w:rsidP="008F4E24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0,00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4CF" w:rsidRPr="000577A6" w:rsidRDefault="00D534CF" w:rsidP="00D534CF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0,00</w:t>
            </w:r>
          </w:p>
        </w:tc>
      </w:tr>
      <w:tr w:rsidR="00D534CF" w:rsidRPr="000577A6" w:rsidTr="00582488">
        <w:trPr>
          <w:gridAfter w:val="1"/>
          <w:wAfter w:w="6" w:type="dxa"/>
          <w:trHeight w:val="470"/>
        </w:trPr>
        <w:tc>
          <w:tcPr>
            <w:tcW w:w="6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0577A6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21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0577A6" w:rsidRDefault="00D534CF" w:rsidP="008F4E24">
            <w:pPr>
              <w:tabs>
                <w:tab w:val="left" w:pos="9354"/>
              </w:tabs>
              <w:snapToGrid w:val="0"/>
              <w:ind w:right="-6"/>
              <w:rPr>
                <w:sz w:val="20"/>
                <w:szCs w:val="20"/>
              </w:rPr>
            </w:pP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0577A6" w:rsidRDefault="00D534CF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Соисполнитель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0577A6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0577A6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0577A6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0577A6" w:rsidRDefault="00D534CF" w:rsidP="008F4E24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0577A6" w:rsidRDefault="00D534CF" w:rsidP="008F4E24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0577A6" w:rsidRDefault="00D534CF" w:rsidP="008F4E24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0577A6" w:rsidRDefault="00D534CF" w:rsidP="008F4E24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0,00</w:t>
            </w: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0577A6" w:rsidRDefault="00D534CF" w:rsidP="008F4E24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0,00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4CF" w:rsidRPr="000577A6" w:rsidRDefault="00D534CF" w:rsidP="008F4E24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0,00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4CF" w:rsidRPr="000577A6" w:rsidRDefault="00D534CF" w:rsidP="00D534CF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0,00</w:t>
            </w:r>
          </w:p>
        </w:tc>
      </w:tr>
      <w:tr w:rsidR="00D534CF" w:rsidRPr="000577A6" w:rsidTr="00582488">
        <w:trPr>
          <w:gridAfter w:val="1"/>
          <w:wAfter w:w="6" w:type="dxa"/>
          <w:trHeight w:val="514"/>
        </w:trPr>
        <w:tc>
          <w:tcPr>
            <w:tcW w:w="6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0577A6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21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0577A6" w:rsidRDefault="00D534CF" w:rsidP="008F4E24">
            <w:pPr>
              <w:tabs>
                <w:tab w:val="left" w:pos="9354"/>
              </w:tabs>
              <w:snapToGrid w:val="0"/>
              <w:ind w:right="-6"/>
              <w:rPr>
                <w:sz w:val="20"/>
                <w:szCs w:val="20"/>
              </w:rPr>
            </w:pP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0577A6" w:rsidRDefault="00D534CF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Участник</w:t>
            </w:r>
          </w:p>
          <w:p w:rsidR="00D534CF" w:rsidRPr="000577A6" w:rsidRDefault="00D534CF" w:rsidP="008F4E24">
            <w:pPr>
              <w:tabs>
                <w:tab w:val="left" w:pos="9354"/>
              </w:tabs>
              <w:ind w:right="-6"/>
              <w:rPr>
                <w:sz w:val="20"/>
                <w:szCs w:val="20"/>
              </w:rPr>
            </w:pP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0577A6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0577A6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0577A6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0577A6" w:rsidRDefault="00D534CF" w:rsidP="008F4E24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0577A6" w:rsidRDefault="00D534CF" w:rsidP="008F4E24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0577A6" w:rsidRDefault="00D534CF" w:rsidP="008F4E24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0577A6" w:rsidRDefault="00D534CF" w:rsidP="008F4E24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0,00</w:t>
            </w: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0577A6" w:rsidRDefault="00D534CF" w:rsidP="008F4E24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0,00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4CF" w:rsidRPr="000577A6" w:rsidRDefault="00D534CF" w:rsidP="008F4E24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0,00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4CF" w:rsidRPr="000577A6" w:rsidRDefault="00D534CF" w:rsidP="00D534CF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0,00</w:t>
            </w:r>
          </w:p>
        </w:tc>
      </w:tr>
      <w:tr w:rsidR="00D534CF" w:rsidRPr="000577A6" w:rsidTr="00582488">
        <w:trPr>
          <w:gridAfter w:val="1"/>
          <w:wAfter w:w="6" w:type="dxa"/>
        </w:trPr>
        <w:tc>
          <w:tcPr>
            <w:tcW w:w="6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0577A6" w:rsidRDefault="00D534CF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 xml:space="preserve">8. </w:t>
            </w:r>
          </w:p>
        </w:tc>
        <w:tc>
          <w:tcPr>
            <w:tcW w:w="21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0577A6" w:rsidRDefault="00D534CF" w:rsidP="008F4E24">
            <w:pPr>
              <w:tabs>
                <w:tab w:val="left" w:pos="9354"/>
              </w:tabs>
              <w:ind w:right="-6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 xml:space="preserve">Оплата по ранее заключенным муниципальным контрактам </w:t>
            </w:r>
            <w:r w:rsidRPr="000577A6">
              <w:rPr>
                <w:sz w:val="20"/>
                <w:szCs w:val="20"/>
              </w:rPr>
              <w:br/>
              <w:t>№ 037830000261500000_118427 от 15.07.2015 и N 0378300002615000009_118427 от 26.07.2015 (реконструкция котельных в с. Найфельд,</w:t>
            </w:r>
            <w:r w:rsidRPr="000577A6">
              <w:rPr>
                <w:sz w:val="20"/>
                <w:szCs w:val="20"/>
              </w:rPr>
              <w:br/>
              <w:t>с. Валдгейм)</w:t>
            </w: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0577A6" w:rsidRDefault="00D534CF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 xml:space="preserve">Ответственный исполнитель 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0577A6" w:rsidRDefault="00D534CF" w:rsidP="008F4E24">
            <w:pPr>
              <w:autoSpaceDE w:val="0"/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601</w:t>
            </w: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0577A6" w:rsidRDefault="00D534CF" w:rsidP="008F4E24">
            <w:pPr>
              <w:autoSpaceDE w:val="0"/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0502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0577A6" w:rsidRDefault="00D534CF" w:rsidP="008F4E24">
            <w:pPr>
              <w:autoSpaceDE w:val="0"/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0600103190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0577A6" w:rsidRDefault="00D534CF" w:rsidP="008F4E24">
            <w:pPr>
              <w:autoSpaceDE w:val="0"/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2780,66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0577A6" w:rsidRDefault="00D534CF" w:rsidP="008F4E24">
            <w:pPr>
              <w:autoSpaceDE w:val="0"/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2780,66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0577A6" w:rsidRDefault="00D534CF" w:rsidP="008F4E24">
            <w:pPr>
              <w:autoSpaceDE w:val="0"/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0577A6" w:rsidRDefault="00D534CF" w:rsidP="008F4E24">
            <w:pPr>
              <w:autoSpaceDE w:val="0"/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0,00</w:t>
            </w: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0577A6" w:rsidRDefault="00D534CF" w:rsidP="008F4E24">
            <w:pPr>
              <w:autoSpaceDE w:val="0"/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0,00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4CF" w:rsidRPr="000577A6" w:rsidRDefault="00D534CF" w:rsidP="008F4E24">
            <w:pPr>
              <w:autoSpaceDE w:val="0"/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0,00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4CF" w:rsidRPr="000577A6" w:rsidRDefault="00D534CF" w:rsidP="00D534CF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0,00</w:t>
            </w:r>
          </w:p>
        </w:tc>
      </w:tr>
      <w:tr w:rsidR="00D534CF" w:rsidRPr="000577A6" w:rsidTr="00582488">
        <w:trPr>
          <w:gridAfter w:val="1"/>
          <w:wAfter w:w="6" w:type="dxa"/>
        </w:trPr>
        <w:tc>
          <w:tcPr>
            <w:tcW w:w="6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0577A6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21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0577A6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0577A6" w:rsidRDefault="00D534CF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Соисполнитель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0577A6" w:rsidRDefault="00D534CF" w:rsidP="008F4E24">
            <w:pPr>
              <w:autoSpaceDE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0577A6" w:rsidRDefault="00D534CF" w:rsidP="008F4E24">
            <w:pPr>
              <w:autoSpaceDE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0577A6" w:rsidRDefault="00D534CF" w:rsidP="008F4E24">
            <w:pPr>
              <w:autoSpaceDE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0577A6" w:rsidRDefault="00D534CF" w:rsidP="008F4E24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0577A6" w:rsidRDefault="00D534CF" w:rsidP="008F4E24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0577A6" w:rsidRDefault="00D534CF" w:rsidP="008F4E24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0577A6" w:rsidRDefault="00D534CF" w:rsidP="008F4E24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0,00</w:t>
            </w: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0577A6" w:rsidRDefault="00D534CF" w:rsidP="008F4E24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0,00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4CF" w:rsidRPr="000577A6" w:rsidRDefault="00D534CF" w:rsidP="008F4E24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0,00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4CF" w:rsidRPr="000577A6" w:rsidRDefault="00D534CF" w:rsidP="00D534CF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0,00</w:t>
            </w:r>
          </w:p>
        </w:tc>
      </w:tr>
      <w:tr w:rsidR="00D534CF" w:rsidRPr="000577A6" w:rsidTr="00582488">
        <w:trPr>
          <w:gridAfter w:val="1"/>
          <w:wAfter w:w="6" w:type="dxa"/>
        </w:trPr>
        <w:tc>
          <w:tcPr>
            <w:tcW w:w="6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0577A6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21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0577A6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0577A6" w:rsidRDefault="00D534CF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Участник</w:t>
            </w:r>
          </w:p>
          <w:p w:rsidR="00D534CF" w:rsidRPr="000577A6" w:rsidRDefault="00D534CF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0577A6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0577A6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0577A6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0577A6" w:rsidRDefault="00D534CF" w:rsidP="008F4E24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0577A6" w:rsidRDefault="00D534CF" w:rsidP="008F4E24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0577A6" w:rsidRDefault="00D534CF" w:rsidP="008F4E24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0577A6" w:rsidRDefault="00D534CF" w:rsidP="008F4E24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0,00</w:t>
            </w: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0577A6" w:rsidRDefault="00D534CF" w:rsidP="008F4E24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0,00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4CF" w:rsidRPr="000577A6" w:rsidRDefault="00D534CF" w:rsidP="008F4E24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0,00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4CF" w:rsidRPr="000577A6" w:rsidRDefault="00D534CF" w:rsidP="00D534CF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0,00</w:t>
            </w:r>
          </w:p>
        </w:tc>
      </w:tr>
      <w:tr w:rsidR="00D534CF" w:rsidRPr="000577A6" w:rsidTr="00582488">
        <w:trPr>
          <w:gridAfter w:val="1"/>
          <w:wAfter w:w="6" w:type="dxa"/>
        </w:trPr>
        <w:tc>
          <w:tcPr>
            <w:tcW w:w="6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0577A6" w:rsidRDefault="00D534CF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 xml:space="preserve">9. </w:t>
            </w:r>
          </w:p>
        </w:tc>
        <w:tc>
          <w:tcPr>
            <w:tcW w:w="21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C3F66" w:rsidRPr="000577A6" w:rsidRDefault="00964C77" w:rsidP="008F4E24">
            <w:pPr>
              <w:tabs>
                <w:tab w:val="left" w:pos="9354"/>
              </w:tabs>
              <w:ind w:right="-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Pr="008D2341">
              <w:rPr>
                <w:sz w:val="20"/>
                <w:szCs w:val="20"/>
              </w:rPr>
              <w:t>риобретение</w:t>
            </w:r>
            <w:r>
              <w:rPr>
                <w:sz w:val="20"/>
                <w:szCs w:val="20"/>
              </w:rPr>
              <w:t>, ремонт</w:t>
            </w:r>
            <w:r w:rsidRPr="008D2341">
              <w:rPr>
                <w:sz w:val="20"/>
                <w:szCs w:val="20"/>
              </w:rPr>
              <w:t xml:space="preserve"> насосов (фекаль</w:t>
            </w:r>
            <w:r>
              <w:rPr>
                <w:sz w:val="20"/>
                <w:szCs w:val="20"/>
              </w:rPr>
              <w:t>ный, циркуляц</w:t>
            </w:r>
            <w:r w:rsidR="003A40EC">
              <w:rPr>
                <w:sz w:val="20"/>
                <w:szCs w:val="20"/>
              </w:rPr>
              <w:t>ионный, глубинный, дымосос)</w:t>
            </w: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0577A6" w:rsidRDefault="00D534CF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 xml:space="preserve">Ответственный исполнитель 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0577A6" w:rsidRDefault="00D534CF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606</w:t>
            </w: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0577A6" w:rsidRDefault="00D534CF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0502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0577A6" w:rsidRDefault="00D534CF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0600103190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0577A6" w:rsidRDefault="002346E3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63</w:t>
            </w:r>
            <w:r w:rsidR="00FC3F66" w:rsidRPr="000577A6">
              <w:rPr>
                <w:sz w:val="20"/>
                <w:szCs w:val="20"/>
              </w:rPr>
              <w:t>5,4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0577A6" w:rsidRDefault="00D534CF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40,00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0577A6" w:rsidRDefault="00D534CF" w:rsidP="008F4E24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260,0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0577A6" w:rsidRDefault="009870B4" w:rsidP="0042631D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105,4</w:t>
            </w: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0577A6" w:rsidRDefault="002346E3" w:rsidP="002346E3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230</w:t>
            </w:r>
            <w:r w:rsidR="00156B34" w:rsidRPr="000577A6">
              <w:rPr>
                <w:sz w:val="20"/>
                <w:szCs w:val="20"/>
              </w:rPr>
              <w:t>,</w:t>
            </w:r>
            <w:r w:rsidR="0042631D" w:rsidRPr="000577A6">
              <w:rPr>
                <w:sz w:val="20"/>
                <w:szCs w:val="20"/>
              </w:rPr>
              <w:t>0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4CF" w:rsidRPr="000577A6" w:rsidRDefault="00D534CF" w:rsidP="008F4E24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0,00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4CF" w:rsidRPr="000577A6" w:rsidRDefault="00D534CF" w:rsidP="00D534CF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0,00</w:t>
            </w:r>
          </w:p>
        </w:tc>
      </w:tr>
      <w:tr w:rsidR="00D534CF" w:rsidRPr="000577A6" w:rsidTr="00582488">
        <w:trPr>
          <w:gridAfter w:val="1"/>
          <w:wAfter w:w="6" w:type="dxa"/>
        </w:trPr>
        <w:tc>
          <w:tcPr>
            <w:tcW w:w="6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0577A6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21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0577A6" w:rsidRDefault="00D534CF" w:rsidP="008F4E24">
            <w:pPr>
              <w:tabs>
                <w:tab w:val="left" w:pos="9354"/>
              </w:tabs>
              <w:snapToGrid w:val="0"/>
              <w:ind w:right="-6"/>
              <w:rPr>
                <w:sz w:val="20"/>
                <w:szCs w:val="20"/>
              </w:rPr>
            </w:pP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0577A6" w:rsidRDefault="00D534CF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Соисполнитель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0577A6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0577A6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0577A6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0577A6" w:rsidRDefault="00D534CF" w:rsidP="008F4E24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0577A6" w:rsidRDefault="00D534CF" w:rsidP="008F4E24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0577A6" w:rsidRDefault="00D534CF" w:rsidP="008F4E24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0577A6" w:rsidRDefault="00D534CF" w:rsidP="008F4E24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0,00</w:t>
            </w: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0577A6" w:rsidRDefault="00D534CF" w:rsidP="008F4E24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0,00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4CF" w:rsidRPr="000577A6" w:rsidRDefault="00D534CF" w:rsidP="008F4E24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0,00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4CF" w:rsidRPr="000577A6" w:rsidRDefault="00D534CF" w:rsidP="00D534CF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0,00</w:t>
            </w:r>
          </w:p>
        </w:tc>
      </w:tr>
      <w:tr w:rsidR="00D534CF" w:rsidRPr="000577A6" w:rsidTr="00582488">
        <w:trPr>
          <w:gridAfter w:val="1"/>
          <w:wAfter w:w="6" w:type="dxa"/>
          <w:trHeight w:val="287"/>
        </w:trPr>
        <w:tc>
          <w:tcPr>
            <w:tcW w:w="6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0577A6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21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0577A6" w:rsidRDefault="00D534CF" w:rsidP="008F4E24">
            <w:pPr>
              <w:tabs>
                <w:tab w:val="left" w:pos="9354"/>
              </w:tabs>
              <w:snapToGrid w:val="0"/>
              <w:ind w:right="-6"/>
              <w:rPr>
                <w:sz w:val="20"/>
                <w:szCs w:val="20"/>
              </w:rPr>
            </w:pP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0577A6" w:rsidRDefault="00D534CF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Участник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0577A6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0577A6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0577A6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0577A6" w:rsidRDefault="00D534CF" w:rsidP="008F4E24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0577A6" w:rsidRDefault="00D534CF" w:rsidP="008F4E24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0577A6" w:rsidRDefault="00D534CF" w:rsidP="008F4E24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0577A6" w:rsidRDefault="00D534CF" w:rsidP="008F4E24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0,00</w:t>
            </w: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0577A6" w:rsidRDefault="00D534CF" w:rsidP="008F4E24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0,00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4CF" w:rsidRPr="000577A6" w:rsidRDefault="00D534CF" w:rsidP="008F4E24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0,00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4CF" w:rsidRPr="000577A6" w:rsidRDefault="00D534CF" w:rsidP="00D534CF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0,00</w:t>
            </w:r>
          </w:p>
        </w:tc>
      </w:tr>
      <w:tr w:rsidR="00D534CF" w:rsidRPr="000577A6" w:rsidTr="00582488">
        <w:trPr>
          <w:gridAfter w:val="1"/>
          <w:wAfter w:w="6" w:type="dxa"/>
        </w:trPr>
        <w:tc>
          <w:tcPr>
            <w:tcW w:w="6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0577A6" w:rsidRDefault="00D534CF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10.</w:t>
            </w:r>
          </w:p>
        </w:tc>
        <w:tc>
          <w:tcPr>
            <w:tcW w:w="21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0577A6" w:rsidRDefault="00D534CF" w:rsidP="008F4E24">
            <w:pPr>
              <w:tabs>
                <w:tab w:val="left" w:pos="9354"/>
              </w:tabs>
              <w:ind w:right="-6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 xml:space="preserve">Оплата по муниципальному контракту № 16 ЭА от 12.12.2016 </w:t>
            </w: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0577A6" w:rsidRDefault="00D534CF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 xml:space="preserve">Ответственный исполнитель 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0577A6" w:rsidRDefault="00D534CF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601</w:t>
            </w: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0577A6" w:rsidRDefault="00D534CF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0502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0577A6" w:rsidRDefault="00D534CF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0600103190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0577A6" w:rsidRDefault="00D534CF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3 996,741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0577A6" w:rsidRDefault="00D534CF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2 000,0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0577A6" w:rsidRDefault="00D534CF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1996,741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0577A6" w:rsidRDefault="00D534CF" w:rsidP="008F4E24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0,00</w:t>
            </w: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0577A6" w:rsidRDefault="00D534CF" w:rsidP="008F4E24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0,00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4CF" w:rsidRPr="000577A6" w:rsidRDefault="00D534CF" w:rsidP="008F4E24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0,00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4CF" w:rsidRPr="000577A6" w:rsidRDefault="00D534CF" w:rsidP="00D534CF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0,00</w:t>
            </w:r>
          </w:p>
        </w:tc>
      </w:tr>
      <w:tr w:rsidR="00D534CF" w:rsidRPr="000577A6" w:rsidTr="00582488">
        <w:trPr>
          <w:gridAfter w:val="1"/>
          <w:wAfter w:w="6" w:type="dxa"/>
          <w:trHeight w:val="620"/>
        </w:trPr>
        <w:tc>
          <w:tcPr>
            <w:tcW w:w="6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0577A6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21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0577A6" w:rsidRDefault="00D534CF" w:rsidP="008F4E24">
            <w:pPr>
              <w:tabs>
                <w:tab w:val="left" w:pos="9354"/>
              </w:tabs>
              <w:snapToGrid w:val="0"/>
              <w:ind w:right="-6"/>
              <w:rPr>
                <w:sz w:val="20"/>
                <w:szCs w:val="20"/>
              </w:rPr>
            </w:pP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0577A6" w:rsidRDefault="00D534CF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Соисполнитель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0577A6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0577A6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0577A6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0577A6" w:rsidRDefault="00D534CF" w:rsidP="008F4E24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0577A6" w:rsidRDefault="00D534CF" w:rsidP="008F4E24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0577A6" w:rsidRDefault="00D534CF" w:rsidP="008F4E24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0577A6" w:rsidRDefault="00D534CF" w:rsidP="008F4E24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0,00</w:t>
            </w: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0577A6" w:rsidRDefault="00D534CF" w:rsidP="008F4E24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0,00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4CF" w:rsidRPr="000577A6" w:rsidRDefault="00D534CF" w:rsidP="008F4E24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0,00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4CF" w:rsidRPr="000577A6" w:rsidRDefault="00D534CF" w:rsidP="00D534CF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0,00</w:t>
            </w:r>
          </w:p>
        </w:tc>
      </w:tr>
      <w:tr w:rsidR="00D534CF" w:rsidRPr="000577A6" w:rsidTr="00582488">
        <w:trPr>
          <w:gridAfter w:val="1"/>
          <w:wAfter w:w="6" w:type="dxa"/>
        </w:trPr>
        <w:tc>
          <w:tcPr>
            <w:tcW w:w="6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0577A6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21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0577A6" w:rsidRDefault="00D534CF" w:rsidP="008F4E24">
            <w:pPr>
              <w:tabs>
                <w:tab w:val="left" w:pos="9354"/>
              </w:tabs>
              <w:snapToGrid w:val="0"/>
              <w:ind w:right="-6"/>
              <w:rPr>
                <w:sz w:val="20"/>
                <w:szCs w:val="20"/>
              </w:rPr>
            </w:pP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0577A6" w:rsidRDefault="00D534CF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Участник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0577A6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0577A6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0577A6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0577A6" w:rsidRDefault="00D534CF" w:rsidP="008F4E24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0577A6" w:rsidRDefault="00D534CF" w:rsidP="008F4E24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0577A6" w:rsidRDefault="00D534CF" w:rsidP="008F4E24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0577A6" w:rsidRDefault="00D534CF" w:rsidP="008F4E24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0,00</w:t>
            </w: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0577A6" w:rsidRDefault="00D534CF" w:rsidP="008F4E24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0,00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4CF" w:rsidRPr="000577A6" w:rsidRDefault="00D534CF" w:rsidP="008F4E24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0,00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4CF" w:rsidRPr="000577A6" w:rsidRDefault="00D534CF" w:rsidP="00D534CF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0,00</w:t>
            </w:r>
          </w:p>
        </w:tc>
      </w:tr>
      <w:tr w:rsidR="00D534CF" w:rsidRPr="000577A6" w:rsidTr="00582488">
        <w:trPr>
          <w:gridAfter w:val="1"/>
          <w:wAfter w:w="6" w:type="dxa"/>
        </w:trPr>
        <w:tc>
          <w:tcPr>
            <w:tcW w:w="6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0577A6" w:rsidRDefault="00D534CF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lastRenderedPageBreak/>
              <w:t xml:space="preserve">11. </w:t>
            </w:r>
          </w:p>
        </w:tc>
        <w:tc>
          <w:tcPr>
            <w:tcW w:w="21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0577A6" w:rsidRDefault="00D534CF" w:rsidP="008F4E24">
            <w:pPr>
              <w:tabs>
                <w:tab w:val="left" w:pos="9354"/>
              </w:tabs>
              <w:ind w:right="-6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Замена тепловых и водопроводных сетей</w:t>
            </w:r>
          </w:p>
          <w:p w:rsidR="00D534CF" w:rsidRPr="000577A6" w:rsidRDefault="00D534CF" w:rsidP="008F4E24">
            <w:pPr>
              <w:tabs>
                <w:tab w:val="left" w:pos="2355"/>
              </w:tabs>
              <w:rPr>
                <w:sz w:val="20"/>
                <w:szCs w:val="20"/>
              </w:rPr>
            </w:pP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0577A6" w:rsidRDefault="00D534CF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 xml:space="preserve">Ответственный исполнитель 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0577A6" w:rsidRDefault="00D534CF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606</w:t>
            </w: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0577A6" w:rsidRDefault="00D534CF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0502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0577A6" w:rsidRDefault="00D534CF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0600103190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0577A6" w:rsidRDefault="00967ACC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5</w:t>
            </w:r>
            <w:r w:rsidR="00D534CF" w:rsidRPr="000577A6">
              <w:rPr>
                <w:sz w:val="20"/>
                <w:szCs w:val="20"/>
              </w:rPr>
              <w:t>24,0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0577A6" w:rsidRDefault="00D534CF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0577A6" w:rsidRDefault="00D534CF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254,0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0577A6" w:rsidRDefault="00967ACC" w:rsidP="008F4E24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2</w:t>
            </w:r>
            <w:r w:rsidR="00D534CF" w:rsidRPr="000577A6">
              <w:rPr>
                <w:sz w:val="20"/>
                <w:szCs w:val="20"/>
              </w:rPr>
              <w:t>70,0</w:t>
            </w: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0577A6" w:rsidRDefault="00D534CF" w:rsidP="008F4E24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4CF" w:rsidRPr="000577A6" w:rsidRDefault="00D534CF" w:rsidP="008F4E24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4CF" w:rsidRPr="000577A6" w:rsidRDefault="00D534CF" w:rsidP="00D534CF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0,00</w:t>
            </w:r>
          </w:p>
        </w:tc>
      </w:tr>
      <w:tr w:rsidR="00D534CF" w:rsidRPr="000577A6" w:rsidTr="00582488">
        <w:trPr>
          <w:gridAfter w:val="1"/>
          <w:wAfter w:w="6" w:type="dxa"/>
        </w:trPr>
        <w:tc>
          <w:tcPr>
            <w:tcW w:w="6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0577A6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21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0577A6" w:rsidRDefault="00D534CF" w:rsidP="008F4E24">
            <w:pPr>
              <w:tabs>
                <w:tab w:val="left" w:pos="9354"/>
              </w:tabs>
              <w:snapToGrid w:val="0"/>
              <w:ind w:right="-6"/>
              <w:rPr>
                <w:sz w:val="20"/>
                <w:szCs w:val="20"/>
              </w:rPr>
            </w:pP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0577A6" w:rsidRDefault="00D534CF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Соисполнитель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0577A6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0577A6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0577A6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0577A6" w:rsidRDefault="00D534CF" w:rsidP="008F4E24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0577A6" w:rsidRDefault="00D534CF" w:rsidP="008F4E24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0577A6" w:rsidRDefault="00D534CF" w:rsidP="008F4E24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0577A6" w:rsidRDefault="00D534CF" w:rsidP="008F4E24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0,00</w:t>
            </w: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0577A6" w:rsidRDefault="00D534CF" w:rsidP="008F4E24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0,00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4CF" w:rsidRPr="000577A6" w:rsidRDefault="00D534CF" w:rsidP="008F4E24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0,00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4CF" w:rsidRPr="000577A6" w:rsidRDefault="00D534CF" w:rsidP="00D534CF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0,00</w:t>
            </w:r>
          </w:p>
        </w:tc>
      </w:tr>
      <w:tr w:rsidR="00D534CF" w:rsidRPr="000577A6" w:rsidTr="00582488">
        <w:trPr>
          <w:gridAfter w:val="1"/>
          <w:wAfter w:w="6" w:type="dxa"/>
          <w:trHeight w:val="319"/>
        </w:trPr>
        <w:tc>
          <w:tcPr>
            <w:tcW w:w="6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0577A6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21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0577A6" w:rsidRDefault="00D534CF" w:rsidP="008F4E24">
            <w:pPr>
              <w:tabs>
                <w:tab w:val="left" w:pos="9354"/>
              </w:tabs>
              <w:snapToGrid w:val="0"/>
              <w:ind w:right="-6"/>
              <w:rPr>
                <w:sz w:val="20"/>
                <w:szCs w:val="20"/>
              </w:rPr>
            </w:pP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0577A6" w:rsidRDefault="00D534CF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Участник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0577A6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0577A6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0577A6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0577A6" w:rsidRDefault="00D534CF" w:rsidP="008F4E24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0577A6" w:rsidRDefault="00D534CF" w:rsidP="008F4E24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0577A6" w:rsidRDefault="00D534CF" w:rsidP="008F4E24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0577A6" w:rsidRDefault="00D534CF" w:rsidP="008F4E24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0,00</w:t>
            </w: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0577A6" w:rsidRDefault="00D534CF" w:rsidP="008F4E24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0,00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4CF" w:rsidRPr="000577A6" w:rsidRDefault="00D534CF" w:rsidP="008F4E24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0,00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4CF" w:rsidRPr="000577A6" w:rsidRDefault="00D534CF" w:rsidP="00D534CF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0,00</w:t>
            </w:r>
          </w:p>
        </w:tc>
      </w:tr>
      <w:tr w:rsidR="00D534CF" w:rsidRPr="000577A6" w:rsidTr="00582488">
        <w:trPr>
          <w:gridAfter w:val="1"/>
          <w:wAfter w:w="6" w:type="dxa"/>
        </w:trPr>
        <w:tc>
          <w:tcPr>
            <w:tcW w:w="6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0577A6" w:rsidRDefault="00D534CF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12.</w:t>
            </w:r>
          </w:p>
        </w:tc>
        <w:tc>
          <w:tcPr>
            <w:tcW w:w="21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0577A6" w:rsidRDefault="00D534CF" w:rsidP="008F4E24">
            <w:pPr>
              <w:tabs>
                <w:tab w:val="left" w:pos="9354"/>
              </w:tabs>
              <w:ind w:right="-6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Приобретение трансформаторов тока типа ТТН-Ш 200/5 в количестве 2-х комплектов</w:t>
            </w: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0577A6" w:rsidRDefault="00D534CF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 xml:space="preserve">Ответственный исполнитель 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0577A6" w:rsidRDefault="00D534CF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601</w:t>
            </w: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0577A6" w:rsidRDefault="00D534CF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0502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0577A6" w:rsidRDefault="00D534CF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0600103190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0577A6" w:rsidRDefault="00D534CF" w:rsidP="008F4E24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3,60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0577A6" w:rsidRDefault="00D534CF" w:rsidP="008F4E24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3,60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0577A6" w:rsidRDefault="00D534CF" w:rsidP="008F4E24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0577A6" w:rsidRDefault="00D534CF" w:rsidP="008F4E24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</w:t>
            </w: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0577A6" w:rsidRDefault="00D534CF" w:rsidP="008F4E24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4CF" w:rsidRPr="000577A6" w:rsidRDefault="00D534CF" w:rsidP="008F4E24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4CF" w:rsidRPr="000577A6" w:rsidRDefault="00D534CF" w:rsidP="00D534CF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0,00</w:t>
            </w:r>
          </w:p>
        </w:tc>
      </w:tr>
      <w:tr w:rsidR="00D534CF" w:rsidRPr="000577A6" w:rsidTr="00582488">
        <w:trPr>
          <w:gridAfter w:val="1"/>
          <w:wAfter w:w="6" w:type="dxa"/>
        </w:trPr>
        <w:tc>
          <w:tcPr>
            <w:tcW w:w="6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0577A6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21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0577A6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0577A6" w:rsidRDefault="00D534CF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Соисполнитель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0577A6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0577A6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0577A6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0577A6" w:rsidRDefault="00D534CF" w:rsidP="008F4E24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0577A6" w:rsidRDefault="00D534CF" w:rsidP="008F4E24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0577A6" w:rsidRDefault="00D534CF" w:rsidP="008F4E24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0577A6" w:rsidRDefault="00D534CF" w:rsidP="008F4E24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0,00</w:t>
            </w: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0577A6" w:rsidRDefault="00D534CF" w:rsidP="008F4E24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0,00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4CF" w:rsidRPr="000577A6" w:rsidRDefault="00D534CF" w:rsidP="008F4E24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0,00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4CF" w:rsidRPr="000577A6" w:rsidRDefault="00D534CF" w:rsidP="00D534CF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0,00</w:t>
            </w:r>
          </w:p>
        </w:tc>
      </w:tr>
      <w:tr w:rsidR="00D534CF" w:rsidRPr="000577A6" w:rsidTr="00582488">
        <w:trPr>
          <w:gridAfter w:val="1"/>
          <w:wAfter w:w="6" w:type="dxa"/>
        </w:trPr>
        <w:tc>
          <w:tcPr>
            <w:tcW w:w="6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0577A6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21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0577A6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0577A6" w:rsidRDefault="00D534CF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Участник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0577A6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0577A6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0577A6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0577A6" w:rsidRDefault="00D534CF" w:rsidP="008F4E24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0577A6" w:rsidRDefault="00D534CF" w:rsidP="008F4E24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0577A6" w:rsidRDefault="00D534CF" w:rsidP="008F4E24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0577A6" w:rsidRDefault="00D534CF" w:rsidP="008F4E24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0,00</w:t>
            </w: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0577A6" w:rsidRDefault="00D534CF" w:rsidP="008F4E24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0,00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4CF" w:rsidRPr="000577A6" w:rsidRDefault="00D534CF" w:rsidP="008F4E24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0,00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4CF" w:rsidRPr="000577A6" w:rsidRDefault="00D534CF" w:rsidP="00D534CF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0,00</w:t>
            </w:r>
          </w:p>
        </w:tc>
      </w:tr>
      <w:tr w:rsidR="00D534CF" w:rsidRPr="000577A6" w:rsidTr="00582488">
        <w:trPr>
          <w:gridAfter w:val="1"/>
          <w:wAfter w:w="6" w:type="dxa"/>
        </w:trPr>
        <w:tc>
          <w:tcPr>
            <w:tcW w:w="6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0577A6" w:rsidRDefault="00D534CF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13.</w:t>
            </w:r>
          </w:p>
        </w:tc>
        <w:tc>
          <w:tcPr>
            <w:tcW w:w="21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0577A6" w:rsidRDefault="00D534CF" w:rsidP="008F4E24">
            <w:pPr>
              <w:tabs>
                <w:tab w:val="left" w:pos="9354"/>
              </w:tabs>
              <w:ind w:right="-6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 xml:space="preserve">Приобретение асинхронного двигателя </w:t>
            </w: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0577A6" w:rsidRDefault="00D534CF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Ответственный исполнитель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0577A6" w:rsidRDefault="00D534CF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601</w:t>
            </w: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0577A6" w:rsidRDefault="00D534CF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0502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0577A6" w:rsidRDefault="00D534CF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0600103190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0577A6" w:rsidRDefault="00D534CF" w:rsidP="008F4E24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18,00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0577A6" w:rsidRDefault="00D534CF" w:rsidP="008F4E24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18,00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0577A6" w:rsidRDefault="00D534CF" w:rsidP="008F4E24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0577A6" w:rsidRDefault="00D534CF" w:rsidP="008F4E24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0,00</w:t>
            </w: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0577A6" w:rsidRDefault="00D534CF" w:rsidP="008F4E24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0,00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4CF" w:rsidRPr="000577A6" w:rsidRDefault="00D534CF" w:rsidP="008F4E24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4CF" w:rsidRPr="000577A6" w:rsidRDefault="00D534CF" w:rsidP="00D534CF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0,00</w:t>
            </w:r>
          </w:p>
        </w:tc>
      </w:tr>
      <w:tr w:rsidR="00D534CF" w:rsidRPr="000577A6" w:rsidTr="00582488">
        <w:trPr>
          <w:gridAfter w:val="1"/>
          <w:wAfter w:w="6" w:type="dxa"/>
        </w:trPr>
        <w:tc>
          <w:tcPr>
            <w:tcW w:w="6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0577A6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21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0577A6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0577A6" w:rsidRDefault="00D534CF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Соисполнитель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0577A6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0577A6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0577A6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0577A6" w:rsidRDefault="00D534CF" w:rsidP="008F4E24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0577A6" w:rsidRDefault="00D534CF" w:rsidP="008F4E24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0577A6" w:rsidRDefault="00D534CF" w:rsidP="008F4E24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0577A6" w:rsidRDefault="00D534CF" w:rsidP="008F4E24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0,00</w:t>
            </w: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0577A6" w:rsidRDefault="00D534CF" w:rsidP="008F4E24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0,00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4CF" w:rsidRPr="000577A6" w:rsidRDefault="00D534CF" w:rsidP="008F4E24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0,00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4CF" w:rsidRPr="000577A6" w:rsidRDefault="00D534CF" w:rsidP="00D534CF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0,00</w:t>
            </w:r>
          </w:p>
        </w:tc>
      </w:tr>
      <w:tr w:rsidR="00D534CF" w:rsidRPr="000577A6" w:rsidTr="00582488">
        <w:trPr>
          <w:gridAfter w:val="1"/>
          <w:wAfter w:w="6" w:type="dxa"/>
        </w:trPr>
        <w:tc>
          <w:tcPr>
            <w:tcW w:w="6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0577A6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21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0577A6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0577A6" w:rsidRDefault="00D534CF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Участник</w:t>
            </w:r>
          </w:p>
          <w:p w:rsidR="00FC3F66" w:rsidRPr="000577A6" w:rsidRDefault="00FC3F66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0577A6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0577A6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0577A6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0577A6" w:rsidRDefault="00D534CF" w:rsidP="008F4E24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0577A6" w:rsidRDefault="00D534CF" w:rsidP="008F4E24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0577A6" w:rsidRDefault="00D534CF" w:rsidP="008F4E24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0577A6" w:rsidRDefault="00D534CF" w:rsidP="008F4E24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0,00</w:t>
            </w: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0577A6" w:rsidRDefault="00D534CF" w:rsidP="008F4E24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0,00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4CF" w:rsidRPr="000577A6" w:rsidRDefault="00D534CF" w:rsidP="008F4E24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0,00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4CF" w:rsidRPr="000577A6" w:rsidRDefault="00D534CF" w:rsidP="00D534CF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0,00</w:t>
            </w:r>
          </w:p>
        </w:tc>
      </w:tr>
      <w:tr w:rsidR="00D534CF" w:rsidRPr="000577A6" w:rsidTr="00582488">
        <w:trPr>
          <w:gridAfter w:val="1"/>
          <w:wAfter w:w="6" w:type="dxa"/>
        </w:trPr>
        <w:tc>
          <w:tcPr>
            <w:tcW w:w="6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0577A6" w:rsidRDefault="00D534CF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 xml:space="preserve">14. </w:t>
            </w:r>
          </w:p>
        </w:tc>
        <w:tc>
          <w:tcPr>
            <w:tcW w:w="21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0577A6" w:rsidRDefault="00D534CF" w:rsidP="008F4E24">
            <w:pPr>
              <w:tabs>
                <w:tab w:val="left" w:pos="9354"/>
              </w:tabs>
              <w:ind w:right="-6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 xml:space="preserve">Ремонт дизель-генератора </w:t>
            </w:r>
            <w:r w:rsidRPr="000577A6">
              <w:rPr>
                <w:sz w:val="20"/>
                <w:szCs w:val="20"/>
                <w:lang w:val="en-US"/>
              </w:rPr>
              <w:t>SH100GF</w:t>
            </w: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0577A6" w:rsidRDefault="00D534CF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Ответственный исполнитель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0577A6" w:rsidRDefault="00D534CF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601</w:t>
            </w: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0577A6" w:rsidRDefault="00D534CF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0502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0577A6" w:rsidRDefault="00D534CF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0600103190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0577A6" w:rsidRDefault="00D534CF" w:rsidP="008F4E24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150,00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0577A6" w:rsidRDefault="00D534CF" w:rsidP="008F4E24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0577A6" w:rsidRDefault="00D534CF" w:rsidP="008F4E24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150,00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0577A6" w:rsidRDefault="00D534CF" w:rsidP="008F4E24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0,00</w:t>
            </w: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0577A6" w:rsidRDefault="00D534CF" w:rsidP="008F4E24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0,00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4CF" w:rsidRPr="000577A6" w:rsidRDefault="00D534CF" w:rsidP="008F4E24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0,00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4CF" w:rsidRPr="000577A6" w:rsidRDefault="00D534CF" w:rsidP="00D534CF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0,00</w:t>
            </w:r>
          </w:p>
        </w:tc>
      </w:tr>
      <w:tr w:rsidR="00D534CF" w:rsidRPr="000577A6" w:rsidTr="00582488">
        <w:trPr>
          <w:gridAfter w:val="1"/>
          <w:wAfter w:w="6" w:type="dxa"/>
        </w:trPr>
        <w:tc>
          <w:tcPr>
            <w:tcW w:w="6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0577A6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21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0577A6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0577A6" w:rsidRDefault="00D534CF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Соисполнитель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0577A6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0577A6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0577A6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0577A6" w:rsidRDefault="00D534CF" w:rsidP="008F4E24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0577A6" w:rsidRDefault="00D534CF" w:rsidP="008F4E24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0577A6" w:rsidRDefault="00D534CF" w:rsidP="008F4E24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0577A6" w:rsidRDefault="00D534CF" w:rsidP="008F4E24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0,00</w:t>
            </w: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0577A6" w:rsidRDefault="00D534CF" w:rsidP="008F4E24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0,00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4CF" w:rsidRPr="000577A6" w:rsidRDefault="00D534CF" w:rsidP="008F4E24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0,00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4CF" w:rsidRPr="000577A6" w:rsidRDefault="00D534CF" w:rsidP="00D534CF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0,00</w:t>
            </w:r>
          </w:p>
        </w:tc>
      </w:tr>
      <w:tr w:rsidR="00D534CF" w:rsidRPr="000577A6" w:rsidTr="00582488">
        <w:trPr>
          <w:gridAfter w:val="1"/>
          <w:wAfter w:w="6" w:type="dxa"/>
        </w:trPr>
        <w:tc>
          <w:tcPr>
            <w:tcW w:w="6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0577A6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21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0577A6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0577A6" w:rsidRDefault="00D534CF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Участник</w:t>
            </w:r>
          </w:p>
          <w:p w:rsidR="00FC3F66" w:rsidRPr="000577A6" w:rsidRDefault="00FC3F66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0577A6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0577A6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0577A6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0577A6" w:rsidRDefault="00D534CF" w:rsidP="008F4E24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0577A6" w:rsidRDefault="00D534CF" w:rsidP="008F4E24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0577A6" w:rsidRDefault="00D534CF" w:rsidP="008F4E24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0577A6" w:rsidRDefault="00D534CF" w:rsidP="008F4E24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0,00</w:t>
            </w: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0577A6" w:rsidRDefault="00D534CF" w:rsidP="008F4E24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0,00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4CF" w:rsidRPr="000577A6" w:rsidRDefault="00D534CF" w:rsidP="008F4E24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0,00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4CF" w:rsidRPr="000577A6" w:rsidRDefault="00D534CF" w:rsidP="00D534CF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0,00</w:t>
            </w:r>
          </w:p>
        </w:tc>
      </w:tr>
      <w:tr w:rsidR="00D534CF" w:rsidRPr="000577A6" w:rsidTr="00582488">
        <w:trPr>
          <w:gridAfter w:val="1"/>
          <w:wAfter w:w="6" w:type="dxa"/>
        </w:trPr>
        <w:tc>
          <w:tcPr>
            <w:tcW w:w="6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0577A6" w:rsidRDefault="00D534CF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 xml:space="preserve">15. </w:t>
            </w:r>
          </w:p>
        </w:tc>
        <w:tc>
          <w:tcPr>
            <w:tcW w:w="21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0577A6" w:rsidRDefault="00D534CF" w:rsidP="008F4E24">
            <w:pPr>
              <w:tabs>
                <w:tab w:val="left" w:pos="9354"/>
              </w:tabs>
              <w:ind w:right="-6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 xml:space="preserve">Ремонт КНС по адресу: </w:t>
            </w:r>
            <w:r w:rsidRPr="000577A6">
              <w:rPr>
                <w:sz w:val="20"/>
                <w:szCs w:val="20"/>
              </w:rPr>
              <w:br/>
              <w:t>с. Птичник, ул. Мирная, 10 «г»</w:t>
            </w: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0577A6" w:rsidRDefault="00D534CF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Ответственный исполнитель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0577A6" w:rsidRDefault="00D534CF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601</w:t>
            </w: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0577A6" w:rsidRDefault="00D534CF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0502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0577A6" w:rsidRDefault="00D534CF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0600103190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0577A6" w:rsidRDefault="00D534CF" w:rsidP="008F4E24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89,399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0577A6" w:rsidRDefault="00D534CF" w:rsidP="008F4E24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0577A6" w:rsidRDefault="00D534CF" w:rsidP="008F4E24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89,399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0577A6" w:rsidRDefault="00D534CF" w:rsidP="008F4E24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0,00</w:t>
            </w: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0577A6" w:rsidRDefault="00D534CF" w:rsidP="008F4E24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0,00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4CF" w:rsidRPr="000577A6" w:rsidRDefault="00D534CF" w:rsidP="008F4E24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0,00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4CF" w:rsidRPr="000577A6" w:rsidRDefault="00D534CF" w:rsidP="00D534CF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0,00</w:t>
            </w:r>
          </w:p>
        </w:tc>
      </w:tr>
      <w:tr w:rsidR="00D534CF" w:rsidRPr="000577A6" w:rsidTr="00582488">
        <w:trPr>
          <w:gridAfter w:val="1"/>
          <w:wAfter w:w="6" w:type="dxa"/>
        </w:trPr>
        <w:tc>
          <w:tcPr>
            <w:tcW w:w="6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0577A6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21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0577A6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0577A6" w:rsidRDefault="00D534CF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Соисполнитель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0577A6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0577A6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0577A6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0577A6" w:rsidRDefault="00D534CF" w:rsidP="008F4E24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0577A6" w:rsidRDefault="00D534CF" w:rsidP="008F4E24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0577A6" w:rsidRDefault="00D534CF" w:rsidP="008F4E24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0577A6" w:rsidRDefault="00D534CF" w:rsidP="008F4E24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0,00</w:t>
            </w: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0577A6" w:rsidRDefault="00D534CF" w:rsidP="008F4E24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0,00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4CF" w:rsidRPr="000577A6" w:rsidRDefault="00D534CF" w:rsidP="008F4E24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0,00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4CF" w:rsidRPr="000577A6" w:rsidRDefault="00D534CF" w:rsidP="00D534CF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0,00</w:t>
            </w:r>
          </w:p>
        </w:tc>
      </w:tr>
      <w:tr w:rsidR="00D534CF" w:rsidRPr="000577A6" w:rsidTr="00582488">
        <w:trPr>
          <w:gridAfter w:val="1"/>
          <w:wAfter w:w="6" w:type="dxa"/>
        </w:trPr>
        <w:tc>
          <w:tcPr>
            <w:tcW w:w="6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0577A6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21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0577A6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0577A6" w:rsidRDefault="00D534CF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Участник</w:t>
            </w:r>
          </w:p>
          <w:p w:rsidR="00D534CF" w:rsidRPr="000577A6" w:rsidRDefault="00D534CF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0577A6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0577A6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0577A6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0577A6" w:rsidRDefault="00D534CF" w:rsidP="008F4E24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0577A6" w:rsidRDefault="00D534CF" w:rsidP="008F4E24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0577A6" w:rsidRDefault="00D534CF" w:rsidP="008F4E24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0577A6" w:rsidRDefault="00D534CF" w:rsidP="008F4E24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0,00</w:t>
            </w: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0577A6" w:rsidRDefault="00D534CF" w:rsidP="008F4E24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0,00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4CF" w:rsidRPr="000577A6" w:rsidRDefault="00D534CF" w:rsidP="008F4E24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0,00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4CF" w:rsidRPr="000577A6" w:rsidRDefault="00D534CF" w:rsidP="00D534CF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0,00</w:t>
            </w:r>
          </w:p>
        </w:tc>
      </w:tr>
      <w:tr w:rsidR="00D534CF" w:rsidRPr="000577A6" w:rsidTr="00582488">
        <w:trPr>
          <w:gridAfter w:val="1"/>
          <w:wAfter w:w="6" w:type="dxa"/>
        </w:trPr>
        <w:tc>
          <w:tcPr>
            <w:tcW w:w="6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0577A6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16.</w:t>
            </w:r>
          </w:p>
          <w:p w:rsidR="00D534CF" w:rsidRPr="000577A6" w:rsidRDefault="00D534CF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21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0577A6" w:rsidRDefault="00D534CF" w:rsidP="008F4E24">
            <w:pPr>
              <w:tabs>
                <w:tab w:val="left" w:pos="9354"/>
              </w:tabs>
              <w:ind w:right="-6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Модернизация водопроводных сетей  в с. Птичник</w:t>
            </w: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0577A6" w:rsidRDefault="00D534CF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Ответственный исполнитель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0577A6" w:rsidRDefault="00D534CF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601</w:t>
            </w: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0577A6" w:rsidRDefault="00D534CF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0502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0577A6" w:rsidRDefault="00D534CF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0600103190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0577A6" w:rsidRDefault="00D534CF" w:rsidP="008F4E24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500,00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0577A6" w:rsidRDefault="00D534CF" w:rsidP="008F4E24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0577A6" w:rsidRDefault="00D534CF" w:rsidP="008F4E24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500,00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0577A6" w:rsidRDefault="00D534CF" w:rsidP="008F4E24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0,00</w:t>
            </w: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0577A6" w:rsidRDefault="00D534CF" w:rsidP="008F4E24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0,00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4CF" w:rsidRPr="000577A6" w:rsidRDefault="00D534CF" w:rsidP="008F4E24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0,00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4CF" w:rsidRPr="000577A6" w:rsidRDefault="00D534CF" w:rsidP="00D534CF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0,00</w:t>
            </w:r>
          </w:p>
        </w:tc>
      </w:tr>
      <w:tr w:rsidR="00D534CF" w:rsidRPr="000577A6" w:rsidTr="00582488">
        <w:trPr>
          <w:gridAfter w:val="1"/>
          <w:wAfter w:w="6" w:type="dxa"/>
        </w:trPr>
        <w:tc>
          <w:tcPr>
            <w:tcW w:w="6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0577A6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21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0577A6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0577A6" w:rsidRDefault="00D534CF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Соисполнитель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0577A6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0577A6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0577A6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0577A6" w:rsidRDefault="00D534CF" w:rsidP="008F4E24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0577A6" w:rsidRDefault="00D534CF" w:rsidP="008F4E24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0577A6" w:rsidRDefault="00D534CF" w:rsidP="008F4E24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0577A6" w:rsidRDefault="00D534CF" w:rsidP="008F4E24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0,00</w:t>
            </w: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0577A6" w:rsidRDefault="00D534CF" w:rsidP="008F4E24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0,00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4CF" w:rsidRPr="000577A6" w:rsidRDefault="00D534CF" w:rsidP="008F4E24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0,00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4CF" w:rsidRPr="000577A6" w:rsidRDefault="00D534CF" w:rsidP="00D534CF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0,00</w:t>
            </w:r>
          </w:p>
        </w:tc>
      </w:tr>
      <w:tr w:rsidR="00D534CF" w:rsidRPr="000577A6" w:rsidTr="00582488">
        <w:trPr>
          <w:gridAfter w:val="1"/>
          <w:wAfter w:w="6" w:type="dxa"/>
        </w:trPr>
        <w:tc>
          <w:tcPr>
            <w:tcW w:w="6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0577A6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21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0577A6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0577A6" w:rsidRDefault="00D534CF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Участник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0577A6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0577A6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0577A6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0577A6" w:rsidRDefault="00D534CF" w:rsidP="008F4E24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0577A6" w:rsidRDefault="00D534CF" w:rsidP="008F4E24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0577A6" w:rsidRDefault="00D534CF" w:rsidP="008F4E24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0577A6" w:rsidRDefault="00D534CF" w:rsidP="008F4E24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0,00</w:t>
            </w: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D534CF" w:rsidRPr="000577A6" w:rsidRDefault="00D534CF" w:rsidP="008F4E24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0,00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Pr="000577A6" w:rsidRDefault="00D534CF" w:rsidP="008F4E24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0,00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Pr="000577A6" w:rsidRDefault="00D534CF" w:rsidP="00D534CF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0,00</w:t>
            </w:r>
          </w:p>
        </w:tc>
      </w:tr>
      <w:tr w:rsidR="00D534CF" w:rsidRPr="000577A6" w:rsidTr="00582488">
        <w:trPr>
          <w:gridAfter w:val="1"/>
          <w:wAfter w:w="6" w:type="dxa"/>
          <w:trHeight w:val="450"/>
        </w:trPr>
        <w:tc>
          <w:tcPr>
            <w:tcW w:w="678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D534CF" w:rsidRPr="000577A6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17.</w:t>
            </w:r>
          </w:p>
        </w:tc>
        <w:tc>
          <w:tcPr>
            <w:tcW w:w="2139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D534CF" w:rsidRPr="000577A6" w:rsidRDefault="00D534CF" w:rsidP="008F4E24">
            <w:pPr>
              <w:tabs>
                <w:tab w:val="left" w:pos="9354"/>
              </w:tabs>
              <w:snapToGrid w:val="0"/>
              <w:ind w:right="-6"/>
              <w:rPr>
                <w:sz w:val="20"/>
                <w:szCs w:val="20"/>
              </w:rPr>
            </w:pPr>
            <w:r w:rsidRPr="000577A6">
              <w:rPr>
                <w:color w:val="000000"/>
                <w:sz w:val="20"/>
                <w:szCs w:val="20"/>
              </w:rPr>
              <w:t>Замена участка тепловой сети по пер. Гаражный, 4, с. Птичник</w:t>
            </w: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D534CF" w:rsidRPr="000577A6" w:rsidRDefault="00D534CF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Ответственный исполнитель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D534CF" w:rsidRPr="000577A6" w:rsidRDefault="00D534CF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601</w:t>
            </w: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D534CF" w:rsidRPr="000577A6" w:rsidRDefault="00D534CF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0502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D534CF" w:rsidRPr="000577A6" w:rsidRDefault="00D534CF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0600103190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D534CF" w:rsidRPr="000577A6" w:rsidRDefault="00D534CF" w:rsidP="008F4E24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200,00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D534CF" w:rsidRPr="000577A6" w:rsidRDefault="00D534CF" w:rsidP="008F4E24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D534CF" w:rsidRPr="000577A6" w:rsidRDefault="00D534CF" w:rsidP="008F4E24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200,00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D534CF" w:rsidRPr="000577A6" w:rsidRDefault="00D534CF" w:rsidP="008F4E24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</w:t>
            </w: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D534CF" w:rsidRPr="000577A6" w:rsidRDefault="00D534CF" w:rsidP="008F4E24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Pr="000577A6" w:rsidRDefault="00D534CF" w:rsidP="008F4E24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Pr="000577A6" w:rsidRDefault="00D534CF" w:rsidP="00D534CF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0,00</w:t>
            </w:r>
          </w:p>
        </w:tc>
      </w:tr>
      <w:tr w:rsidR="00D534CF" w:rsidRPr="000577A6" w:rsidTr="00582488">
        <w:trPr>
          <w:gridAfter w:val="1"/>
          <w:wAfter w:w="6" w:type="dxa"/>
          <w:trHeight w:val="390"/>
        </w:trPr>
        <w:tc>
          <w:tcPr>
            <w:tcW w:w="678" w:type="dxa"/>
            <w:vMerge/>
            <w:tcBorders>
              <w:left w:val="single" w:sz="4" w:space="0" w:color="000000"/>
            </w:tcBorders>
          </w:tcPr>
          <w:p w:rsidR="00D534CF" w:rsidRPr="000577A6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2139" w:type="dxa"/>
            <w:vMerge/>
            <w:tcBorders>
              <w:left w:val="single" w:sz="4" w:space="0" w:color="000000"/>
            </w:tcBorders>
          </w:tcPr>
          <w:p w:rsidR="00D534CF" w:rsidRPr="000577A6" w:rsidRDefault="00D534CF" w:rsidP="008F4E24">
            <w:pPr>
              <w:tabs>
                <w:tab w:val="left" w:pos="9354"/>
              </w:tabs>
              <w:snapToGrid w:val="0"/>
              <w:ind w:right="-6"/>
              <w:rPr>
                <w:color w:val="000000"/>
                <w:sz w:val="20"/>
                <w:szCs w:val="20"/>
              </w:rPr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0577A6" w:rsidRDefault="00D534CF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Соисполнитель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0577A6" w:rsidRDefault="00D534CF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0577A6" w:rsidRDefault="00D534CF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0577A6" w:rsidRDefault="00D534CF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0577A6" w:rsidRDefault="00D534CF" w:rsidP="008F4E24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0577A6" w:rsidRDefault="00D534CF" w:rsidP="008F4E24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0577A6" w:rsidRDefault="00D534CF" w:rsidP="008F4E24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0577A6" w:rsidRDefault="00D534CF" w:rsidP="008F4E24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0577A6" w:rsidRDefault="00D534CF" w:rsidP="008F4E24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Pr="000577A6" w:rsidRDefault="00D534CF" w:rsidP="008F4E24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Pr="000577A6" w:rsidRDefault="00D534CF" w:rsidP="00D534CF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0,00</w:t>
            </w:r>
          </w:p>
        </w:tc>
      </w:tr>
      <w:tr w:rsidR="00D534CF" w:rsidRPr="000577A6" w:rsidTr="00582488">
        <w:trPr>
          <w:gridAfter w:val="1"/>
          <w:wAfter w:w="6" w:type="dxa"/>
          <w:trHeight w:val="300"/>
        </w:trPr>
        <w:tc>
          <w:tcPr>
            <w:tcW w:w="678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D534CF" w:rsidRPr="000577A6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2139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D534CF" w:rsidRPr="000577A6" w:rsidRDefault="00D534CF" w:rsidP="008F4E24">
            <w:pPr>
              <w:tabs>
                <w:tab w:val="left" w:pos="9354"/>
              </w:tabs>
              <w:snapToGrid w:val="0"/>
              <w:ind w:right="-6"/>
              <w:rPr>
                <w:color w:val="000000"/>
                <w:sz w:val="20"/>
                <w:szCs w:val="20"/>
              </w:rPr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D534CF" w:rsidRPr="000577A6" w:rsidRDefault="00D534CF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Участник</w:t>
            </w:r>
          </w:p>
          <w:p w:rsidR="00FC3F66" w:rsidRPr="000577A6" w:rsidRDefault="00FC3F66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D534CF" w:rsidRPr="000577A6" w:rsidRDefault="00D534CF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D534CF" w:rsidRPr="000577A6" w:rsidRDefault="00D534CF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D534CF" w:rsidRPr="000577A6" w:rsidRDefault="00D534CF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D534CF" w:rsidRPr="000577A6" w:rsidRDefault="00D534CF" w:rsidP="008F4E24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D534CF" w:rsidRPr="000577A6" w:rsidRDefault="00D534CF" w:rsidP="008F4E24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D534CF" w:rsidRPr="000577A6" w:rsidRDefault="00D534CF" w:rsidP="008F4E24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D534CF" w:rsidRPr="000577A6" w:rsidRDefault="00D534CF" w:rsidP="008F4E24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D534CF" w:rsidRPr="000577A6" w:rsidRDefault="00D534CF" w:rsidP="008F4E24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4CF" w:rsidRPr="000577A6" w:rsidRDefault="00D534CF" w:rsidP="008F4E24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4CF" w:rsidRPr="000577A6" w:rsidRDefault="00D534CF" w:rsidP="00D534CF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0,00</w:t>
            </w:r>
          </w:p>
        </w:tc>
      </w:tr>
      <w:tr w:rsidR="00D534CF" w:rsidRPr="000577A6" w:rsidTr="00582488">
        <w:trPr>
          <w:gridAfter w:val="1"/>
          <w:wAfter w:w="6" w:type="dxa"/>
          <w:trHeight w:val="330"/>
        </w:trPr>
        <w:tc>
          <w:tcPr>
            <w:tcW w:w="678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D534CF" w:rsidRPr="000577A6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 xml:space="preserve">18. </w:t>
            </w:r>
          </w:p>
        </w:tc>
        <w:tc>
          <w:tcPr>
            <w:tcW w:w="2139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D534CF" w:rsidRPr="000577A6" w:rsidRDefault="00D534CF" w:rsidP="008F4E24">
            <w:pPr>
              <w:tabs>
                <w:tab w:val="left" w:pos="9354"/>
              </w:tabs>
              <w:snapToGrid w:val="0"/>
              <w:ind w:right="-6"/>
              <w:rPr>
                <w:color w:val="000000"/>
                <w:sz w:val="20"/>
                <w:szCs w:val="20"/>
              </w:rPr>
            </w:pPr>
            <w:r w:rsidRPr="000577A6">
              <w:rPr>
                <w:color w:val="000000"/>
                <w:sz w:val="20"/>
                <w:szCs w:val="20"/>
              </w:rPr>
              <w:t xml:space="preserve">Модернизация водопроводных сетей в с. Птичник от водонапорной башни ул. Новая, 2 «а» до колодца вблизи </w:t>
            </w:r>
            <w:r w:rsidRPr="000577A6">
              <w:rPr>
                <w:color w:val="000000"/>
                <w:sz w:val="20"/>
                <w:szCs w:val="20"/>
              </w:rPr>
              <w:lastRenderedPageBreak/>
              <w:t>автомобильной дороги</w:t>
            </w: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D534CF" w:rsidRPr="000577A6" w:rsidRDefault="00D534CF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lastRenderedPageBreak/>
              <w:t>Ответственный исполнитель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D534CF" w:rsidRPr="000577A6" w:rsidRDefault="00D534CF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606</w:t>
            </w: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D534CF" w:rsidRPr="000577A6" w:rsidRDefault="00D534CF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0502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D534CF" w:rsidRPr="000577A6" w:rsidRDefault="00D534CF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0600103190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D534CF" w:rsidRPr="000577A6" w:rsidRDefault="00D534CF" w:rsidP="008F4E24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500,00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D534CF" w:rsidRPr="000577A6" w:rsidRDefault="00D534CF" w:rsidP="008F4E24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D534CF" w:rsidRPr="000577A6" w:rsidRDefault="00D534CF" w:rsidP="008F4E24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500,00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D534CF" w:rsidRPr="000577A6" w:rsidRDefault="00D534CF" w:rsidP="008F4E24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</w:t>
            </w: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D534CF" w:rsidRPr="000577A6" w:rsidRDefault="00D534CF" w:rsidP="008F4E24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Pr="000577A6" w:rsidRDefault="00D534CF" w:rsidP="008F4E24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Pr="000577A6" w:rsidRDefault="00D534CF" w:rsidP="00D534CF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0,00</w:t>
            </w:r>
          </w:p>
        </w:tc>
      </w:tr>
      <w:tr w:rsidR="00D534CF" w:rsidRPr="000577A6" w:rsidTr="00582488">
        <w:trPr>
          <w:gridAfter w:val="1"/>
          <w:wAfter w:w="6" w:type="dxa"/>
          <w:trHeight w:val="315"/>
        </w:trPr>
        <w:tc>
          <w:tcPr>
            <w:tcW w:w="678" w:type="dxa"/>
            <w:vMerge/>
            <w:tcBorders>
              <w:left w:val="single" w:sz="4" w:space="0" w:color="000000"/>
            </w:tcBorders>
          </w:tcPr>
          <w:p w:rsidR="00D534CF" w:rsidRPr="000577A6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2139" w:type="dxa"/>
            <w:vMerge/>
            <w:tcBorders>
              <w:left w:val="single" w:sz="4" w:space="0" w:color="000000"/>
            </w:tcBorders>
          </w:tcPr>
          <w:p w:rsidR="00D534CF" w:rsidRPr="000577A6" w:rsidRDefault="00D534CF" w:rsidP="008F4E24">
            <w:pPr>
              <w:tabs>
                <w:tab w:val="left" w:pos="9354"/>
              </w:tabs>
              <w:snapToGrid w:val="0"/>
              <w:ind w:right="-6"/>
              <w:rPr>
                <w:color w:val="000000"/>
                <w:sz w:val="20"/>
                <w:szCs w:val="20"/>
              </w:rPr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0577A6" w:rsidRDefault="00D534CF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Соисполнитель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0577A6" w:rsidRDefault="00D534CF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0577A6" w:rsidRDefault="00D534CF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0577A6" w:rsidRDefault="00D534CF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0577A6" w:rsidRDefault="00D534CF" w:rsidP="008F4E24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0577A6" w:rsidRDefault="00D534CF" w:rsidP="008F4E24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0577A6" w:rsidRDefault="00D534CF" w:rsidP="008F4E24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0577A6" w:rsidRDefault="00D534CF" w:rsidP="008F4E24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0577A6" w:rsidRDefault="00D534CF" w:rsidP="008F4E24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Pr="000577A6" w:rsidRDefault="00D534CF" w:rsidP="008F4E24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Pr="000577A6" w:rsidRDefault="00D534CF" w:rsidP="00D534CF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0,00</w:t>
            </w:r>
          </w:p>
        </w:tc>
      </w:tr>
      <w:tr w:rsidR="00D534CF" w:rsidRPr="000577A6" w:rsidTr="00582488">
        <w:trPr>
          <w:gridAfter w:val="1"/>
          <w:wAfter w:w="6" w:type="dxa"/>
          <w:trHeight w:val="270"/>
        </w:trPr>
        <w:tc>
          <w:tcPr>
            <w:tcW w:w="678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D534CF" w:rsidRPr="000577A6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2139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D534CF" w:rsidRPr="000577A6" w:rsidRDefault="00D534CF" w:rsidP="008F4E24">
            <w:pPr>
              <w:tabs>
                <w:tab w:val="left" w:pos="9354"/>
              </w:tabs>
              <w:snapToGrid w:val="0"/>
              <w:ind w:right="-6"/>
              <w:rPr>
                <w:color w:val="000000"/>
                <w:sz w:val="20"/>
                <w:szCs w:val="20"/>
              </w:rPr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0577A6" w:rsidRDefault="00D534CF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Участник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0577A6" w:rsidRDefault="00D534CF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0577A6" w:rsidRDefault="00D534CF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0577A6" w:rsidRDefault="00D534CF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0577A6" w:rsidRDefault="00D534CF" w:rsidP="008F4E24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0577A6" w:rsidRDefault="00D534CF" w:rsidP="008F4E24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0577A6" w:rsidRDefault="00D534CF" w:rsidP="008F4E24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0577A6" w:rsidRDefault="00D534CF" w:rsidP="008F4E24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0577A6" w:rsidRDefault="00D534CF" w:rsidP="008F4E24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Pr="000577A6" w:rsidRDefault="00D534CF" w:rsidP="008F4E24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Pr="000577A6" w:rsidRDefault="00D534CF" w:rsidP="00D534CF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0,00</w:t>
            </w:r>
          </w:p>
        </w:tc>
      </w:tr>
      <w:tr w:rsidR="00FC3F66" w:rsidRPr="000577A6" w:rsidTr="00582488">
        <w:trPr>
          <w:gridAfter w:val="1"/>
          <w:wAfter w:w="6" w:type="dxa"/>
          <w:trHeight w:val="270"/>
        </w:trPr>
        <w:tc>
          <w:tcPr>
            <w:tcW w:w="678" w:type="dxa"/>
            <w:tcBorders>
              <w:left w:val="single" w:sz="4" w:space="0" w:color="000000"/>
            </w:tcBorders>
          </w:tcPr>
          <w:p w:rsidR="00FC3F66" w:rsidRPr="000577A6" w:rsidRDefault="00FC3F66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2139" w:type="dxa"/>
            <w:vMerge w:val="restart"/>
            <w:tcBorders>
              <w:left w:val="single" w:sz="4" w:space="0" w:color="000000"/>
            </w:tcBorders>
          </w:tcPr>
          <w:p w:rsidR="00FC3F66" w:rsidRPr="000577A6" w:rsidRDefault="00FC3F66" w:rsidP="008F4E24">
            <w:pPr>
              <w:tabs>
                <w:tab w:val="left" w:pos="9354"/>
              </w:tabs>
              <w:snapToGrid w:val="0"/>
              <w:ind w:right="-6"/>
              <w:rPr>
                <w:color w:val="000000"/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Ремонт водогрейного котла КВр-0,63 с. Птичник, ул. Мирная 10б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FC3F66" w:rsidRPr="000577A6" w:rsidRDefault="00FC3F66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Ответственный исполнитель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FC3F66" w:rsidRPr="000577A6" w:rsidRDefault="00FC3F66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606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FC3F66" w:rsidRPr="000577A6" w:rsidRDefault="00FC3F66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0502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FC3F66" w:rsidRPr="000577A6" w:rsidRDefault="00FC3F66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0600103190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FC3F66" w:rsidRPr="000577A6" w:rsidRDefault="00FC3F66" w:rsidP="008F4E24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200,0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FC3F66" w:rsidRPr="000577A6" w:rsidRDefault="00FC3F66" w:rsidP="008F4E24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FC3F66" w:rsidRPr="000577A6" w:rsidRDefault="00FC3F66" w:rsidP="008F4E24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200,0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FC3F66" w:rsidRPr="000577A6" w:rsidRDefault="00FC3F66" w:rsidP="008F4E24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FC3F66" w:rsidRPr="000577A6" w:rsidRDefault="00FC3F66" w:rsidP="008F4E24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C3F66" w:rsidRPr="000577A6" w:rsidRDefault="00FC3F66" w:rsidP="008F4E24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C3F66" w:rsidRPr="000577A6" w:rsidRDefault="00FC3F66" w:rsidP="00D534CF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0,00</w:t>
            </w:r>
          </w:p>
        </w:tc>
      </w:tr>
      <w:tr w:rsidR="00FC3F66" w:rsidRPr="000577A6" w:rsidTr="00582488">
        <w:trPr>
          <w:gridAfter w:val="1"/>
          <w:wAfter w:w="6" w:type="dxa"/>
          <w:trHeight w:val="270"/>
        </w:trPr>
        <w:tc>
          <w:tcPr>
            <w:tcW w:w="678" w:type="dxa"/>
            <w:tcBorders>
              <w:left w:val="single" w:sz="4" w:space="0" w:color="000000"/>
            </w:tcBorders>
          </w:tcPr>
          <w:p w:rsidR="00FC3F66" w:rsidRPr="000577A6" w:rsidRDefault="00FC3F66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19.</w:t>
            </w:r>
          </w:p>
        </w:tc>
        <w:tc>
          <w:tcPr>
            <w:tcW w:w="2139" w:type="dxa"/>
            <w:vMerge/>
            <w:tcBorders>
              <w:left w:val="single" w:sz="4" w:space="0" w:color="000000"/>
            </w:tcBorders>
          </w:tcPr>
          <w:p w:rsidR="00FC3F66" w:rsidRPr="000577A6" w:rsidRDefault="00FC3F66" w:rsidP="008F4E24">
            <w:pPr>
              <w:tabs>
                <w:tab w:val="left" w:pos="9354"/>
              </w:tabs>
              <w:snapToGrid w:val="0"/>
              <w:ind w:right="-6"/>
              <w:rPr>
                <w:color w:val="000000"/>
                <w:sz w:val="20"/>
                <w:szCs w:val="20"/>
              </w:rPr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FC3F66" w:rsidRPr="000577A6" w:rsidRDefault="00FC3F66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Соисполнитель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FC3F66" w:rsidRPr="000577A6" w:rsidRDefault="00FC3F66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FC3F66" w:rsidRPr="000577A6" w:rsidRDefault="00FC3F66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FC3F66" w:rsidRPr="000577A6" w:rsidRDefault="00FC3F66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FC3F66" w:rsidRPr="000577A6" w:rsidRDefault="00FC3F66" w:rsidP="008F4E24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FC3F66" w:rsidRPr="000577A6" w:rsidRDefault="00FC3F66" w:rsidP="008F4E24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FC3F66" w:rsidRPr="000577A6" w:rsidRDefault="00FC3F66" w:rsidP="008F4E24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FC3F66" w:rsidRPr="000577A6" w:rsidRDefault="00FC3F66" w:rsidP="008F4E24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FC3F66" w:rsidRPr="000577A6" w:rsidRDefault="00FC3F66" w:rsidP="008F4E24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C3F66" w:rsidRPr="000577A6" w:rsidRDefault="00FC3F66" w:rsidP="008F4E24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C3F66" w:rsidRPr="000577A6" w:rsidRDefault="00FC3F66" w:rsidP="00D534CF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0,00</w:t>
            </w:r>
          </w:p>
        </w:tc>
      </w:tr>
      <w:tr w:rsidR="00FC3F66" w:rsidRPr="000577A6" w:rsidTr="00582488">
        <w:trPr>
          <w:gridAfter w:val="1"/>
          <w:wAfter w:w="6" w:type="dxa"/>
          <w:trHeight w:val="270"/>
        </w:trPr>
        <w:tc>
          <w:tcPr>
            <w:tcW w:w="678" w:type="dxa"/>
            <w:tcBorders>
              <w:left w:val="single" w:sz="4" w:space="0" w:color="000000"/>
              <w:bottom w:val="single" w:sz="4" w:space="0" w:color="auto"/>
            </w:tcBorders>
          </w:tcPr>
          <w:p w:rsidR="00FC3F66" w:rsidRPr="000577A6" w:rsidRDefault="00FC3F66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2139" w:type="dxa"/>
            <w:vMerge/>
            <w:tcBorders>
              <w:left w:val="single" w:sz="4" w:space="0" w:color="000000"/>
              <w:bottom w:val="single" w:sz="4" w:space="0" w:color="auto"/>
            </w:tcBorders>
          </w:tcPr>
          <w:p w:rsidR="00FC3F66" w:rsidRPr="000577A6" w:rsidRDefault="00FC3F66" w:rsidP="008F4E24">
            <w:pPr>
              <w:tabs>
                <w:tab w:val="left" w:pos="9354"/>
              </w:tabs>
              <w:snapToGrid w:val="0"/>
              <w:ind w:right="-6"/>
              <w:rPr>
                <w:color w:val="000000"/>
                <w:sz w:val="20"/>
                <w:szCs w:val="20"/>
              </w:rPr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FC3F66" w:rsidRPr="000577A6" w:rsidRDefault="00FC3F66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Участник</w:t>
            </w:r>
          </w:p>
          <w:p w:rsidR="00FC3F66" w:rsidRPr="000577A6" w:rsidRDefault="00FC3F66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FC3F66" w:rsidRPr="000577A6" w:rsidRDefault="00FC3F66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FC3F66" w:rsidRPr="000577A6" w:rsidRDefault="00FC3F66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FC3F66" w:rsidRPr="000577A6" w:rsidRDefault="00FC3F66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FC3F66" w:rsidRPr="000577A6" w:rsidRDefault="00FC3F66" w:rsidP="008F4E24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FC3F66" w:rsidRPr="000577A6" w:rsidRDefault="00FC3F66" w:rsidP="008F4E24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FC3F66" w:rsidRPr="000577A6" w:rsidRDefault="00FC3F66" w:rsidP="008F4E24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FC3F66" w:rsidRPr="000577A6" w:rsidRDefault="00FC3F66" w:rsidP="008F4E24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FC3F66" w:rsidRPr="000577A6" w:rsidRDefault="00FC3F66" w:rsidP="008F4E24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C3F66" w:rsidRPr="000577A6" w:rsidRDefault="00FC3F66" w:rsidP="008F4E24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C3F66" w:rsidRPr="000577A6" w:rsidRDefault="00FC3F66" w:rsidP="00D534CF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0,00</w:t>
            </w:r>
          </w:p>
        </w:tc>
      </w:tr>
      <w:tr w:rsidR="00FC3F66" w:rsidRPr="000577A6" w:rsidTr="00582488">
        <w:trPr>
          <w:gridAfter w:val="1"/>
          <w:wAfter w:w="6" w:type="dxa"/>
          <w:trHeight w:val="270"/>
        </w:trPr>
        <w:tc>
          <w:tcPr>
            <w:tcW w:w="678" w:type="dxa"/>
            <w:tcBorders>
              <w:top w:val="single" w:sz="4" w:space="0" w:color="auto"/>
              <w:left w:val="single" w:sz="4" w:space="0" w:color="000000"/>
            </w:tcBorders>
          </w:tcPr>
          <w:p w:rsidR="00FC3F66" w:rsidRPr="000577A6" w:rsidRDefault="00FC3F66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2139" w:type="dxa"/>
            <w:vMerge w:val="restart"/>
            <w:tcBorders>
              <w:top w:val="single" w:sz="4" w:space="0" w:color="auto"/>
              <w:left w:val="single" w:sz="4" w:space="0" w:color="000000"/>
            </w:tcBorders>
          </w:tcPr>
          <w:p w:rsidR="00FC3F66" w:rsidRPr="000577A6" w:rsidRDefault="00FC3F66" w:rsidP="008F4E24">
            <w:pPr>
              <w:tabs>
                <w:tab w:val="left" w:pos="9354"/>
              </w:tabs>
              <w:snapToGrid w:val="0"/>
              <w:ind w:right="-6"/>
              <w:rPr>
                <w:color w:val="000000"/>
                <w:sz w:val="20"/>
                <w:szCs w:val="20"/>
              </w:rPr>
            </w:pPr>
            <w:r w:rsidRPr="000577A6">
              <w:rPr>
                <w:color w:val="000000"/>
                <w:sz w:val="20"/>
                <w:szCs w:val="20"/>
              </w:rPr>
              <w:t>Изменение трассировки магистрального водопровода ХВС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FC3F66" w:rsidRPr="000577A6" w:rsidRDefault="00FC3F66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Ответственный исполнитель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FC3F66" w:rsidRPr="000577A6" w:rsidRDefault="00FC3F66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606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FC3F66" w:rsidRPr="000577A6" w:rsidRDefault="00FC3F66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0502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FC3F66" w:rsidRPr="000577A6" w:rsidRDefault="00FC3F66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0600103190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FC3F66" w:rsidRPr="000577A6" w:rsidRDefault="00FC3F66" w:rsidP="008F4E24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FC3F66" w:rsidRPr="000577A6" w:rsidRDefault="00FC3F66" w:rsidP="008F4E24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FC3F66" w:rsidRPr="000577A6" w:rsidRDefault="00FC3F66" w:rsidP="008F4E24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FC3F66" w:rsidRPr="000577A6" w:rsidRDefault="00FC3F66" w:rsidP="008F4E24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FC3F66" w:rsidRPr="000577A6" w:rsidRDefault="00FC3F66" w:rsidP="008F4E24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C3F66" w:rsidRPr="000577A6" w:rsidRDefault="00FC3F66" w:rsidP="008F4E24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C3F66" w:rsidRPr="000577A6" w:rsidRDefault="00FC3F66" w:rsidP="00D534CF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0,00</w:t>
            </w:r>
          </w:p>
        </w:tc>
      </w:tr>
      <w:tr w:rsidR="00FC3F66" w:rsidRPr="000577A6" w:rsidTr="00582488">
        <w:trPr>
          <w:gridAfter w:val="1"/>
          <w:wAfter w:w="6" w:type="dxa"/>
          <w:trHeight w:val="270"/>
        </w:trPr>
        <w:tc>
          <w:tcPr>
            <w:tcW w:w="678" w:type="dxa"/>
            <w:tcBorders>
              <w:left w:val="single" w:sz="4" w:space="0" w:color="000000"/>
            </w:tcBorders>
          </w:tcPr>
          <w:p w:rsidR="00FC3F66" w:rsidRPr="000577A6" w:rsidRDefault="00FC3F66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20.</w:t>
            </w:r>
          </w:p>
        </w:tc>
        <w:tc>
          <w:tcPr>
            <w:tcW w:w="2139" w:type="dxa"/>
            <w:vMerge/>
            <w:tcBorders>
              <w:left w:val="single" w:sz="4" w:space="0" w:color="000000"/>
            </w:tcBorders>
          </w:tcPr>
          <w:p w:rsidR="00FC3F66" w:rsidRPr="000577A6" w:rsidRDefault="00FC3F66" w:rsidP="008F4E24">
            <w:pPr>
              <w:tabs>
                <w:tab w:val="left" w:pos="9354"/>
              </w:tabs>
              <w:snapToGrid w:val="0"/>
              <w:ind w:right="-6"/>
              <w:rPr>
                <w:color w:val="000000"/>
                <w:sz w:val="20"/>
                <w:szCs w:val="20"/>
              </w:rPr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FC3F66" w:rsidRPr="000577A6" w:rsidRDefault="00FC3F66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Соисполнитель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FC3F66" w:rsidRPr="000577A6" w:rsidRDefault="00FC3F66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FC3F66" w:rsidRPr="000577A6" w:rsidRDefault="00FC3F66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FC3F66" w:rsidRPr="000577A6" w:rsidRDefault="00FC3F66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FC3F66" w:rsidRPr="000577A6" w:rsidRDefault="00FC3F66" w:rsidP="008F4E24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FC3F66" w:rsidRPr="000577A6" w:rsidRDefault="00FC3F66" w:rsidP="008F4E24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FC3F66" w:rsidRPr="000577A6" w:rsidRDefault="00FC3F66" w:rsidP="008F4E24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FC3F66" w:rsidRPr="000577A6" w:rsidRDefault="00FC3F66" w:rsidP="008F4E24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FC3F66" w:rsidRPr="000577A6" w:rsidRDefault="00FC3F66" w:rsidP="008F4E24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C3F66" w:rsidRPr="000577A6" w:rsidRDefault="00FC3F66" w:rsidP="008F4E24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C3F66" w:rsidRPr="000577A6" w:rsidRDefault="00FC3F66" w:rsidP="00D534CF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0,00</w:t>
            </w:r>
          </w:p>
        </w:tc>
      </w:tr>
      <w:tr w:rsidR="00FC3F66" w:rsidRPr="000577A6" w:rsidTr="00582488">
        <w:trPr>
          <w:gridAfter w:val="1"/>
          <w:wAfter w:w="6" w:type="dxa"/>
          <w:trHeight w:val="270"/>
        </w:trPr>
        <w:tc>
          <w:tcPr>
            <w:tcW w:w="678" w:type="dxa"/>
            <w:tcBorders>
              <w:left w:val="single" w:sz="4" w:space="0" w:color="000000"/>
              <w:bottom w:val="single" w:sz="4" w:space="0" w:color="auto"/>
            </w:tcBorders>
          </w:tcPr>
          <w:p w:rsidR="00FC3F66" w:rsidRPr="000577A6" w:rsidRDefault="00FC3F66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2139" w:type="dxa"/>
            <w:vMerge/>
            <w:tcBorders>
              <w:left w:val="single" w:sz="4" w:space="0" w:color="000000"/>
              <w:bottom w:val="single" w:sz="4" w:space="0" w:color="auto"/>
            </w:tcBorders>
          </w:tcPr>
          <w:p w:rsidR="00FC3F66" w:rsidRPr="000577A6" w:rsidRDefault="00FC3F66" w:rsidP="008F4E24">
            <w:pPr>
              <w:tabs>
                <w:tab w:val="left" w:pos="9354"/>
              </w:tabs>
              <w:snapToGrid w:val="0"/>
              <w:ind w:right="-6"/>
              <w:rPr>
                <w:color w:val="000000"/>
                <w:sz w:val="20"/>
                <w:szCs w:val="20"/>
              </w:rPr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FC3F66" w:rsidRPr="000577A6" w:rsidRDefault="00FC3F66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Участник</w:t>
            </w:r>
          </w:p>
          <w:p w:rsidR="00FC3F66" w:rsidRPr="000577A6" w:rsidRDefault="00FC3F66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FC3F66" w:rsidRPr="000577A6" w:rsidRDefault="00FC3F66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FC3F66" w:rsidRPr="000577A6" w:rsidRDefault="00FC3F66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FC3F66" w:rsidRPr="000577A6" w:rsidRDefault="00FC3F66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FC3F66" w:rsidRPr="000577A6" w:rsidRDefault="00FC3F66" w:rsidP="008F4E24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FC3F66" w:rsidRPr="000577A6" w:rsidRDefault="00FC3F66" w:rsidP="008F4E24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FC3F66" w:rsidRPr="000577A6" w:rsidRDefault="00FC3F66" w:rsidP="008F4E24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FC3F66" w:rsidRPr="000577A6" w:rsidRDefault="00FC3F66" w:rsidP="008F4E24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FC3F66" w:rsidRPr="000577A6" w:rsidRDefault="00FC3F66" w:rsidP="008F4E24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C3F66" w:rsidRPr="000577A6" w:rsidRDefault="00FC3F66" w:rsidP="008F4E24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C3F66" w:rsidRPr="000577A6" w:rsidRDefault="00FC3F66" w:rsidP="00D534CF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0,00</w:t>
            </w:r>
          </w:p>
        </w:tc>
      </w:tr>
      <w:tr w:rsidR="00FC3F66" w:rsidRPr="000577A6" w:rsidTr="00582488">
        <w:trPr>
          <w:gridAfter w:val="1"/>
          <w:wAfter w:w="6" w:type="dxa"/>
          <w:trHeight w:val="465"/>
        </w:trPr>
        <w:tc>
          <w:tcPr>
            <w:tcW w:w="678" w:type="dxa"/>
            <w:tcBorders>
              <w:top w:val="single" w:sz="4" w:space="0" w:color="auto"/>
              <w:left w:val="single" w:sz="4" w:space="0" w:color="000000"/>
            </w:tcBorders>
          </w:tcPr>
          <w:p w:rsidR="00FC3F66" w:rsidRPr="000577A6" w:rsidRDefault="00FC3F66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2139" w:type="dxa"/>
            <w:vMerge w:val="restart"/>
            <w:tcBorders>
              <w:top w:val="single" w:sz="4" w:space="0" w:color="auto"/>
              <w:left w:val="single" w:sz="4" w:space="0" w:color="000000"/>
            </w:tcBorders>
          </w:tcPr>
          <w:p w:rsidR="00FC3F66" w:rsidRPr="000577A6" w:rsidRDefault="00FC3F66" w:rsidP="008F4E24">
            <w:pPr>
              <w:tabs>
                <w:tab w:val="left" w:pos="9354"/>
              </w:tabs>
              <w:snapToGrid w:val="0"/>
              <w:ind w:right="-6"/>
              <w:rPr>
                <w:color w:val="000000"/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Приобретение измерительных приборов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FC3F66" w:rsidRPr="000577A6" w:rsidRDefault="00FC3F66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Ответственный исполнитель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FC3F66" w:rsidRPr="000577A6" w:rsidRDefault="00FC3F66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606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FC3F66" w:rsidRPr="000577A6" w:rsidRDefault="00FC3F66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0502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FC3F66" w:rsidRPr="000577A6" w:rsidRDefault="00FC3F66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0600103190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FC3F66" w:rsidRPr="000577A6" w:rsidRDefault="00FC3F66" w:rsidP="008F4E24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45,00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FC3F66" w:rsidRPr="000577A6" w:rsidRDefault="00FC3F66" w:rsidP="008F4E24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FC3F66" w:rsidRPr="000577A6" w:rsidRDefault="00FC3F66" w:rsidP="008F4E24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25,00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FC3F66" w:rsidRPr="000577A6" w:rsidRDefault="00FC3F66" w:rsidP="008F4E24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10,00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FC3F66" w:rsidRPr="000577A6" w:rsidRDefault="00FC3F66" w:rsidP="008F4E24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10,00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C3F66" w:rsidRPr="000577A6" w:rsidRDefault="00FC3F66" w:rsidP="008F4E24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C3F66" w:rsidRPr="000577A6" w:rsidRDefault="00FC3F66" w:rsidP="00D534CF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0,00</w:t>
            </w:r>
          </w:p>
        </w:tc>
      </w:tr>
      <w:tr w:rsidR="00FC3F66" w:rsidRPr="000577A6" w:rsidTr="00582488">
        <w:trPr>
          <w:gridAfter w:val="1"/>
          <w:wAfter w:w="6" w:type="dxa"/>
          <w:trHeight w:val="270"/>
        </w:trPr>
        <w:tc>
          <w:tcPr>
            <w:tcW w:w="678" w:type="dxa"/>
            <w:tcBorders>
              <w:left w:val="single" w:sz="4" w:space="0" w:color="000000"/>
            </w:tcBorders>
          </w:tcPr>
          <w:p w:rsidR="00FC3F66" w:rsidRPr="000577A6" w:rsidRDefault="00FC3F66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21.</w:t>
            </w:r>
          </w:p>
        </w:tc>
        <w:tc>
          <w:tcPr>
            <w:tcW w:w="2139" w:type="dxa"/>
            <w:vMerge/>
            <w:tcBorders>
              <w:left w:val="single" w:sz="4" w:space="0" w:color="000000"/>
            </w:tcBorders>
          </w:tcPr>
          <w:p w:rsidR="00FC3F66" w:rsidRPr="000577A6" w:rsidRDefault="00FC3F66" w:rsidP="008F4E24">
            <w:pPr>
              <w:tabs>
                <w:tab w:val="left" w:pos="9354"/>
              </w:tabs>
              <w:snapToGrid w:val="0"/>
              <w:ind w:right="-6"/>
              <w:rPr>
                <w:color w:val="000000"/>
                <w:sz w:val="20"/>
                <w:szCs w:val="20"/>
              </w:rPr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FC3F66" w:rsidRPr="000577A6" w:rsidRDefault="00FC3F66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Соисполнитель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FC3F66" w:rsidRPr="000577A6" w:rsidRDefault="00FC3F66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FC3F66" w:rsidRPr="000577A6" w:rsidRDefault="00FC3F66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FC3F66" w:rsidRPr="000577A6" w:rsidRDefault="00FC3F66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FC3F66" w:rsidRPr="000577A6" w:rsidRDefault="00FC3F66" w:rsidP="008F4E24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FC3F66" w:rsidRPr="000577A6" w:rsidRDefault="00FC3F66" w:rsidP="008F4E24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FC3F66" w:rsidRPr="000577A6" w:rsidRDefault="00FC3F66" w:rsidP="008F4E24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FC3F66" w:rsidRPr="000577A6" w:rsidRDefault="00FC3F66" w:rsidP="008F4E24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FC3F66" w:rsidRPr="000577A6" w:rsidRDefault="00FC3F66" w:rsidP="008F4E24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C3F66" w:rsidRPr="000577A6" w:rsidRDefault="00FC3F66" w:rsidP="008F4E24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C3F66" w:rsidRPr="000577A6" w:rsidRDefault="00FC3F66" w:rsidP="00D534CF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0,00</w:t>
            </w:r>
          </w:p>
        </w:tc>
      </w:tr>
      <w:tr w:rsidR="00FC3F66" w:rsidRPr="000577A6" w:rsidTr="00582488">
        <w:trPr>
          <w:gridAfter w:val="1"/>
          <w:wAfter w:w="6" w:type="dxa"/>
          <w:trHeight w:val="270"/>
        </w:trPr>
        <w:tc>
          <w:tcPr>
            <w:tcW w:w="678" w:type="dxa"/>
            <w:tcBorders>
              <w:left w:val="single" w:sz="4" w:space="0" w:color="000000"/>
              <w:bottom w:val="single" w:sz="4" w:space="0" w:color="auto"/>
            </w:tcBorders>
          </w:tcPr>
          <w:p w:rsidR="00FC3F66" w:rsidRPr="000577A6" w:rsidRDefault="00FC3F66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2139" w:type="dxa"/>
            <w:vMerge/>
            <w:tcBorders>
              <w:left w:val="single" w:sz="4" w:space="0" w:color="000000"/>
              <w:bottom w:val="single" w:sz="4" w:space="0" w:color="auto"/>
            </w:tcBorders>
          </w:tcPr>
          <w:p w:rsidR="00FC3F66" w:rsidRPr="000577A6" w:rsidRDefault="00FC3F66" w:rsidP="008F4E24">
            <w:pPr>
              <w:tabs>
                <w:tab w:val="left" w:pos="9354"/>
              </w:tabs>
              <w:snapToGrid w:val="0"/>
              <w:ind w:right="-6"/>
              <w:rPr>
                <w:color w:val="000000"/>
                <w:sz w:val="20"/>
                <w:szCs w:val="20"/>
              </w:rPr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FC3F66" w:rsidRPr="000577A6" w:rsidRDefault="00FC3F66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Участник</w:t>
            </w:r>
          </w:p>
          <w:p w:rsidR="00FC3F66" w:rsidRPr="000577A6" w:rsidRDefault="00FC3F66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FC3F66" w:rsidRPr="000577A6" w:rsidRDefault="00FC3F66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FC3F66" w:rsidRPr="000577A6" w:rsidRDefault="00FC3F66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FC3F66" w:rsidRPr="000577A6" w:rsidRDefault="00FC3F66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FC3F66" w:rsidRPr="000577A6" w:rsidRDefault="00FC3F66" w:rsidP="008F4E24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FC3F66" w:rsidRPr="000577A6" w:rsidRDefault="00FC3F66" w:rsidP="008F4E24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FC3F66" w:rsidRPr="000577A6" w:rsidRDefault="00FC3F66" w:rsidP="008F4E24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FC3F66" w:rsidRPr="000577A6" w:rsidRDefault="00FC3F66" w:rsidP="008F4E24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FC3F66" w:rsidRPr="000577A6" w:rsidRDefault="00FC3F66" w:rsidP="008F4E24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C3F66" w:rsidRPr="000577A6" w:rsidRDefault="00FC3F66" w:rsidP="008F4E24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C3F66" w:rsidRPr="000577A6" w:rsidRDefault="00FC3F66" w:rsidP="00D534CF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0,00</w:t>
            </w:r>
          </w:p>
        </w:tc>
      </w:tr>
      <w:tr w:rsidR="00967ACC" w:rsidRPr="000577A6" w:rsidTr="00582488">
        <w:trPr>
          <w:gridAfter w:val="1"/>
          <w:wAfter w:w="6" w:type="dxa"/>
          <w:trHeight w:val="538"/>
        </w:trPr>
        <w:tc>
          <w:tcPr>
            <w:tcW w:w="678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967ACC" w:rsidRPr="000577A6" w:rsidRDefault="00967ACC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22.</w:t>
            </w:r>
          </w:p>
        </w:tc>
        <w:tc>
          <w:tcPr>
            <w:tcW w:w="213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967ACC" w:rsidRPr="000577A6" w:rsidRDefault="00967ACC" w:rsidP="008F4E24">
            <w:pPr>
              <w:pStyle w:val="ConsPlusNormal"/>
              <w:jc w:val="both"/>
              <w:rPr>
                <w:color w:val="000000"/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Подача заявки на восстановление (переоформление) документов технологического присоединения к электрическим сетям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7ACC" w:rsidRPr="000577A6" w:rsidRDefault="00967ACC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Ответственный исполнитель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67ACC" w:rsidRPr="000577A6" w:rsidRDefault="00967ACC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606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67ACC" w:rsidRPr="000577A6" w:rsidRDefault="00967ACC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0502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67ACC" w:rsidRPr="000577A6" w:rsidRDefault="00967ACC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0600103190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67ACC" w:rsidRPr="000577A6" w:rsidRDefault="002346E3" w:rsidP="008F4E24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1</w:t>
            </w:r>
            <w:r w:rsidR="00967ACC" w:rsidRPr="000577A6">
              <w:rPr>
                <w:sz w:val="20"/>
                <w:szCs w:val="20"/>
              </w:rPr>
              <w:t>7,00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67ACC" w:rsidRPr="000577A6" w:rsidRDefault="00967ACC" w:rsidP="008F4E24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67ACC" w:rsidRPr="000577A6" w:rsidRDefault="00967ACC" w:rsidP="008F4E24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7,00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67ACC" w:rsidRPr="000577A6" w:rsidRDefault="00967ACC" w:rsidP="008F4E24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67ACC" w:rsidRPr="000577A6" w:rsidRDefault="002346E3" w:rsidP="008F4E24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10,0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67ACC" w:rsidRPr="000577A6" w:rsidRDefault="00967ACC" w:rsidP="008F4E24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67ACC" w:rsidRPr="000577A6" w:rsidRDefault="00967ACC" w:rsidP="00D534CF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0,00</w:t>
            </w:r>
          </w:p>
        </w:tc>
      </w:tr>
      <w:tr w:rsidR="00967ACC" w:rsidRPr="000577A6" w:rsidTr="00582488">
        <w:trPr>
          <w:gridAfter w:val="1"/>
          <w:wAfter w:w="6" w:type="dxa"/>
          <w:trHeight w:val="303"/>
        </w:trPr>
        <w:tc>
          <w:tcPr>
            <w:tcW w:w="678" w:type="dxa"/>
            <w:vMerge/>
            <w:tcBorders>
              <w:left w:val="single" w:sz="4" w:space="0" w:color="auto"/>
            </w:tcBorders>
          </w:tcPr>
          <w:p w:rsidR="00967ACC" w:rsidRPr="000577A6" w:rsidRDefault="00967ACC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2139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967ACC" w:rsidRPr="000577A6" w:rsidRDefault="00967ACC" w:rsidP="008F4E24">
            <w:pPr>
              <w:pStyle w:val="ConsPlusNormal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7ACC" w:rsidRPr="000577A6" w:rsidRDefault="00967ACC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Соисполнитель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67ACC" w:rsidRPr="000577A6" w:rsidRDefault="00967ACC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67ACC" w:rsidRPr="000577A6" w:rsidRDefault="00967ACC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67ACC" w:rsidRPr="000577A6" w:rsidRDefault="00967ACC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67ACC" w:rsidRPr="000577A6" w:rsidRDefault="00967ACC" w:rsidP="008F4E24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67ACC" w:rsidRPr="000577A6" w:rsidRDefault="00967ACC" w:rsidP="008F4E24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67ACC" w:rsidRPr="000577A6" w:rsidRDefault="00967ACC" w:rsidP="008F4E24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67ACC" w:rsidRPr="000577A6" w:rsidRDefault="00967ACC" w:rsidP="008F4E24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67ACC" w:rsidRPr="000577A6" w:rsidRDefault="00967ACC" w:rsidP="008F4E24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67ACC" w:rsidRPr="000577A6" w:rsidRDefault="00967ACC" w:rsidP="008F4E24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67ACC" w:rsidRPr="000577A6" w:rsidRDefault="00967ACC" w:rsidP="00D534CF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0,00</w:t>
            </w:r>
          </w:p>
        </w:tc>
      </w:tr>
      <w:tr w:rsidR="00967ACC" w:rsidRPr="000577A6" w:rsidTr="00582488">
        <w:trPr>
          <w:gridAfter w:val="1"/>
          <w:wAfter w:w="6" w:type="dxa"/>
          <w:trHeight w:val="157"/>
        </w:trPr>
        <w:tc>
          <w:tcPr>
            <w:tcW w:w="678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967ACC" w:rsidRPr="000577A6" w:rsidRDefault="00967ACC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213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967ACC" w:rsidRPr="000577A6" w:rsidRDefault="00967ACC" w:rsidP="008F4E24">
            <w:pPr>
              <w:tabs>
                <w:tab w:val="left" w:pos="9354"/>
              </w:tabs>
              <w:snapToGrid w:val="0"/>
              <w:ind w:right="-6"/>
              <w:rPr>
                <w:color w:val="000000"/>
                <w:sz w:val="20"/>
                <w:szCs w:val="20"/>
              </w:rPr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7ACC" w:rsidRPr="000577A6" w:rsidRDefault="00967ACC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Участник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67ACC" w:rsidRPr="000577A6" w:rsidRDefault="00967ACC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67ACC" w:rsidRPr="000577A6" w:rsidRDefault="00967ACC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67ACC" w:rsidRPr="000577A6" w:rsidRDefault="00967ACC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67ACC" w:rsidRPr="000577A6" w:rsidRDefault="00967ACC" w:rsidP="008F4E24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67ACC" w:rsidRPr="000577A6" w:rsidRDefault="00967ACC" w:rsidP="008F4E24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67ACC" w:rsidRPr="000577A6" w:rsidRDefault="00967ACC" w:rsidP="008F4E24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67ACC" w:rsidRPr="000577A6" w:rsidRDefault="00967ACC" w:rsidP="008F4E24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67ACC" w:rsidRPr="000577A6" w:rsidRDefault="00967ACC" w:rsidP="008F4E24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67ACC" w:rsidRPr="000577A6" w:rsidRDefault="00967ACC" w:rsidP="008F4E24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67ACC" w:rsidRPr="000577A6" w:rsidRDefault="00967ACC" w:rsidP="00D534CF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0,00</w:t>
            </w:r>
          </w:p>
        </w:tc>
      </w:tr>
      <w:tr w:rsidR="00D534CF" w:rsidRPr="000577A6" w:rsidTr="00582488">
        <w:trPr>
          <w:gridAfter w:val="1"/>
          <w:wAfter w:w="6" w:type="dxa"/>
          <w:trHeight w:val="300"/>
        </w:trPr>
        <w:tc>
          <w:tcPr>
            <w:tcW w:w="678" w:type="dxa"/>
            <w:vMerge w:val="restart"/>
            <w:tcBorders>
              <w:top w:val="single" w:sz="4" w:space="0" w:color="auto"/>
              <w:left w:val="single" w:sz="4" w:space="0" w:color="000000"/>
            </w:tcBorders>
          </w:tcPr>
          <w:p w:rsidR="00D534CF" w:rsidRPr="000577A6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  <w:p w:rsidR="00D534CF" w:rsidRPr="000577A6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 xml:space="preserve">23. </w:t>
            </w:r>
          </w:p>
        </w:tc>
        <w:tc>
          <w:tcPr>
            <w:tcW w:w="2139" w:type="dxa"/>
            <w:vMerge w:val="restart"/>
            <w:tcBorders>
              <w:top w:val="single" w:sz="4" w:space="0" w:color="auto"/>
              <w:left w:val="single" w:sz="4" w:space="0" w:color="000000"/>
            </w:tcBorders>
          </w:tcPr>
          <w:p w:rsidR="00D534CF" w:rsidRPr="000577A6" w:rsidRDefault="00D534CF" w:rsidP="007B09B5">
            <w:pPr>
              <w:tabs>
                <w:tab w:val="left" w:pos="9354"/>
              </w:tabs>
              <w:snapToGrid w:val="0"/>
              <w:ind w:right="-6"/>
              <w:rPr>
                <w:color w:val="000000"/>
                <w:sz w:val="20"/>
                <w:szCs w:val="20"/>
              </w:rPr>
            </w:pPr>
            <w:r w:rsidRPr="000577A6">
              <w:rPr>
                <w:color w:val="000000"/>
                <w:sz w:val="20"/>
                <w:szCs w:val="20"/>
              </w:rPr>
              <w:t xml:space="preserve">Замена участка тепловой сети от теплового колодца ТК-5 до ТК-1 протяженностью </w:t>
            </w:r>
            <w:smartTag w:uri="urn:schemas-microsoft-com:office:smarttags" w:element="metricconverter">
              <w:smartTagPr>
                <w:attr w:name="ProductID" w:val="92,4 м"/>
              </w:smartTagPr>
              <w:r w:rsidRPr="000577A6">
                <w:rPr>
                  <w:color w:val="000000"/>
                  <w:sz w:val="20"/>
                  <w:szCs w:val="20"/>
                </w:rPr>
                <w:t>92,4 м</w:t>
              </w:r>
            </w:smartTag>
            <w:r w:rsidRPr="000577A6">
              <w:rPr>
                <w:color w:val="000000"/>
                <w:sz w:val="20"/>
                <w:szCs w:val="20"/>
              </w:rPr>
              <w:t xml:space="preserve"> в с. Бирофельд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0577A6" w:rsidRDefault="00D534CF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Ответственный исполнитель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0577A6" w:rsidRDefault="00D534CF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606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0577A6" w:rsidRDefault="00D534CF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0502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0577A6" w:rsidRDefault="00D534CF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0600103190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0577A6" w:rsidRDefault="00D534CF" w:rsidP="008F4E24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47,812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0577A6" w:rsidRDefault="00D534CF" w:rsidP="008F4E24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0, 0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0577A6" w:rsidRDefault="00D534CF" w:rsidP="008F4E24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47,812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0577A6" w:rsidRDefault="0042631D" w:rsidP="008F4E24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</w:t>
            </w:r>
            <w:r w:rsidR="00D534CF" w:rsidRPr="000577A6">
              <w:rPr>
                <w:sz w:val="20"/>
                <w:szCs w:val="20"/>
              </w:rPr>
              <w:t>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0577A6" w:rsidRDefault="0042631D" w:rsidP="008F4E24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</w:t>
            </w:r>
            <w:r w:rsidR="00D534CF" w:rsidRPr="000577A6">
              <w:rPr>
                <w:sz w:val="20"/>
                <w:szCs w:val="20"/>
              </w:rPr>
              <w:t>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Pr="000577A6" w:rsidRDefault="0042631D" w:rsidP="008F4E24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</w:t>
            </w:r>
            <w:r w:rsidR="00D534CF" w:rsidRPr="000577A6">
              <w:rPr>
                <w:sz w:val="20"/>
                <w:szCs w:val="20"/>
              </w:rPr>
              <w:t>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Pr="000577A6" w:rsidRDefault="00D534CF" w:rsidP="00D534CF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0,00</w:t>
            </w:r>
          </w:p>
        </w:tc>
      </w:tr>
      <w:tr w:rsidR="00D534CF" w:rsidRPr="000577A6" w:rsidTr="00582488">
        <w:trPr>
          <w:gridAfter w:val="1"/>
          <w:wAfter w:w="6" w:type="dxa"/>
          <w:trHeight w:val="345"/>
        </w:trPr>
        <w:tc>
          <w:tcPr>
            <w:tcW w:w="678" w:type="dxa"/>
            <w:vMerge/>
            <w:tcBorders>
              <w:left w:val="single" w:sz="4" w:space="0" w:color="000000"/>
            </w:tcBorders>
          </w:tcPr>
          <w:p w:rsidR="00D534CF" w:rsidRPr="000577A6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2139" w:type="dxa"/>
            <w:vMerge/>
            <w:tcBorders>
              <w:left w:val="single" w:sz="4" w:space="0" w:color="000000"/>
            </w:tcBorders>
          </w:tcPr>
          <w:p w:rsidR="00D534CF" w:rsidRPr="000577A6" w:rsidRDefault="00D534CF" w:rsidP="008F4E24">
            <w:pPr>
              <w:tabs>
                <w:tab w:val="left" w:pos="9354"/>
              </w:tabs>
              <w:snapToGrid w:val="0"/>
              <w:ind w:right="-6"/>
              <w:rPr>
                <w:color w:val="000000"/>
                <w:sz w:val="20"/>
                <w:szCs w:val="20"/>
              </w:rPr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0577A6" w:rsidRDefault="00D534CF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Соисполнитель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0577A6" w:rsidRDefault="00D534CF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0577A6" w:rsidRDefault="00D534CF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0577A6" w:rsidRDefault="00D534CF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0577A6" w:rsidRDefault="0042631D" w:rsidP="008F4E24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</w:t>
            </w:r>
            <w:r w:rsidR="00D534CF" w:rsidRPr="000577A6">
              <w:rPr>
                <w:sz w:val="20"/>
                <w:szCs w:val="20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0577A6" w:rsidRDefault="0042631D" w:rsidP="008F4E24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</w:t>
            </w:r>
            <w:r w:rsidR="00D534CF" w:rsidRPr="000577A6">
              <w:rPr>
                <w:sz w:val="20"/>
                <w:szCs w:val="20"/>
              </w:rPr>
              <w:t>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0577A6" w:rsidRDefault="0042631D" w:rsidP="008F4E24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</w:t>
            </w:r>
            <w:r w:rsidR="00D534CF" w:rsidRPr="000577A6">
              <w:rPr>
                <w:sz w:val="20"/>
                <w:szCs w:val="20"/>
              </w:rPr>
              <w:t>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0577A6" w:rsidRDefault="0042631D" w:rsidP="008F4E24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</w:t>
            </w:r>
            <w:r w:rsidR="00D534CF" w:rsidRPr="000577A6">
              <w:rPr>
                <w:sz w:val="20"/>
                <w:szCs w:val="20"/>
              </w:rPr>
              <w:t>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0577A6" w:rsidRDefault="0042631D" w:rsidP="008F4E24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</w:t>
            </w:r>
            <w:r w:rsidR="00D534CF" w:rsidRPr="000577A6">
              <w:rPr>
                <w:sz w:val="20"/>
                <w:szCs w:val="20"/>
              </w:rPr>
              <w:t>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Pr="000577A6" w:rsidRDefault="0042631D" w:rsidP="008F4E24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</w:t>
            </w:r>
            <w:r w:rsidR="00D534CF" w:rsidRPr="000577A6">
              <w:rPr>
                <w:sz w:val="20"/>
                <w:szCs w:val="20"/>
              </w:rPr>
              <w:t>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Pr="000577A6" w:rsidRDefault="00D534CF" w:rsidP="00D534CF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0,00</w:t>
            </w:r>
          </w:p>
        </w:tc>
      </w:tr>
      <w:tr w:rsidR="00D534CF" w:rsidRPr="000577A6" w:rsidTr="00582488">
        <w:trPr>
          <w:gridAfter w:val="1"/>
          <w:wAfter w:w="6" w:type="dxa"/>
          <w:trHeight w:val="345"/>
        </w:trPr>
        <w:tc>
          <w:tcPr>
            <w:tcW w:w="678" w:type="dxa"/>
            <w:vMerge/>
            <w:tcBorders>
              <w:left w:val="single" w:sz="4" w:space="0" w:color="000000"/>
              <w:bottom w:val="single" w:sz="4" w:space="0" w:color="auto"/>
            </w:tcBorders>
          </w:tcPr>
          <w:p w:rsidR="00D534CF" w:rsidRPr="000577A6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2139" w:type="dxa"/>
            <w:vMerge/>
            <w:tcBorders>
              <w:left w:val="single" w:sz="4" w:space="0" w:color="000000"/>
              <w:bottom w:val="single" w:sz="4" w:space="0" w:color="auto"/>
            </w:tcBorders>
          </w:tcPr>
          <w:p w:rsidR="00D534CF" w:rsidRPr="000577A6" w:rsidRDefault="00D534CF" w:rsidP="008F4E24">
            <w:pPr>
              <w:tabs>
                <w:tab w:val="left" w:pos="9354"/>
              </w:tabs>
              <w:snapToGrid w:val="0"/>
              <w:ind w:right="-6"/>
              <w:rPr>
                <w:color w:val="000000"/>
                <w:sz w:val="20"/>
                <w:szCs w:val="20"/>
              </w:rPr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0577A6" w:rsidRDefault="00D534CF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Участник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0577A6" w:rsidRDefault="00D534CF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0577A6" w:rsidRDefault="00D534CF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0577A6" w:rsidRDefault="00D534CF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0577A6" w:rsidRDefault="0042631D" w:rsidP="008F4E24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</w:t>
            </w:r>
            <w:r w:rsidR="00D534CF" w:rsidRPr="000577A6">
              <w:rPr>
                <w:sz w:val="20"/>
                <w:szCs w:val="20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0577A6" w:rsidRDefault="0042631D" w:rsidP="008F4E24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</w:t>
            </w:r>
            <w:r w:rsidR="00D534CF" w:rsidRPr="000577A6">
              <w:rPr>
                <w:sz w:val="20"/>
                <w:szCs w:val="20"/>
              </w:rPr>
              <w:t>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0577A6" w:rsidRDefault="0042631D" w:rsidP="008F4E24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</w:t>
            </w:r>
            <w:r w:rsidR="00D534CF" w:rsidRPr="000577A6">
              <w:rPr>
                <w:sz w:val="20"/>
                <w:szCs w:val="20"/>
              </w:rPr>
              <w:t>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0577A6" w:rsidRDefault="0042631D" w:rsidP="008F4E24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</w:t>
            </w:r>
            <w:r w:rsidR="00D534CF" w:rsidRPr="000577A6">
              <w:rPr>
                <w:sz w:val="20"/>
                <w:szCs w:val="20"/>
              </w:rPr>
              <w:t>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0577A6" w:rsidRDefault="0042631D" w:rsidP="008F4E24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</w:t>
            </w:r>
            <w:r w:rsidR="00D534CF" w:rsidRPr="000577A6">
              <w:rPr>
                <w:sz w:val="20"/>
                <w:szCs w:val="20"/>
              </w:rPr>
              <w:t>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Pr="000577A6" w:rsidRDefault="0042631D" w:rsidP="008F4E24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</w:t>
            </w:r>
            <w:r w:rsidR="00D534CF" w:rsidRPr="000577A6">
              <w:rPr>
                <w:sz w:val="20"/>
                <w:szCs w:val="20"/>
              </w:rPr>
              <w:t>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Pr="000577A6" w:rsidRDefault="00D534CF" w:rsidP="00D534CF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0,00</w:t>
            </w:r>
          </w:p>
        </w:tc>
      </w:tr>
      <w:tr w:rsidR="00D534CF" w:rsidRPr="000577A6" w:rsidTr="00582488">
        <w:trPr>
          <w:gridAfter w:val="1"/>
          <w:wAfter w:w="6" w:type="dxa"/>
          <w:trHeight w:val="345"/>
        </w:trPr>
        <w:tc>
          <w:tcPr>
            <w:tcW w:w="678" w:type="dxa"/>
            <w:vMerge w:val="restart"/>
            <w:tcBorders>
              <w:top w:val="single" w:sz="4" w:space="0" w:color="auto"/>
              <w:left w:val="single" w:sz="4" w:space="0" w:color="000000"/>
            </w:tcBorders>
          </w:tcPr>
          <w:p w:rsidR="00D534CF" w:rsidRPr="000577A6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  <w:p w:rsidR="00D534CF" w:rsidRPr="000577A6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  <w:p w:rsidR="00D534CF" w:rsidRPr="000577A6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 xml:space="preserve">24. </w:t>
            </w:r>
          </w:p>
        </w:tc>
        <w:tc>
          <w:tcPr>
            <w:tcW w:w="2139" w:type="dxa"/>
            <w:vMerge w:val="restart"/>
            <w:tcBorders>
              <w:top w:val="single" w:sz="4" w:space="0" w:color="auto"/>
              <w:left w:val="single" w:sz="4" w:space="0" w:color="000000"/>
            </w:tcBorders>
          </w:tcPr>
          <w:p w:rsidR="00D534CF" w:rsidRPr="000577A6" w:rsidRDefault="00D534CF" w:rsidP="008F4E24">
            <w:pPr>
              <w:tabs>
                <w:tab w:val="left" w:pos="9354"/>
              </w:tabs>
              <w:snapToGrid w:val="0"/>
              <w:ind w:right="-6"/>
              <w:rPr>
                <w:color w:val="000000"/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Изготовление и монтаж люков для обслуживания конвективной поверхности котлов водогрейных КВр-1,4-95 Б на котельной «Школа» с. Бирофельд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0577A6" w:rsidRDefault="00D534CF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Ответственный исполнитель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0577A6" w:rsidRDefault="00D534CF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606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0577A6" w:rsidRDefault="00D534CF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0502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0577A6" w:rsidRDefault="00D534CF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0600103190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0577A6" w:rsidRDefault="00D534CF" w:rsidP="008F4E24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47,280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0577A6" w:rsidRDefault="00D534CF" w:rsidP="008F4E24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0577A6" w:rsidRDefault="00D534CF" w:rsidP="008F4E24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47,280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0577A6" w:rsidRDefault="00D534CF" w:rsidP="008F4E24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0577A6" w:rsidRDefault="00D534CF" w:rsidP="008F4E24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Pr="000577A6" w:rsidRDefault="00D534CF" w:rsidP="008F4E24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Pr="000577A6" w:rsidRDefault="00D534CF" w:rsidP="00D534CF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0,00</w:t>
            </w:r>
          </w:p>
        </w:tc>
      </w:tr>
      <w:tr w:rsidR="00D534CF" w:rsidRPr="000577A6" w:rsidTr="00582488">
        <w:trPr>
          <w:gridAfter w:val="1"/>
          <w:wAfter w:w="6" w:type="dxa"/>
          <w:trHeight w:val="380"/>
        </w:trPr>
        <w:tc>
          <w:tcPr>
            <w:tcW w:w="678" w:type="dxa"/>
            <w:vMerge/>
            <w:tcBorders>
              <w:left w:val="single" w:sz="4" w:space="0" w:color="000000"/>
            </w:tcBorders>
          </w:tcPr>
          <w:p w:rsidR="00D534CF" w:rsidRPr="000577A6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2139" w:type="dxa"/>
            <w:vMerge/>
            <w:tcBorders>
              <w:left w:val="single" w:sz="4" w:space="0" w:color="000000"/>
            </w:tcBorders>
          </w:tcPr>
          <w:p w:rsidR="00D534CF" w:rsidRPr="000577A6" w:rsidRDefault="00D534CF" w:rsidP="008F4E24">
            <w:pPr>
              <w:tabs>
                <w:tab w:val="left" w:pos="9354"/>
              </w:tabs>
              <w:snapToGrid w:val="0"/>
              <w:ind w:right="-6"/>
              <w:rPr>
                <w:color w:val="000000"/>
                <w:sz w:val="20"/>
                <w:szCs w:val="20"/>
              </w:rPr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0577A6" w:rsidRDefault="00D534CF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Соисполнитель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0577A6" w:rsidRDefault="00D534CF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0577A6" w:rsidRDefault="00D534CF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0577A6" w:rsidRDefault="00D534CF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0577A6" w:rsidRDefault="00D534CF" w:rsidP="008F4E24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0577A6" w:rsidRDefault="00D534CF" w:rsidP="008F4E24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0577A6" w:rsidRDefault="00D534CF" w:rsidP="008F4E24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0577A6" w:rsidRDefault="00D534CF" w:rsidP="008F4E24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0577A6" w:rsidRDefault="00D534CF" w:rsidP="008F4E24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Pr="000577A6" w:rsidRDefault="00D534CF" w:rsidP="008F4E24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Pr="000577A6" w:rsidRDefault="00D534CF" w:rsidP="00D534CF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0,00</w:t>
            </w:r>
          </w:p>
        </w:tc>
      </w:tr>
      <w:tr w:rsidR="00D534CF" w:rsidRPr="000577A6" w:rsidTr="00582488">
        <w:trPr>
          <w:gridAfter w:val="1"/>
          <w:wAfter w:w="6" w:type="dxa"/>
          <w:trHeight w:val="327"/>
        </w:trPr>
        <w:tc>
          <w:tcPr>
            <w:tcW w:w="678" w:type="dxa"/>
            <w:vMerge/>
            <w:tcBorders>
              <w:left w:val="single" w:sz="4" w:space="0" w:color="000000"/>
              <w:bottom w:val="single" w:sz="4" w:space="0" w:color="auto"/>
            </w:tcBorders>
          </w:tcPr>
          <w:p w:rsidR="00D534CF" w:rsidRPr="000577A6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2139" w:type="dxa"/>
            <w:vMerge/>
            <w:tcBorders>
              <w:left w:val="single" w:sz="4" w:space="0" w:color="000000"/>
              <w:bottom w:val="single" w:sz="4" w:space="0" w:color="auto"/>
            </w:tcBorders>
          </w:tcPr>
          <w:p w:rsidR="00D534CF" w:rsidRPr="000577A6" w:rsidRDefault="00D534CF" w:rsidP="008F4E24">
            <w:pPr>
              <w:tabs>
                <w:tab w:val="left" w:pos="9354"/>
              </w:tabs>
              <w:snapToGrid w:val="0"/>
              <w:ind w:right="-6"/>
              <w:rPr>
                <w:color w:val="000000"/>
                <w:sz w:val="20"/>
                <w:szCs w:val="20"/>
              </w:rPr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0577A6" w:rsidRDefault="00D534CF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Участник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0577A6" w:rsidRDefault="00D534CF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0577A6" w:rsidRDefault="00D534CF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0577A6" w:rsidRDefault="00D534CF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0577A6" w:rsidRDefault="00D534CF" w:rsidP="008F4E24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0577A6" w:rsidRDefault="00D534CF" w:rsidP="008F4E24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0577A6" w:rsidRDefault="00D534CF" w:rsidP="008F4E24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0577A6" w:rsidRDefault="00D534CF" w:rsidP="008F4E24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0577A6" w:rsidRDefault="00D534CF" w:rsidP="008F4E24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Pr="000577A6" w:rsidRDefault="00D534CF" w:rsidP="008F4E24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Pr="000577A6" w:rsidRDefault="00D534CF" w:rsidP="00D534CF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0,00</w:t>
            </w:r>
          </w:p>
        </w:tc>
      </w:tr>
      <w:tr w:rsidR="00FC3F66" w:rsidRPr="000577A6" w:rsidTr="00582488">
        <w:trPr>
          <w:gridAfter w:val="1"/>
          <w:wAfter w:w="6" w:type="dxa"/>
          <w:trHeight w:val="525"/>
        </w:trPr>
        <w:tc>
          <w:tcPr>
            <w:tcW w:w="678" w:type="dxa"/>
            <w:tcBorders>
              <w:left w:val="single" w:sz="4" w:space="0" w:color="000000"/>
            </w:tcBorders>
          </w:tcPr>
          <w:p w:rsidR="00FC3F66" w:rsidRPr="000577A6" w:rsidRDefault="00FC3F66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lastRenderedPageBreak/>
              <w:t>25.</w:t>
            </w:r>
          </w:p>
        </w:tc>
        <w:tc>
          <w:tcPr>
            <w:tcW w:w="2139" w:type="dxa"/>
            <w:vMerge w:val="restart"/>
            <w:tcBorders>
              <w:left w:val="single" w:sz="4" w:space="0" w:color="000000"/>
            </w:tcBorders>
          </w:tcPr>
          <w:p w:rsidR="00FC3F66" w:rsidRPr="000577A6" w:rsidRDefault="00FC3F66" w:rsidP="008F4E24">
            <w:pPr>
              <w:tabs>
                <w:tab w:val="left" w:pos="9354"/>
              </w:tabs>
              <w:snapToGrid w:val="0"/>
              <w:ind w:right="-6"/>
              <w:rPr>
                <w:color w:val="000000"/>
                <w:sz w:val="20"/>
                <w:szCs w:val="20"/>
              </w:rPr>
            </w:pPr>
            <w:r w:rsidRPr="000577A6">
              <w:rPr>
                <w:color w:val="000000"/>
                <w:sz w:val="20"/>
                <w:szCs w:val="20"/>
              </w:rPr>
              <w:t>Замена изоляции на участке тепловой сети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FC3F66" w:rsidRPr="000577A6" w:rsidRDefault="00FC3F66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Ответственный исполнитель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FC3F66" w:rsidRPr="000577A6" w:rsidRDefault="00FC3F66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606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FC3F66" w:rsidRPr="000577A6" w:rsidRDefault="00FC3F66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0502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FC3F66" w:rsidRPr="000577A6" w:rsidRDefault="00FC3F66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0600103190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FC3F66" w:rsidRPr="000577A6" w:rsidRDefault="00FC3F66" w:rsidP="008F4E24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50,0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FC3F66" w:rsidRPr="000577A6" w:rsidRDefault="00FC3F66" w:rsidP="008F4E24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FC3F66" w:rsidRPr="000577A6" w:rsidRDefault="00FC3F66" w:rsidP="008F4E24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50,0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FC3F66" w:rsidRPr="000577A6" w:rsidRDefault="00FC3F66" w:rsidP="008F4E24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FC3F66" w:rsidRPr="000577A6" w:rsidRDefault="00FC3F66" w:rsidP="008F4E24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C3F66" w:rsidRPr="000577A6" w:rsidRDefault="00FC3F66" w:rsidP="008F4E24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C3F66" w:rsidRPr="000577A6" w:rsidRDefault="00FC3F66" w:rsidP="00D534CF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0,00</w:t>
            </w:r>
          </w:p>
        </w:tc>
      </w:tr>
      <w:tr w:rsidR="00FC3F66" w:rsidRPr="000577A6" w:rsidTr="00582488">
        <w:trPr>
          <w:gridAfter w:val="1"/>
          <w:wAfter w:w="6" w:type="dxa"/>
          <w:trHeight w:val="337"/>
        </w:trPr>
        <w:tc>
          <w:tcPr>
            <w:tcW w:w="678" w:type="dxa"/>
            <w:tcBorders>
              <w:left w:val="single" w:sz="4" w:space="0" w:color="000000"/>
            </w:tcBorders>
          </w:tcPr>
          <w:p w:rsidR="00FC3F66" w:rsidRPr="000577A6" w:rsidRDefault="00FC3F66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2139" w:type="dxa"/>
            <w:vMerge/>
            <w:tcBorders>
              <w:left w:val="single" w:sz="4" w:space="0" w:color="000000"/>
            </w:tcBorders>
          </w:tcPr>
          <w:p w:rsidR="00FC3F66" w:rsidRPr="000577A6" w:rsidRDefault="00FC3F66" w:rsidP="008F4E24">
            <w:pPr>
              <w:tabs>
                <w:tab w:val="left" w:pos="9354"/>
              </w:tabs>
              <w:snapToGrid w:val="0"/>
              <w:ind w:right="-6"/>
              <w:rPr>
                <w:color w:val="000000"/>
                <w:sz w:val="20"/>
                <w:szCs w:val="20"/>
              </w:rPr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FC3F66" w:rsidRPr="000577A6" w:rsidRDefault="00FC3F66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Соисполнитель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FC3F66" w:rsidRPr="000577A6" w:rsidRDefault="00FC3F66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FC3F66" w:rsidRPr="000577A6" w:rsidRDefault="00FC3F66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FC3F66" w:rsidRPr="000577A6" w:rsidRDefault="00FC3F66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FC3F66" w:rsidRPr="000577A6" w:rsidRDefault="00FC3F66" w:rsidP="008F4E24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FC3F66" w:rsidRPr="000577A6" w:rsidRDefault="00FC3F66" w:rsidP="008F4E24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FC3F66" w:rsidRPr="000577A6" w:rsidRDefault="00FC3F66" w:rsidP="008F4E24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FC3F66" w:rsidRPr="000577A6" w:rsidRDefault="00FC3F66" w:rsidP="008F4E24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FC3F66" w:rsidRPr="000577A6" w:rsidRDefault="00FC3F66" w:rsidP="008F4E24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C3F66" w:rsidRPr="000577A6" w:rsidRDefault="00FC3F66" w:rsidP="008F4E24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C3F66" w:rsidRPr="000577A6" w:rsidRDefault="00FC3F66" w:rsidP="00D534CF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0,00</w:t>
            </w:r>
          </w:p>
        </w:tc>
      </w:tr>
      <w:tr w:rsidR="00FC3F66" w:rsidRPr="000577A6" w:rsidTr="00582488">
        <w:trPr>
          <w:gridAfter w:val="1"/>
          <w:wAfter w:w="6" w:type="dxa"/>
          <w:trHeight w:val="333"/>
        </w:trPr>
        <w:tc>
          <w:tcPr>
            <w:tcW w:w="678" w:type="dxa"/>
            <w:tcBorders>
              <w:left w:val="single" w:sz="4" w:space="0" w:color="000000"/>
              <w:bottom w:val="single" w:sz="4" w:space="0" w:color="auto"/>
            </w:tcBorders>
          </w:tcPr>
          <w:p w:rsidR="00FC3F66" w:rsidRPr="000577A6" w:rsidRDefault="00FC3F66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2139" w:type="dxa"/>
            <w:vMerge/>
            <w:tcBorders>
              <w:left w:val="single" w:sz="4" w:space="0" w:color="000000"/>
              <w:bottom w:val="single" w:sz="4" w:space="0" w:color="auto"/>
            </w:tcBorders>
          </w:tcPr>
          <w:p w:rsidR="00FC3F66" w:rsidRPr="000577A6" w:rsidRDefault="00FC3F66" w:rsidP="008F4E24">
            <w:pPr>
              <w:tabs>
                <w:tab w:val="left" w:pos="9354"/>
              </w:tabs>
              <w:snapToGrid w:val="0"/>
              <w:ind w:right="-6"/>
              <w:rPr>
                <w:color w:val="000000"/>
                <w:sz w:val="20"/>
                <w:szCs w:val="20"/>
              </w:rPr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FC3F66" w:rsidRPr="000577A6" w:rsidRDefault="00FC3F66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Участник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FC3F66" w:rsidRPr="000577A6" w:rsidRDefault="00FC3F66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FC3F66" w:rsidRPr="000577A6" w:rsidRDefault="00FC3F66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FC3F66" w:rsidRPr="000577A6" w:rsidRDefault="00FC3F66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FC3F66" w:rsidRPr="000577A6" w:rsidRDefault="00FC3F66" w:rsidP="008F4E24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FC3F66" w:rsidRPr="000577A6" w:rsidRDefault="00FC3F66" w:rsidP="008F4E24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FC3F66" w:rsidRPr="000577A6" w:rsidRDefault="00FC3F66" w:rsidP="008F4E24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FC3F66" w:rsidRPr="000577A6" w:rsidRDefault="00FC3F66" w:rsidP="008F4E24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FC3F66" w:rsidRPr="000577A6" w:rsidRDefault="00FC3F66" w:rsidP="008F4E24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C3F66" w:rsidRPr="000577A6" w:rsidRDefault="00FC3F66" w:rsidP="008F4E24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C3F66" w:rsidRPr="000577A6" w:rsidRDefault="00FC3F66" w:rsidP="00D534CF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0,00</w:t>
            </w:r>
          </w:p>
        </w:tc>
      </w:tr>
      <w:tr w:rsidR="00D534CF" w:rsidRPr="000577A6" w:rsidTr="00582488">
        <w:trPr>
          <w:gridAfter w:val="1"/>
          <w:wAfter w:w="6" w:type="dxa"/>
          <w:trHeight w:val="544"/>
        </w:trPr>
        <w:tc>
          <w:tcPr>
            <w:tcW w:w="678" w:type="dxa"/>
            <w:vMerge w:val="restart"/>
            <w:tcBorders>
              <w:top w:val="single" w:sz="4" w:space="0" w:color="auto"/>
              <w:left w:val="single" w:sz="4" w:space="0" w:color="000000"/>
            </w:tcBorders>
          </w:tcPr>
          <w:p w:rsidR="00D534CF" w:rsidRPr="000577A6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26.</w:t>
            </w:r>
          </w:p>
        </w:tc>
        <w:tc>
          <w:tcPr>
            <w:tcW w:w="2139" w:type="dxa"/>
            <w:vMerge w:val="restart"/>
            <w:tcBorders>
              <w:top w:val="single" w:sz="4" w:space="0" w:color="auto"/>
              <w:left w:val="single" w:sz="4" w:space="0" w:color="000000"/>
            </w:tcBorders>
          </w:tcPr>
          <w:p w:rsidR="00D534CF" w:rsidRPr="000577A6" w:rsidRDefault="00D534CF" w:rsidP="008F4E24">
            <w:pPr>
              <w:tabs>
                <w:tab w:val="left" w:pos="9354"/>
              </w:tabs>
              <w:snapToGrid w:val="0"/>
              <w:ind w:right="-6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Замена приборов учета электрической энергии</w:t>
            </w:r>
          </w:p>
          <w:p w:rsidR="00FC3F66" w:rsidRPr="000577A6" w:rsidRDefault="00FC3F66" w:rsidP="008F4E24">
            <w:pPr>
              <w:tabs>
                <w:tab w:val="left" w:pos="9354"/>
              </w:tabs>
              <w:snapToGrid w:val="0"/>
              <w:ind w:right="-6"/>
              <w:rPr>
                <w:sz w:val="20"/>
                <w:szCs w:val="20"/>
              </w:rPr>
            </w:pPr>
          </w:p>
          <w:p w:rsidR="00D534CF" w:rsidRPr="000577A6" w:rsidRDefault="00D534CF" w:rsidP="008F4E24">
            <w:pPr>
              <w:tabs>
                <w:tab w:val="left" w:pos="9354"/>
              </w:tabs>
              <w:snapToGrid w:val="0"/>
              <w:ind w:right="-6"/>
              <w:rPr>
                <w:color w:val="000000"/>
                <w:sz w:val="20"/>
                <w:szCs w:val="20"/>
              </w:rPr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0577A6" w:rsidRDefault="00D534CF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Ответственный исполнитель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0577A6" w:rsidRDefault="00D534CF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606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0577A6" w:rsidRDefault="00D534CF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0502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0577A6" w:rsidRDefault="00D534CF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0600103190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0577A6" w:rsidRDefault="00D534CF" w:rsidP="008F4E24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10,0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0577A6" w:rsidRDefault="00D534CF" w:rsidP="008F4E24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0577A6" w:rsidRDefault="00D534CF" w:rsidP="008F4E24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0577A6" w:rsidRDefault="00D534CF" w:rsidP="008F4E24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10,0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0577A6" w:rsidRDefault="00D534CF" w:rsidP="008F4E24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Pr="000577A6" w:rsidRDefault="00D534CF" w:rsidP="008F4E24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Pr="000577A6" w:rsidRDefault="00D534CF" w:rsidP="00D534CF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0,00</w:t>
            </w:r>
          </w:p>
        </w:tc>
      </w:tr>
      <w:tr w:rsidR="00D534CF" w:rsidRPr="000577A6" w:rsidTr="00582488">
        <w:trPr>
          <w:gridAfter w:val="1"/>
          <w:wAfter w:w="6" w:type="dxa"/>
          <w:trHeight w:val="279"/>
        </w:trPr>
        <w:tc>
          <w:tcPr>
            <w:tcW w:w="678" w:type="dxa"/>
            <w:vMerge/>
            <w:tcBorders>
              <w:left w:val="single" w:sz="4" w:space="0" w:color="000000"/>
            </w:tcBorders>
          </w:tcPr>
          <w:p w:rsidR="00D534CF" w:rsidRPr="000577A6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2139" w:type="dxa"/>
            <w:vMerge/>
            <w:tcBorders>
              <w:left w:val="single" w:sz="4" w:space="0" w:color="000000"/>
            </w:tcBorders>
          </w:tcPr>
          <w:p w:rsidR="00D534CF" w:rsidRPr="000577A6" w:rsidRDefault="00D534CF" w:rsidP="008F4E24">
            <w:pPr>
              <w:tabs>
                <w:tab w:val="left" w:pos="9354"/>
              </w:tabs>
              <w:snapToGrid w:val="0"/>
              <w:ind w:right="-6"/>
              <w:rPr>
                <w:sz w:val="20"/>
                <w:szCs w:val="20"/>
              </w:rPr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0577A6" w:rsidRDefault="00D534CF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Соисполнитель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0577A6" w:rsidRDefault="00D534CF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0577A6" w:rsidRDefault="00D534CF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0577A6" w:rsidRDefault="00D534CF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0577A6" w:rsidRDefault="00D534CF" w:rsidP="008F4E24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0577A6" w:rsidRDefault="00D534CF" w:rsidP="008F4E24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0577A6" w:rsidRDefault="00D534CF" w:rsidP="008F4E24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0577A6" w:rsidRDefault="00D534CF" w:rsidP="008F4E24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0577A6" w:rsidRDefault="00D534CF" w:rsidP="008F4E24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Pr="000577A6" w:rsidRDefault="00D534CF" w:rsidP="008F4E24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Pr="000577A6" w:rsidRDefault="00D534CF" w:rsidP="00D534CF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0,00</w:t>
            </w:r>
          </w:p>
        </w:tc>
      </w:tr>
      <w:tr w:rsidR="00D534CF" w:rsidRPr="000577A6" w:rsidTr="00582488">
        <w:trPr>
          <w:gridAfter w:val="1"/>
          <w:wAfter w:w="6" w:type="dxa"/>
          <w:trHeight w:val="375"/>
        </w:trPr>
        <w:tc>
          <w:tcPr>
            <w:tcW w:w="678" w:type="dxa"/>
            <w:vMerge/>
            <w:tcBorders>
              <w:left w:val="single" w:sz="4" w:space="0" w:color="000000"/>
              <w:bottom w:val="single" w:sz="4" w:space="0" w:color="auto"/>
            </w:tcBorders>
          </w:tcPr>
          <w:p w:rsidR="00D534CF" w:rsidRPr="000577A6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2139" w:type="dxa"/>
            <w:vMerge/>
            <w:tcBorders>
              <w:left w:val="single" w:sz="4" w:space="0" w:color="000000"/>
              <w:bottom w:val="single" w:sz="4" w:space="0" w:color="auto"/>
            </w:tcBorders>
          </w:tcPr>
          <w:p w:rsidR="00D534CF" w:rsidRPr="000577A6" w:rsidRDefault="00D534CF" w:rsidP="008F4E24">
            <w:pPr>
              <w:tabs>
                <w:tab w:val="left" w:pos="9354"/>
              </w:tabs>
              <w:snapToGrid w:val="0"/>
              <w:ind w:right="-6"/>
              <w:rPr>
                <w:sz w:val="20"/>
                <w:szCs w:val="20"/>
              </w:rPr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FC3F66" w:rsidRPr="000577A6" w:rsidRDefault="00D534CF" w:rsidP="00FC3F66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Участник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0577A6" w:rsidRDefault="00D534CF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0577A6" w:rsidRDefault="00D534CF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0577A6" w:rsidRDefault="00D534CF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0577A6" w:rsidRDefault="00D534CF" w:rsidP="008F4E24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0577A6" w:rsidRDefault="00D534CF" w:rsidP="008F4E24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0577A6" w:rsidRDefault="00D534CF" w:rsidP="008F4E24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0577A6" w:rsidRDefault="00D534CF" w:rsidP="008F4E24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0577A6" w:rsidRDefault="00D534CF" w:rsidP="008F4E24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Pr="000577A6" w:rsidRDefault="00D534CF" w:rsidP="008F4E24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Pr="000577A6" w:rsidRDefault="00D534CF" w:rsidP="00D534CF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0,00</w:t>
            </w:r>
          </w:p>
        </w:tc>
      </w:tr>
      <w:tr w:rsidR="00D534CF" w:rsidRPr="000577A6" w:rsidTr="00582488">
        <w:trPr>
          <w:gridAfter w:val="1"/>
          <w:wAfter w:w="6" w:type="dxa"/>
          <w:trHeight w:val="249"/>
        </w:trPr>
        <w:tc>
          <w:tcPr>
            <w:tcW w:w="6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4CF" w:rsidRPr="000577A6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27.</w:t>
            </w:r>
          </w:p>
        </w:tc>
        <w:tc>
          <w:tcPr>
            <w:tcW w:w="21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4CF" w:rsidRPr="000577A6" w:rsidRDefault="00D534CF" w:rsidP="008F4E24">
            <w:pPr>
              <w:tabs>
                <w:tab w:val="left" w:pos="9354"/>
              </w:tabs>
              <w:snapToGrid w:val="0"/>
              <w:ind w:right="-6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Оплата по ранее заключенному муниципальному  контракту</w:t>
            </w:r>
            <w:r w:rsidRPr="000577A6">
              <w:rPr>
                <w:sz w:val="20"/>
                <w:szCs w:val="20"/>
              </w:rPr>
              <w:br/>
              <w:t>№ 5/17ЗК от 20.07.2017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534CF" w:rsidRPr="000577A6" w:rsidRDefault="00D534CF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Ответственный исполнитель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0577A6" w:rsidRDefault="00D534CF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601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0577A6" w:rsidRDefault="00D534CF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0502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0577A6" w:rsidRDefault="00D534CF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0600103190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0577A6" w:rsidRDefault="00D534CF" w:rsidP="0042631D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390,2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0577A6" w:rsidRDefault="00D534CF" w:rsidP="008F4E24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0577A6" w:rsidRDefault="00D534CF" w:rsidP="008F4E24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0577A6" w:rsidRDefault="00D534CF" w:rsidP="0042631D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390,2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0577A6" w:rsidRDefault="00D534CF" w:rsidP="008F4E24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Pr="000577A6" w:rsidRDefault="00D534CF" w:rsidP="008F4E24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Pr="000577A6" w:rsidRDefault="00D534CF" w:rsidP="00D534CF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0,00</w:t>
            </w:r>
          </w:p>
        </w:tc>
      </w:tr>
      <w:tr w:rsidR="00D534CF" w:rsidRPr="000577A6" w:rsidTr="00582488">
        <w:trPr>
          <w:gridAfter w:val="1"/>
          <w:wAfter w:w="6" w:type="dxa"/>
          <w:trHeight w:val="270"/>
        </w:trPr>
        <w:tc>
          <w:tcPr>
            <w:tcW w:w="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4CF" w:rsidRPr="000577A6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2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4CF" w:rsidRPr="000577A6" w:rsidRDefault="00D534CF" w:rsidP="008F4E24">
            <w:pPr>
              <w:tabs>
                <w:tab w:val="left" w:pos="9354"/>
              </w:tabs>
              <w:snapToGrid w:val="0"/>
              <w:ind w:right="-6"/>
              <w:rPr>
                <w:sz w:val="20"/>
                <w:szCs w:val="20"/>
              </w:rPr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534CF" w:rsidRPr="000577A6" w:rsidRDefault="00D534CF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Соисполнитель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0577A6" w:rsidRDefault="00D534CF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0577A6" w:rsidRDefault="00D534CF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0577A6" w:rsidRDefault="00D534CF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0577A6" w:rsidRDefault="00D534CF" w:rsidP="008F4E24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0577A6" w:rsidRDefault="00D534CF" w:rsidP="008F4E24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0577A6" w:rsidRDefault="00D534CF" w:rsidP="008F4E24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0577A6" w:rsidRDefault="00D534CF" w:rsidP="008F4E24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0577A6" w:rsidRDefault="00D534CF" w:rsidP="008F4E24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Pr="000577A6" w:rsidRDefault="00D534CF" w:rsidP="008F4E24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Pr="000577A6" w:rsidRDefault="00D534CF" w:rsidP="00D534CF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0,00</w:t>
            </w:r>
          </w:p>
        </w:tc>
      </w:tr>
      <w:tr w:rsidR="00D534CF" w:rsidRPr="000577A6" w:rsidTr="00582488">
        <w:trPr>
          <w:gridAfter w:val="1"/>
          <w:wAfter w:w="6" w:type="dxa"/>
          <w:trHeight w:val="210"/>
        </w:trPr>
        <w:tc>
          <w:tcPr>
            <w:tcW w:w="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4CF" w:rsidRPr="000577A6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2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4CF" w:rsidRPr="000577A6" w:rsidRDefault="00D534CF" w:rsidP="008F4E24">
            <w:pPr>
              <w:tabs>
                <w:tab w:val="left" w:pos="9354"/>
              </w:tabs>
              <w:snapToGrid w:val="0"/>
              <w:ind w:right="-6"/>
              <w:rPr>
                <w:sz w:val="20"/>
                <w:szCs w:val="20"/>
              </w:rPr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534CF" w:rsidRPr="000577A6" w:rsidRDefault="00D534CF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Участник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0577A6" w:rsidRDefault="00D534CF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0577A6" w:rsidRDefault="00D534CF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0577A6" w:rsidRDefault="00D534CF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0577A6" w:rsidRDefault="00D534CF" w:rsidP="008F4E24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0577A6" w:rsidRDefault="00D534CF" w:rsidP="008F4E24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0577A6" w:rsidRDefault="00D534CF" w:rsidP="008F4E24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0577A6" w:rsidRDefault="00D534CF" w:rsidP="008F4E24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0577A6" w:rsidRDefault="00D534CF" w:rsidP="008F4E24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Pr="000577A6" w:rsidRDefault="00D534CF" w:rsidP="008F4E24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Pr="000577A6" w:rsidRDefault="00D534CF" w:rsidP="00D534CF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0,00</w:t>
            </w:r>
          </w:p>
        </w:tc>
      </w:tr>
      <w:tr w:rsidR="00D534CF" w:rsidRPr="000577A6" w:rsidTr="00582488">
        <w:trPr>
          <w:gridAfter w:val="1"/>
          <w:wAfter w:w="6" w:type="dxa"/>
          <w:trHeight w:val="210"/>
        </w:trPr>
        <w:tc>
          <w:tcPr>
            <w:tcW w:w="6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4CF" w:rsidRPr="000577A6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28.</w:t>
            </w:r>
          </w:p>
        </w:tc>
        <w:tc>
          <w:tcPr>
            <w:tcW w:w="21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4CF" w:rsidRPr="000577A6" w:rsidRDefault="00D534CF" w:rsidP="0042631D">
            <w:pPr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Модернизация котельного оборудования в котельной в</w:t>
            </w:r>
            <w:r w:rsidR="0042631D" w:rsidRPr="000577A6">
              <w:rPr>
                <w:sz w:val="20"/>
                <w:szCs w:val="20"/>
              </w:rPr>
              <w:br/>
            </w:r>
            <w:r w:rsidRPr="000577A6">
              <w:rPr>
                <w:sz w:val="20"/>
                <w:szCs w:val="20"/>
              </w:rPr>
              <w:t>пос. Птичник, БДРСУ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534CF" w:rsidRPr="000577A6" w:rsidRDefault="00D534CF" w:rsidP="00014C53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Ответственный исполнитель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0577A6" w:rsidRDefault="00D534CF" w:rsidP="00014C53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606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0577A6" w:rsidRDefault="00D534CF" w:rsidP="00014C53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0502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0577A6" w:rsidRDefault="00D534CF" w:rsidP="00014C53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0600103190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0577A6" w:rsidRDefault="00D534CF" w:rsidP="00C613F3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829,0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0577A6" w:rsidRDefault="00D534CF" w:rsidP="00C613F3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0577A6" w:rsidRDefault="00D534CF" w:rsidP="00C613F3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0577A6" w:rsidRDefault="00D534CF" w:rsidP="00C613F3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829,0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0577A6" w:rsidRDefault="00D534CF" w:rsidP="00014C53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Pr="000577A6" w:rsidRDefault="00D534CF" w:rsidP="00014C53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Pr="000577A6" w:rsidRDefault="00D534CF" w:rsidP="00D534CF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0,00</w:t>
            </w:r>
          </w:p>
        </w:tc>
      </w:tr>
      <w:tr w:rsidR="00D534CF" w:rsidRPr="000577A6" w:rsidTr="00582488">
        <w:trPr>
          <w:gridAfter w:val="1"/>
          <w:wAfter w:w="6" w:type="dxa"/>
          <w:trHeight w:val="210"/>
        </w:trPr>
        <w:tc>
          <w:tcPr>
            <w:tcW w:w="6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4CF" w:rsidRPr="000577A6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21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4CF" w:rsidRPr="000577A6" w:rsidRDefault="00D534CF" w:rsidP="008F4E24">
            <w:pPr>
              <w:tabs>
                <w:tab w:val="left" w:pos="9354"/>
              </w:tabs>
              <w:snapToGrid w:val="0"/>
              <w:ind w:right="-6"/>
              <w:rPr>
                <w:sz w:val="20"/>
                <w:szCs w:val="20"/>
              </w:rPr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534CF" w:rsidRPr="000577A6" w:rsidRDefault="00D534CF" w:rsidP="00014C53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Соисполнитель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0577A6" w:rsidRDefault="00D534CF" w:rsidP="00014C53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0577A6" w:rsidRDefault="00D534CF" w:rsidP="00014C53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0577A6" w:rsidRDefault="00D534CF" w:rsidP="00014C53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0577A6" w:rsidRDefault="00D534CF" w:rsidP="00C613F3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0577A6" w:rsidRDefault="00D534CF" w:rsidP="00C613F3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0577A6" w:rsidRDefault="00D534CF" w:rsidP="00C613F3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0577A6" w:rsidRDefault="00D534CF" w:rsidP="00C613F3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0577A6" w:rsidRDefault="00D534CF" w:rsidP="00014C53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Pr="000577A6" w:rsidRDefault="00D534CF" w:rsidP="00014C53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Pr="000577A6" w:rsidRDefault="00D534CF" w:rsidP="00D534CF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0,00</w:t>
            </w:r>
          </w:p>
        </w:tc>
      </w:tr>
      <w:tr w:rsidR="00D534CF" w:rsidRPr="000577A6" w:rsidTr="00582488">
        <w:trPr>
          <w:gridAfter w:val="1"/>
          <w:wAfter w:w="6" w:type="dxa"/>
          <w:trHeight w:val="210"/>
        </w:trPr>
        <w:tc>
          <w:tcPr>
            <w:tcW w:w="6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4CF" w:rsidRPr="000577A6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21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4CF" w:rsidRPr="000577A6" w:rsidRDefault="00D534CF" w:rsidP="00803658">
            <w:pPr>
              <w:tabs>
                <w:tab w:val="left" w:pos="9354"/>
              </w:tabs>
              <w:snapToGrid w:val="0"/>
              <w:ind w:right="-6"/>
              <w:rPr>
                <w:sz w:val="20"/>
                <w:szCs w:val="20"/>
              </w:rPr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534CF" w:rsidRPr="000577A6" w:rsidRDefault="00D534CF" w:rsidP="00014C53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Участник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0577A6" w:rsidRDefault="00D534CF" w:rsidP="00014C53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0577A6" w:rsidRDefault="00D534CF" w:rsidP="00014C53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0577A6" w:rsidRDefault="00D534CF" w:rsidP="00014C53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0577A6" w:rsidRDefault="00D534CF" w:rsidP="00C613F3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0577A6" w:rsidRDefault="00D534CF" w:rsidP="00C613F3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0577A6" w:rsidRDefault="00D534CF" w:rsidP="00C613F3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0577A6" w:rsidRDefault="00D534CF" w:rsidP="00C613F3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0577A6" w:rsidRDefault="00D534CF" w:rsidP="00014C53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Pr="000577A6" w:rsidRDefault="00D534CF" w:rsidP="00014C53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Pr="000577A6" w:rsidRDefault="00D534CF" w:rsidP="00D534CF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0,00</w:t>
            </w:r>
          </w:p>
        </w:tc>
      </w:tr>
      <w:tr w:rsidR="00D534CF" w:rsidRPr="000577A6" w:rsidTr="00582488">
        <w:trPr>
          <w:gridAfter w:val="1"/>
          <w:wAfter w:w="6" w:type="dxa"/>
          <w:trHeight w:val="210"/>
        </w:trPr>
        <w:tc>
          <w:tcPr>
            <w:tcW w:w="6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4CF" w:rsidRPr="000577A6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29.</w:t>
            </w:r>
          </w:p>
        </w:tc>
        <w:tc>
          <w:tcPr>
            <w:tcW w:w="21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4CF" w:rsidRPr="000577A6" w:rsidRDefault="00D534CF" w:rsidP="008F4E24">
            <w:pPr>
              <w:tabs>
                <w:tab w:val="left" w:pos="9354"/>
              </w:tabs>
              <w:snapToGrid w:val="0"/>
              <w:ind w:right="-6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Модернизация котельной в</w:t>
            </w:r>
            <w:r w:rsidRPr="000577A6">
              <w:rPr>
                <w:sz w:val="20"/>
                <w:szCs w:val="20"/>
              </w:rPr>
              <w:br/>
              <w:t>с. Найфельд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534CF" w:rsidRPr="000577A6" w:rsidRDefault="00D534CF" w:rsidP="00014C53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Ответственный исполнитель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0577A6" w:rsidRDefault="00D534CF" w:rsidP="00014C53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606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0577A6" w:rsidRDefault="00D534CF" w:rsidP="00014C53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0502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0577A6" w:rsidRDefault="00D534CF" w:rsidP="00014C53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0600103190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0577A6" w:rsidRDefault="00FE4063" w:rsidP="00C613F3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1020,2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0577A6" w:rsidRDefault="00D534CF" w:rsidP="00C613F3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0577A6" w:rsidRDefault="00D534CF" w:rsidP="00C613F3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0577A6" w:rsidRDefault="00FE4063" w:rsidP="009870B4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1020,2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0577A6" w:rsidRDefault="00D534CF" w:rsidP="00014C53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Pr="000577A6" w:rsidRDefault="00D534CF" w:rsidP="00014C53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Pr="000577A6" w:rsidRDefault="00D534CF" w:rsidP="00D534CF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0,00</w:t>
            </w:r>
          </w:p>
        </w:tc>
      </w:tr>
      <w:tr w:rsidR="00D534CF" w:rsidRPr="000577A6" w:rsidTr="00582488">
        <w:trPr>
          <w:gridAfter w:val="1"/>
          <w:wAfter w:w="6" w:type="dxa"/>
          <w:trHeight w:val="210"/>
        </w:trPr>
        <w:tc>
          <w:tcPr>
            <w:tcW w:w="6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4CF" w:rsidRPr="000577A6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21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4CF" w:rsidRPr="000577A6" w:rsidRDefault="00D534CF" w:rsidP="008F4E24">
            <w:pPr>
              <w:tabs>
                <w:tab w:val="left" w:pos="9354"/>
              </w:tabs>
              <w:snapToGrid w:val="0"/>
              <w:ind w:right="-6"/>
              <w:rPr>
                <w:sz w:val="20"/>
                <w:szCs w:val="20"/>
              </w:rPr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534CF" w:rsidRPr="000577A6" w:rsidRDefault="00D534CF" w:rsidP="00014C53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Соисполнитель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0577A6" w:rsidRDefault="00D534CF" w:rsidP="00014C53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0577A6" w:rsidRDefault="00D534CF" w:rsidP="00014C53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0577A6" w:rsidRDefault="00D534CF" w:rsidP="00014C53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0577A6" w:rsidRDefault="00D534CF" w:rsidP="00C613F3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0577A6" w:rsidRDefault="00D534CF" w:rsidP="00C613F3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0577A6" w:rsidRDefault="00D534CF" w:rsidP="00C613F3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0577A6" w:rsidRDefault="00D534CF" w:rsidP="00C613F3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0577A6" w:rsidRDefault="00D534CF" w:rsidP="00014C53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Pr="000577A6" w:rsidRDefault="00D534CF" w:rsidP="00014C53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Pr="000577A6" w:rsidRDefault="00D534CF" w:rsidP="00D534CF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0,00</w:t>
            </w:r>
          </w:p>
        </w:tc>
      </w:tr>
      <w:tr w:rsidR="00D534CF" w:rsidRPr="000577A6" w:rsidTr="00582488">
        <w:trPr>
          <w:gridAfter w:val="1"/>
          <w:wAfter w:w="6" w:type="dxa"/>
          <w:trHeight w:val="210"/>
        </w:trPr>
        <w:tc>
          <w:tcPr>
            <w:tcW w:w="6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4CF" w:rsidRPr="000577A6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21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4CF" w:rsidRPr="000577A6" w:rsidRDefault="00D534CF" w:rsidP="008F4E24">
            <w:pPr>
              <w:tabs>
                <w:tab w:val="left" w:pos="9354"/>
              </w:tabs>
              <w:snapToGrid w:val="0"/>
              <w:ind w:right="-6"/>
              <w:rPr>
                <w:sz w:val="20"/>
                <w:szCs w:val="20"/>
              </w:rPr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534CF" w:rsidRPr="000577A6" w:rsidRDefault="00D534CF" w:rsidP="00014C53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Участник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0577A6" w:rsidRDefault="00D534CF" w:rsidP="00014C53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0577A6" w:rsidRDefault="00D534CF" w:rsidP="00014C53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0577A6" w:rsidRDefault="00D534CF" w:rsidP="00014C53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0577A6" w:rsidRDefault="00D534CF" w:rsidP="00C613F3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0577A6" w:rsidRDefault="00D534CF" w:rsidP="00C613F3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0577A6" w:rsidRDefault="00D534CF" w:rsidP="00C613F3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0577A6" w:rsidRDefault="00D534CF" w:rsidP="00C613F3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0577A6" w:rsidRDefault="00D534CF" w:rsidP="00014C53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Pr="000577A6" w:rsidRDefault="00D534CF" w:rsidP="00014C53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Pr="000577A6" w:rsidRDefault="00D534CF" w:rsidP="00D534CF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0,00</w:t>
            </w:r>
          </w:p>
        </w:tc>
      </w:tr>
      <w:tr w:rsidR="00D534CF" w:rsidRPr="000577A6" w:rsidTr="00582488">
        <w:trPr>
          <w:gridAfter w:val="1"/>
          <w:wAfter w:w="6" w:type="dxa"/>
          <w:trHeight w:val="210"/>
        </w:trPr>
        <w:tc>
          <w:tcPr>
            <w:tcW w:w="6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4CF" w:rsidRPr="000577A6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30.</w:t>
            </w:r>
          </w:p>
        </w:tc>
        <w:tc>
          <w:tcPr>
            <w:tcW w:w="21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4CF" w:rsidRPr="000577A6" w:rsidRDefault="00D534CF" w:rsidP="00964F61">
            <w:pPr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Модернизация котельной в</w:t>
            </w:r>
            <w:r w:rsidRPr="000577A6">
              <w:rPr>
                <w:sz w:val="20"/>
                <w:szCs w:val="20"/>
              </w:rPr>
              <w:br/>
              <w:t>с. Дубовое</w:t>
            </w:r>
          </w:p>
          <w:p w:rsidR="00D534CF" w:rsidRPr="000577A6" w:rsidRDefault="00D534CF" w:rsidP="008F4E24">
            <w:pPr>
              <w:tabs>
                <w:tab w:val="left" w:pos="9354"/>
              </w:tabs>
              <w:snapToGrid w:val="0"/>
              <w:ind w:right="-6"/>
              <w:rPr>
                <w:sz w:val="20"/>
                <w:szCs w:val="20"/>
              </w:rPr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534CF" w:rsidRPr="000577A6" w:rsidRDefault="00D534CF" w:rsidP="00014C53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Ответственный исполнитель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0577A6" w:rsidRDefault="00D534CF" w:rsidP="00014C53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606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0577A6" w:rsidRDefault="00D534CF" w:rsidP="00014C53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0502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0577A6" w:rsidRDefault="00D534CF" w:rsidP="00014C53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0600103190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0577A6" w:rsidRDefault="00D534CF" w:rsidP="00C613F3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942,4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0577A6" w:rsidRDefault="00D534CF" w:rsidP="00C613F3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0577A6" w:rsidRDefault="00D534CF" w:rsidP="00C613F3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0577A6" w:rsidRDefault="00D534CF" w:rsidP="00C613F3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942,4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0577A6" w:rsidRDefault="00D534CF" w:rsidP="00014C53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Pr="000577A6" w:rsidRDefault="00D534CF" w:rsidP="00014C53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Pr="000577A6" w:rsidRDefault="00D534CF" w:rsidP="00D534CF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0,00</w:t>
            </w:r>
          </w:p>
        </w:tc>
      </w:tr>
      <w:tr w:rsidR="00D534CF" w:rsidRPr="000577A6" w:rsidTr="00582488">
        <w:trPr>
          <w:gridAfter w:val="1"/>
          <w:wAfter w:w="6" w:type="dxa"/>
          <w:trHeight w:val="210"/>
        </w:trPr>
        <w:tc>
          <w:tcPr>
            <w:tcW w:w="6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4CF" w:rsidRPr="000577A6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21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4CF" w:rsidRPr="000577A6" w:rsidRDefault="00D534CF" w:rsidP="008F4E24">
            <w:pPr>
              <w:tabs>
                <w:tab w:val="left" w:pos="9354"/>
              </w:tabs>
              <w:snapToGrid w:val="0"/>
              <w:ind w:right="-6"/>
              <w:rPr>
                <w:sz w:val="20"/>
                <w:szCs w:val="20"/>
              </w:rPr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534CF" w:rsidRPr="000577A6" w:rsidRDefault="00D534CF" w:rsidP="00014C53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Соисполнитель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0577A6" w:rsidRDefault="00D534CF" w:rsidP="00014C53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0577A6" w:rsidRDefault="00D534CF" w:rsidP="00014C53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0577A6" w:rsidRDefault="00D534CF" w:rsidP="00014C53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0577A6" w:rsidRDefault="00D534CF" w:rsidP="00C613F3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0577A6" w:rsidRDefault="00D534CF" w:rsidP="00C613F3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0577A6" w:rsidRDefault="00D534CF" w:rsidP="00C613F3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0577A6" w:rsidRDefault="00D534CF" w:rsidP="00C613F3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0577A6" w:rsidRDefault="00D534CF" w:rsidP="00014C53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Pr="000577A6" w:rsidRDefault="00D534CF" w:rsidP="00014C53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Pr="000577A6" w:rsidRDefault="00D534CF" w:rsidP="00D534CF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0,00</w:t>
            </w:r>
          </w:p>
        </w:tc>
      </w:tr>
      <w:tr w:rsidR="00D534CF" w:rsidRPr="000577A6" w:rsidTr="00582488">
        <w:trPr>
          <w:gridAfter w:val="1"/>
          <w:wAfter w:w="6" w:type="dxa"/>
          <w:trHeight w:val="210"/>
        </w:trPr>
        <w:tc>
          <w:tcPr>
            <w:tcW w:w="6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4CF" w:rsidRPr="000577A6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21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4CF" w:rsidRPr="000577A6" w:rsidRDefault="00D534CF" w:rsidP="008F4E24">
            <w:pPr>
              <w:tabs>
                <w:tab w:val="left" w:pos="9354"/>
              </w:tabs>
              <w:snapToGrid w:val="0"/>
              <w:ind w:right="-6"/>
              <w:rPr>
                <w:sz w:val="20"/>
                <w:szCs w:val="20"/>
              </w:rPr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534CF" w:rsidRPr="000577A6" w:rsidRDefault="00D534CF" w:rsidP="00014C53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Участник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0577A6" w:rsidRDefault="00D534CF" w:rsidP="00014C53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0577A6" w:rsidRDefault="00D534CF" w:rsidP="00014C53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0577A6" w:rsidRDefault="00D534CF" w:rsidP="00014C53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0577A6" w:rsidRDefault="00D534CF" w:rsidP="00C613F3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0577A6" w:rsidRDefault="00D534CF" w:rsidP="00C613F3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0577A6" w:rsidRDefault="00D534CF" w:rsidP="00C613F3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0577A6" w:rsidRDefault="00D534CF" w:rsidP="00C613F3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0577A6" w:rsidRDefault="00D534CF" w:rsidP="00014C53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Pr="000577A6" w:rsidRDefault="00D534CF" w:rsidP="00014C53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Pr="000577A6" w:rsidRDefault="00D534CF" w:rsidP="00D534CF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0,00</w:t>
            </w:r>
          </w:p>
        </w:tc>
      </w:tr>
      <w:tr w:rsidR="00D534CF" w:rsidRPr="000577A6" w:rsidTr="00582488">
        <w:trPr>
          <w:gridAfter w:val="1"/>
          <w:wAfter w:w="6" w:type="dxa"/>
          <w:trHeight w:val="210"/>
        </w:trPr>
        <w:tc>
          <w:tcPr>
            <w:tcW w:w="678" w:type="dxa"/>
            <w:vMerge w:val="restart"/>
            <w:tcBorders>
              <w:top w:val="single" w:sz="4" w:space="0" w:color="auto"/>
              <w:left w:val="single" w:sz="4" w:space="0" w:color="000000"/>
            </w:tcBorders>
          </w:tcPr>
          <w:p w:rsidR="00D534CF" w:rsidRPr="000577A6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31.</w:t>
            </w:r>
          </w:p>
        </w:tc>
        <w:tc>
          <w:tcPr>
            <w:tcW w:w="2139" w:type="dxa"/>
            <w:vMerge w:val="restart"/>
            <w:tcBorders>
              <w:top w:val="single" w:sz="4" w:space="0" w:color="auto"/>
              <w:left w:val="single" w:sz="4" w:space="0" w:color="000000"/>
            </w:tcBorders>
          </w:tcPr>
          <w:p w:rsidR="00D534CF" w:rsidRPr="000577A6" w:rsidRDefault="00D534CF" w:rsidP="00964F61">
            <w:pPr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 xml:space="preserve">Модернизация котельной в </w:t>
            </w:r>
            <w:r w:rsidRPr="000577A6">
              <w:rPr>
                <w:sz w:val="20"/>
                <w:szCs w:val="20"/>
              </w:rPr>
              <w:br/>
              <w:t xml:space="preserve">с. Валдгейм, </w:t>
            </w:r>
          </w:p>
          <w:p w:rsidR="00D534CF" w:rsidRPr="000577A6" w:rsidRDefault="00D534CF" w:rsidP="00964F61">
            <w:pPr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ул. Школьная, 14</w:t>
            </w:r>
          </w:p>
          <w:p w:rsidR="00D534CF" w:rsidRPr="000577A6" w:rsidRDefault="00D534CF" w:rsidP="008F4E24">
            <w:pPr>
              <w:tabs>
                <w:tab w:val="left" w:pos="9354"/>
              </w:tabs>
              <w:snapToGrid w:val="0"/>
              <w:ind w:right="-6"/>
              <w:rPr>
                <w:sz w:val="20"/>
                <w:szCs w:val="20"/>
              </w:rPr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0577A6" w:rsidRDefault="00D534CF" w:rsidP="00014C53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Ответственный исполнитель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0577A6" w:rsidRDefault="00D534CF" w:rsidP="00014C53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606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0577A6" w:rsidRDefault="00D534CF" w:rsidP="00014C53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0502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0577A6" w:rsidRDefault="00D534CF" w:rsidP="00014C53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0600103190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0577A6" w:rsidRDefault="00D534CF" w:rsidP="00C613F3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2612,</w:t>
            </w:r>
            <w:r w:rsidR="0042631D" w:rsidRPr="000577A6">
              <w:rPr>
                <w:sz w:val="20"/>
                <w:szCs w:val="20"/>
              </w:rPr>
              <w:t>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0577A6" w:rsidRDefault="00D534CF" w:rsidP="00C613F3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0577A6" w:rsidRDefault="00D534CF" w:rsidP="00C613F3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0577A6" w:rsidRDefault="00D534CF" w:rsidP="0042631D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2612,</w:t>
            </w:r>
            <w:r w:rsidR="0042631D" w:rsidRPr="000577A6">
              <w:rPr>
                <w:sz w:val="20"/>
                <w:szCs w:val="20"/>
              </w:rPr>
              <w:t>8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0577A6" w:rsidRDefault="00D534CF" w:rsidP="00014C53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Pr="000577A6" w:rsidRDefault="00D534CF" w:rsidP="00014C53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Pr="000577A6" w:rsidRDefault="00D534CF" w:rsidP="00D534CF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0,00</w:t>
            </w:r>
          </w:p>
        </w:tc>
      </w:tr>
      <w:tr w:rsidR="00D534CF" w:rsidRPr="000577A6" w:rsidTr="00582488">
        <w:trPr>
          <w:gridAfter w:val="1"/>
          <w:wAfter w:w="6" w:type="dxa"/>
          <w:trHeight w:val="210"/>
        </w:trPr>
        <w:tc>
          <w:tcPr>
            <w:tcW w:w="678" w:type="dxa"/>
            <w:vMerge/>
            <w:tcBorders>
              <w:left w:val="single" w:sz="4" w:space="0" w:color="000000"/>
            </w:tcBorders>
          </w:tcPr>
          <w:p w:rsidR="00D534CF" w:rsidRPr="000577A6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2139" w:type="dxa"/>
            <w:vMerge/>
            <w:tcBorders>
              <w:left w:val="single" w:sz="4" w:space="0" w:color="000000"/>
            </w:tcBorders>
          </w:tcPr>
          <w:p w:rsidR="00D534CF" w:rsidRPr="000577A6" w:rsidRDefault="00D534CF" w:rsidP="008F4E24">
            <w:pPr>
              <w:tabs>
                <w:tab w:val="left" w:pos="9354"/>
              </w:tabs>
              <w:snapToGrid w:val="0"/>
              <w:ind w:right="-6"/>
              <w:rPr>
                <w:sz w:val="20"/>
                <w:szCs w:val="20"/>
              </w:rPr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0577A6" w:rsidRDefault="00D534CF" w:rsidP="00014C53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Соисполнитель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0577A6" w:rsidRDefault="00D534CF" w:rsidP="00014C53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0577A6" w:rsidRDefault="00D534CF" w:rsidP="00014C53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0577A6" w:rsidRDefault="00D534CF" w:rsidP="00014C53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0577A6" w:rsidRDefault="00D534CF" w:rsidP="00C613F3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0577A6" w:rsidRDefault="00D534CF" w:rsidP="00C613F3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0577A6" w:rsidRDefault="00D534CF" w:rsidP="00C613F3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0577A6" w:rsidRDefault="00D534CF" w:rsidP="00C613F3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0577A6" w:rsidRDefault="00D534CF" w:rsidP="00014C53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Pr="000577A6" w:rsidRDefault="00D534CF" w:rsidP="00014C53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Pr="000577A6" w:rsidRDefault="00D534CF" w:rsidP="00D534CF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0,00</w:t>
            </w:r>
          </w:p>
        </w:tc>
      </w:tr>
      <w:tr w:rsidR="00D534CF" w:rsidRPr="000577A6" w:rsidTr="00582488">
        <w:trPr>
          <w:gridAfter w:val="1"/>
          <w:wAfter w:w="6" w:type="dxa"/>
          <w:trHeight w:val="210"/>
        </w:trPr>
        <w:tc>
          <w:tcPr>
            <w:tcW w:w="678" w:type="dxa"/>
            <w:vMerge/>
            <w:tcBorders>
              <w:left w:val="single" w:sz="4" w:space="0" w:color="000000"/>
              <w:bottom w:val="single" w:sz="4" w:space="0" w:color="auto"/>
            </w:tcBorders>
          </w:tcPr>
          <w:p w:rsidR="00D534CF" w:rsidRPr="000577A6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2139" w:type="dxa"/>
            <w:vMerge/>
            <w:tcBorders>
              <w:left w:val="single" w:sz="4" w:space="0" w:color="000000"/>
              <w:bottom w:val="single" w:sz="4" w:space="0" w:color="auto"/>
            </w:tcBorders>
          </w:tcPr>
          <w:p w:rsidR="00D534CF" w:rsidRPr="000577A6" w:rsidRDefault="00D534CF" w:rsidP="008F4E24">
            <w:pPr>
              <w:tabs>
                <w:tab w:val="left" w:pos="9354"/>
              </w:tabs>
              <w:snapToGrid w:val="0"/>
              <w:ind w:right="-6"/>
              <w:rPr>
                <w:sz w:val="20"/>
                <w:szCs w:val="20"/>
              </w:rPr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0577A6" w:rsidRDefault="00D534CF" w:rsidP="00014C53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Участник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0577A6" w:rsidRDefault="00D534CF" w:rsidP="00014C53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0577A6" w:rsidRDefault="00D534CF" w:rsidP="00014C53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0577A6" w:rsidRDefault="00D534CF" w:rsidP="00014C53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0577A6" w:rsidRDefault="00D534CF" w:rsidP="00C613F3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0577A6" w:rsidRDefault="00D534CF" w:rsidP="00C613F3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0577A6" w:rsidRDefault="00D534CF" w:rsidP="00C613F3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0577A6" w:rsidRDefault="00D534CF" w:rsidP="00C613F3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0577A6" w:rsidRDefault="00D534CF" w:rsidP="00014C53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Pr="000577A6" w:rsidRDefault="00D534CF" w:rsidP="00014C53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Pr="000577A6" w:rsidRDefault="00D534CF" w:rsidP="00D534CF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0,00</w:t>
            </w:r>
          </w:p>
        </w:tc>
      </w:tr>
      <w:tr w:rsidR="0042631D" w:rsidRPr="000577A6" w:rsidTr="00582488">
        <w:trPr>
          <w:gridAfter w:val="1"/>
          <w:wAfter w:w="6" w:type="dxa"/>
          <w:trHeight w:val="534"/>
        </w:trPr>
        <w:tc>
          <w:tcPr>
            <w:tcW w:w="678" w:type="dxa"/>
            <w:tcBorders>
              <w:top w:val="single" w:sz="4" w:space="0" w:color="auto"/>
              <w:left w:val="single" w:sz="4" w:space="0" w:color="000000"/>
            </w:tcBorders>
          </w:tcPr>
          <w:p w:rsidR="0042631D" w:rsidRPr="000577A6" w:rsidRDefault="0042631D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32.</w:t>
            </w:r>
          </w:p>
        </w:tc>
        <w:tc>
          <w:tcPr>
            <w:tcW w:w="2139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42631D" w:rsidRPr="000577A6" w:rsidRDefault="0042631D" w:rsidP="00964F61">
            <w:pPr>
              <w:tabs>
                <w:tab w:val="left" w:pos="9354"/>
              </w:tabs>
              <w:snapToGrid w:val="0"/>
              <w:ind w:right="-6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 xml:space="preserve">Модернизация системы теплоснабжения в </w:t>
            </w:r>
            <w:r w:rsidRPr="000577A6">
              <w:rPr>
                <w:sz w:val="20"/>
                <w:szCs w:val="20"/>
              </w:rPr>
              <w:br/>
              <w:t>с. Валдгейм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2631D" w:rsidRPr="000577A6" w:rsidRDefault="0042631D" w:rsidP="00014C53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Ответственный исполнитель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2631D" w:rsidRPr="000577A6" w:rsidRDefault="0042631D" w:rsidP="00014C53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606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2631D" w:rsidRPr="000577A6" w:rsidRDefault="0042631D" w:rsidP="00014C53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0502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2631D" w:rsidRPr="000577A6" w:rsidRDefault="0042631D" w:rsidP="00014C53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0600103190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2631D" w:rsidRPr="000577A6" w:rsidRDefault="0042631D" w:rsidP="00C613F3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1708,6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2631D" w:rsidRPr="000577A6" w:rsidRDefault="0042631D" w:rsidP="00C613F3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2631D" w:rsidRPr="000577A6" w:rsidRDefault="0042631D" w:rsidP="00C613F3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2631D" w:rsidRPr="000577A6" w:rsidRDefault="0042631D" w:rsidP="00C613F3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1708,6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2631D" w:rsidRPr="000577A6" w:rsidRDefault="0042631D" w:rsidP="00014C53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2631D" w:rsidRPr="000577A6" w:rsidRDefault="0042631D" w:rsidP="00014C53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2631D" w:rsidRPr="000577A6" w:rsidRDefault="0042631D" w:rsidP="00D534CF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0,00</w:t>
            </w:r>
          </w:p>
        </w:tc>
      </w:tr>
      <w:tr w:rsidR="0042631D" w:rsidRPr="000577A6" w:rsidTr="00582488">
        <w:trPr>
          <w:gridAfter w:val="1"/>
          <w:wAfter w:w="6" w:type="dxa"/>
          <w:trHeight w:val="210"/>
        </w:trPr>
        <w:tc>
          <w:tcPr>
            <w:tcW w:w="678" w:type="dxa"/>
            <w:tcBorders>
              <w:left w:val="single" w:sz="4" w:space="0" w:color="auto"/>
              <w:right w:val="single" w:sz="4" w:space="0" w:color="000000"/>
            </w:tcBorders>
          </w:tcPr>
          <w:p w:rsidR="0042631D" w:rsidRPr="000577A6" w:rsidRDefault="0042631D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213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42631D" w:rsidRPr="000577A6" w:rsidRDefault="0042631D" w:rsidP="008F4E24">
            <w:pPr>
              <w:tabs>
                <w:tab w:val="left" w:pos="9354"/>
              </w:tabs>
              <w:snapToGrid w:val="0"/>
              <w:ind w:right="-6"/>
              <w:rPr>
                <w:sz w:val="20"/>
                <w:szCs w:val="20"/>
              </w:rPr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2631D" w:rsidRPr="000577A6" w:rsidRDefault="0042631D" w:rsidP="00014C53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Соисполнитель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2631D" w:rsidRPr="000577A6" w:rsidRDefault="0042631D" w:rsidP="00014C53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2631D" w:rsidRPr="000577A6" w:rsidRDefault="0042631D" w:rsidP="00014C53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2631D" w:rsidRPr="000577A6" w:rsidRDefault="0042631D" w:rsidP="00014C53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2631D" w:rsidRPr="000577A6" w:rsidRDefault="0042631D" w:rsidP="00C613F3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2631D" w:rsidRPr="000577A6" w:rsidRDefault="0042631D" w:rsidP="00C613F3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2631D" w:rsidRPr="000577A6" w:rsidRDefault="0042631D" w:rsidP="00C613F3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2631D" w:rsidRPr="000577A6" w:rsidRDefault="0042631D" w:rsidP="00C613F3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2631D" w:rsidRPr="000577A6" w:rsidRDefault="0042631D" w:rsidP="00014C53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2631D" w:rsidRPr="000577A6" w:rsidRDefault="0042631D" w:rsidP="00014C53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2631D" w:rsidRPr="000577A6" w:rsidRDefault="0042631D" w:rsidP="00D534CF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0,00</w:t>
            </w:r>
          </w:p>
        </w:tc>
      </w:tr>
      <w:tr w:rsidR="0042631D" w:rsidRPr="000577A6" w:rsidTr="00582488">
        <w:trPr>
          <w:gridAfter w:val="1"/>
          <w:wAfter w:w="6" w:type="dxa"/>
          <w:trHeight w:val="210"/>
        </w:trPr>
        <w:tc>
          <w:tcPr>
            <w:tcW w:w="678" w:type="dxa"/>
            <w:tcBorders>
              <w:left w:val="single" w:sz="4" w:space="0" w:color="000000"/>
              <w:bottom w:val="single" w:sz="4" w:space="0" w:color="auto"/>
            </w:tcBorders>
          </w:tcPr>
          <w:p w:rsidR="0042631D" w:rsidRPr="000577A6" w:rsidRDefault="0042631D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213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42631D" w:rsidRPr="000577A6" w:rsidRDefault="0042631D" w:rsidP="008F4E24">
            <w:pPr>
              <w:tabs>
                <w:tab w:val="left" w:pos="9354"/>
              </w:tabs>
              <w:snapToGrid w:val="0"/>
              <w:ind w:right="-6"/>
              <w:rPr>
                <w:sz w:val="20"/>
                <w:szCs w:val="20"/>
              </w:rPr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2631D" w:rsidRPr="000577A6" w:rsidRDefault="0042631D" w:rsidP="00014C53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Участник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2631D" w:rsidRPr="000577A6" w:rsidRDefault="0042631D" w:rsidP="00014C53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2631D" w:rsidRPr="000577A6" w:rsidRDefault="0042631D" w:rsidP="00014C53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2631D" w:rsidRPr="000577A6" w:rsidRDefault="0042631D" w:rsidP="00014C53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2631D" w:rsidRPr="000577A6" w:rsidRDefault="0042631D" w:rsidP="00C613F3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2631D" w:rsidRPr="000577A6" w:rsidRDefault="0042631D" w:rsidP="00C613F3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2631D" w:rsidRPr="000577A6" w:rsidRDefault="0042631D" w:rsidP="00C613F3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2631D" w:rsidRPr="000577A6" w:rsidRDefault="0042631D" w:rsidP="00C613F3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2631D" w:rsidRPr="000577A6" w:rsidRDefault="0042631D" w:rsidP="00014C53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2631D" w:rsidRPr="000577A6" w:rsidRDefault="0042631D" w:rsidP="00014C53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2631D" w:rsidRPr="000577A6" w:rsidRDefault="0042631D" w:rsidP="00D534CF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0,00</w:t>
            </w:r>
          </w:p>
        </w:tc>
      </w:tr>
      <w:tr w:rsidR="00FC3F66" w:rsidRPr="000577A6" w:rsidTr="00582488">
        <w:trPr>
          <w:gridAfter w:val="1"/>
          <w:wAfter w:w="6" w:type="dxa"/>
          <w:trHeight w:val="1049"/>
        </w:trPr>
        <w:tc>
          <w:tcPr>
            <w:tcW w:w="678" w:type="dxa"/>
            <w:vMerge w:val="restart"/>
            <w:tcBorders>
              <w:top w:val="single" w:sz="4" w:space="0" w:color="auto"/>
              <w:left w:val="single" w:sz="4" w:space="0" w:color="000000"/>
            </w:tcBorders>
          </w:tcPr>
          <w:p w:rsidR="00FC3F66" w:rsidRPr="000577A6" w:rsidRDefault="00FC3F66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lastRenderedPageBreak/>
              <w:t>33.</w:t>
            </w:r>
          </w:p>
        </w:tc>
        <w:tc>
          <w:tcPr>
            <w:tcW w:w="2139" w:type="dxa"/>
            <w:vMerge w:val="restart"/>
            <w:tcBorders>
              <w:top w:val="single" w:sz="4" w:space="0" w:color="auto"/>
              <w:left w:val="single" w:sz="4" w:space="0" w:color="000000"/>
            </w:tcBorders>
          </w:tcPr>
          <w:p w:rsidR="00FC3F66" w:rsidRPr="000577A6" w:rsidRDefault="00FC3F66" w:rsidP="00967ACC">
            <w:pPr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 xml:space="preserve">Модернизация котельной в </w:t>
            </w:r>
            <w:r w:rsidRPr="000577A6">
              <w:rPr>
                <w:sz w:val="20"/>
                <w:szCs w:val="20"/>
              </w:rPr>
              <w:br/>
              <w:t>с. Птичник, ул. Мирная, 10б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FC3F66" w:rsidRPr="000577A6" w:rsidRDefault="00FC3F66" w:rsidP="00014C53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Ответственный исполнитель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FC3F66" w:rsidRPr="000577A6" w:rsidRDefault="00FC3F66" w:rsidP="00014C53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606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FC3F66" w:rsidRPr="000577A6" w:rsidRDefault="00FC3F66" w:rsidP="00014C53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0502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FC3F66" w:rsidRPr="000577A6" w:rsidRDefault="00FC3F66" w:rsidP="00014C53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0600103190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FC3F66" w:rsidRPr="000577A6" w:rsidRDefault="00FC3F66" w:rsidP="00C613F3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647,50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FC3F66" w:rsidRPr="000577A6" w:rsidRDefault="00FC3F66" w:rsidP="00C613F3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FC3F66" w:rsidRPr="000577A6" w:rsidRDefault="00FC3F66" w:rsidP="00C613F3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FC3F66" w:rsidRPr="000577A6" w:rsidRDefault="00FC3F66" w:rsidP="00C613F3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647,50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FC3F66" w:rsidRPr="000577A6" w:rsidRDefault="00FC3F66" w:rsidP="00014C53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C3F66" w:rsidRPr="000577A6" w:rsidRDefault="00FC3F66" w:rsidP="00014C53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C3F66" w:rsidRPr="000577A6" w:rsidRDefault="00FC3F66" w:rsidP="00D534CF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0,00</w:t>
            </w:r>
          </w:p>
        </w:tc>
      </w:tr>
      <w:tr w:rsidR="00FC3F66" w:rsidRPr="000577A6" w:rsidTr="00582488">
        <w:trPr>
          <w:gridAfter w:val="1"/>
          <w:wAfter w:w="6" w:type="dxa"/>
          <w:trHeight w:val="210"/>
        </w:trPr>
        <w:tc>
          <w:tcPr>
            <w:tcW w:w="678" w:type="dxa"/>
            <w:vMerge/>
            <w:tcBorders>
              <w:left w:val="single" w:sz="4" w:space="0" w:color="000000"/>
            </w:tcBorders>
          </w:tcPr>
          <w:p w:rsidR="00FC3F66" w:rsidRPr="000577A6" w:rsidRDefault="00FC3F66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2139" w:type="dxa"/>
            <w:vMerge/>
            <w:tcBorders>
              <w:left w:val="single" w:sz="4" w:space="0" w:color="000000"/>
            </w:tcBorders>
          </w:tcPr>
          <w:p w:rsidR="00FC3F66" w:rsidRPr="000577A6" w:rsidRDefault="00FC3F66" w:rsidP="008F4E24">
            <w:pPr>
              <w:tabs>
                <w:tab w:val="left" w:pos="9354"/>
              </w:tabs>
              <w:snapToGrid w:val="0"/>
              <w:ind w:right="-6"/>
              <w:rPr>
                <w:sz w:val="20"/>
                <w:szCs w:val="20"/>
              </w:rPr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FC3F66" w:rsidRPr="000577A6" w:rsidRDefault="00FC3F66" w:rsidP="00014C53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Соисполнитель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FC3F66" w:rsidRPr="000577A6" w:rsidRDefault="00FC3F66" w:rsidP="00014C53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FC3F66" w:rsidRPr="000577A6" w:rsidRDefault="00FC3F66" w:rsidP="00014C53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FC3F66" w:rsidRPr="000577A6" w:rsidRDefault="00FC3F66" w:rsidP="00014C53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FC3F66" w:rsidRPr="000577A6" w:rsidRDefault="00FC3F66" w:rsidP="00C613F3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FC3F66" w:rsidRPr="000577A6" w:rsidRDefault="00FC3F66" w:rsidP="00C613F3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FC3F66" w:rsidRPr="000577A6" w:rsidRDefault="00FC3F66" w:rsidP="00C613F3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FC3F66" w:rsidRPr="000577A6" w:rsidRDefault="00FC3F66" w:rsidP="00C613F3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FC3F66" w:rsidRPr="000577A6" w:rsidRDefault="00FC3F66" w:rsidP="00014C53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C3F66" w:rsidRPr="000577A6" w:rsidRDefault="00FC3F66" w:rsidP="00014C53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C3F66" w:rsidRPr="000577A6" w:rsidRDefault="00FC3F66" w:rsidP="00D534CF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0,00</w:t>
            </w:r>
          </w:p>
        </w:tc>
      </w:tr>
      <w:tr w:rsidR="00FC3F66" w:rsidRPr="000577A6" w:rsidTr="00582488">
        <w:trPr>
          <w:gridAfter w:val="1"/>
          <w:wAfter w:w="6" w:type="dxa"/>
          <w:trHeight w:val="210"/>
        </w:trPr>
        <w:tc>
          <w:tcPr>
            <w:tcW w:w="678" w:type="dxa"/>
            <w:vMerge/>
            <w:tcBorders>
              <w:left w:val="single" w:sz="4" w:space="0" w:color="000000"/>
              <w:bottom w:val="single" w:sz="4" w:space="0" w:color="auto"/>
            </w:tcBorders>
          </w:tcPr>
          <w:p w:rsidR="00FC3F66" w:rsidRPr="000577A6" w:rsidRDefault="00FC3F66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2139" w:type="dxa"/>
            <w:vMerge/>
            <w:tcBorders>
              <w:left w:val="single" w:sz="4" w:space="0" w:color="000000"/>
              <w:bottom w:val="single" w:sz="4" w:space="0" w:color="auto"/>
            </w:tcBorders>
          </w:tcPr>
          <w:p w:rsidR="00FC3F66" w:rsidRPr="000577A6" w:rsidRDefault="00FC3F66" w:rsidP="008F4E24">
            <w:pPr>
              <w:tabs>
                <w:tab w:val="left" w:pos="9354"/>
              </w:tabs>
              <w:snapToGrid w:val="0"/>
              <w:ind w:right="-6"/>
              <w:rPr>
                <w:sz w:val="20"/>
                <w:szCs w:val="20"/>
              </w:rPr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FC3F66" w:rsidRPr="000577A6" w:rsidRDefault="00FC3F66" w:rsidP="00014C53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Участник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FC3F66" w:rsidRPr="000577A6" w:rsidRDefault="00FC3F66" w:rsidP="00014C53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FC3F66" w:rsidRPr="000577A6" w:rsidRDefault="00FC3F66" w:rsidP="00014C53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FC3F66" w:rsidRPr="000577A6" w:rsidRDefault="00FC3F66" w:rsidP="00014C53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FC3F66" w:rsidRPr="000577A6" w:rsidRDefault="00FC3F66" w:rsidP="00C613F3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FC3F66" w:rsidRPr="000577A6" w:rsidRDefault="00FC3F66" w:rsidP="00C613F3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FC3F66" w:rsidRPr="000577A6" w:rsidRDefault="00FC3F66" w:rsidP="00C613F3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FC3F66" w:rsidRPr="000577A6" w:rsidRDefault="00FC3F66" w:rsidP="00C613F3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FC3F66" w:rsidRPr="000577A6" w:rsidRDefault="00FC3F66" w:rsidP="00014C53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C3F66" w:rsidRPr="000577A6" w:rsidRDefault="00FC3F66" w:rsidP="00014C53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C3F66" w:rsidRPr="000577A6" w:rsidRDefault="00FC3F66" w:rsidP="00D534CF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0,00</w:t>
            </w:r>
          </w:p>
        </w:tc>
      </w:tr>
      <w:tr w:rsidR="0042631D" w:rsidRPr="000577A6" w:rsidTr="00582488">
        <w:trPr>
          <w:gridAfter w:val="1"/>
          <w:wAfter w:w="6" w:type="dxa"/>
          <w:trHeight w:val="210"/>
        </w:trPr>
        <w:tc>
          <w:tcPr>
            <w:tcW w:w="678" w:type="dxa"/>
            <w:tcBorders>
              <w:top w:val="single" w:sz="4" w:space="0" w:color="auto"/>
              <w:left w:val="single" w:sz="4" w:space="0" w:color="000000"/>
            </w:tcBorders>
          </w:tcPr>
          <w:p w:rsidR="0042631D" w:rsidRPr="000577A6" w:rsidRDefault="0042631D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34.</w:t>
            </w:r>
          </w:p>
        </w:tc>
        <w:tc>
          <w:tcPr>
            <w:tcW w:w="2139" w:type="dxa"/>
            <w:vMerge w:val="restart"/>
            <w:tcBorders>
              <w:top w:val="single" w:sz="4" w:space="0" w:color="auto"/>
              <w:left w:val="single" w:sz="4" w:space="0" w:color="000000"/>
            </w:tcBorders>
          </w:tcPr>
          <w:p w:rsidR="0042631D" w:rsidRPr="000577A6" w:rsidRDefault="0042631D" w:rsidP="008F4E24">
            <w:pPr>
              <w:tabs>
                <w:tab w:val="left" w:pos="9354"/>
              </w:tabs>
              <w:snapToGrid w:val="0"/>
              <w:ind w:right="-6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 xml:space="preserve">Модернизация котельной в </w:t>
            </w:r>
            <w:r w:rsidRPr="000577A6">
              <w:rPr>
                <w:sz w:val="20"/>
                <w:szCs w:val="20"/>
              </w:rPr>
              <w:br/>
              <w:t xml:space="preserve">с. Птичник, </w:t>
            </w:r>
            <w:r w:rsidR="00FC3F66" w:rsidRPr="000577A6">
              <w:rPr>
                <w:sz w:val="20"/>
                <w:szCs w:val="20"/>
              </w:rPr>
              <w:br/>
            </w:r>
            <w:r w:rsidRPr="000577A6">
              <w:rPr>
                <w:sz w:val="20"/>
                <w:szCs w:val="20"/>
              </w:rPr>
              <w:t>пер. Гаражный, 8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2631D" w:rsidRPr="000577A6" w:rsidRDefault="0042631D" w:rsidP="00014C53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Ответственный исполнитель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2631D" w:rsidRPr="000577A6" w:rsidRDefault="0042631D" w:rsidP="00014C53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606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2631D" w:rsidRPr="000577A6" w:rsidRDefault="0042631D" w:rsidP="00014C53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0502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2631D" w:rsidRPr="000577A6" w:rsidRDefault="0042631D" w:rsidP="00014C53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0600103190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2631D" w:rsidRPr="000577A6" w:rsidRDefault="0042631D" w:rsidP="00C613F3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869,8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2631D" w:rsidRPr="000577A6" w:rsidRDefault="0042631D" w:rsidP="00C613F3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2631D" w:rsidRPr="000577A6" w:rsidRDefault="0042631D" w:rsidP="00C613F3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2631D" w:rsidRPr="000577A6" w:rsidRDefault="0042631D" w:rsidP="0042631D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869,8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2631D" w:rsidRPr="000577A6" w:rsidRDefault="0042631D" w:rsidP="00014C53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2631D" w:rsidRPr="000577A6" w:rsidRDefault="0042631D" w:rsidP="00014C53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2631D" w:rsidRPr="000577A6" w:rsidRDefault="0042631D" w:rsidP="00D534CF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0,00</w:t>
            </w:r>
          </w:p>
        </w:tc>
      </w:tr>
      <w:tr w:rsidR="0042631D" w:rsidRPr="000577A6" w:rsidTr="00582488">
        <w:trPr>
          <w:gridAfter w:val="1"/>
          <w:wAfter w:w="6" w:type="dxa"/>
          <w:trHeight w:val="210"/>
        </w:trPr>
        <w:tc>
          <w:tcPr>
            <w:tcW w:w="678" w:type="dxa"/>
            <w:tcBorders>
              <w:left w:val="single" w:sz="4" w:space="0" w:color="000000"/>
            </w:tcBorders>
          </w:tcPr>
          <w:p w:rsidR="0042631D" w:rsidRPr="000577A6" w:rsidRDefault="0042631D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2139" w:type="dxa"/>
            <w:vMerge/>
            <w:tcBorders>
              <w:left w:val="single" w:sz="4" w:space="0" w:color="000000"/>
            </w:tcBorders>
          </w:tcPr>
          <w:p w:rsidR="0042631D" w:rsidRPr="000577A6" w:rsidRDefault="0042631D" w:rsidP="008F4E24">
            <w:pPr>
              <w:tabs>
                <w:tab w:val="left" w:pos="9354"/>
              </w:tabs>
              <w:snapToGrid w:val="0"/>
              <w:ind w:right="-6"/>
              <w:rPr>
                <w:sz w:val="20"/>
                <w:szCs w:val="20"/>
              </w:rPr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2631D" w:rsidRPr="000577A6" w:rsidRDefault="0042631D" w:rsidP="00014C53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Соисполнитель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2631D" w:rsidRPr="000577A6" w:rsidRDefault="0042631D" w:rsidP="00014C53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2631D" w:rsidRPr="000577A6" w:rsidRDefault="0042631D" w:rsidP="00014C53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2631D" w:rsidRPr="000577A6" w:rsidRDefault="0042631D" w:rsidP="00014C53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2631D" w:rsidRPr="000577A6" w:rsidRDefault="0042631D" w:rsidP="00C613F3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2631D" w:rsidRPr="000577A6" w:rsidRDefault="0042631D" w:rsidP="00C613F3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2631D" w:rsidRPr="000577A6" w:rsidRDefault="0042631D" w:rsidP="00C613F3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2631D" w:rsidRPr="000577A6" w:rsidRDefault="0042631D" w:rsidP="00C613F3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2631D" w:rsidRPr="000577A6" w:rsidRDefault="0042631D" w:rsidP="00014C53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2631D" w:rsidRPr="000577A6" w:rsidRDefault="0042631D" w:rsidP="00014C53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2631D" w:rsidRPr="000577A6" w:rsidRDefault="0042631D" w:rsidP="00D534CF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0,00</w:t>
            </w:r>
          </w:p>
        </w:tc>
      </w:tr>
      <w:tr w:rsidR="0042631D" w:rsidRPr="000577A6" w:rsidTr="00582488">
        <w:trPr>
          <w:gridAfter w:val="1"/>
          <w:wAfter w:w="6" w:type="dxa"/>
          <w:trHeight w:val="210"/>
        </w:trPr>
        <w:tc>
          <w:tcPr>
            <w:tcW w:w="678" w:type="dxa"/>
            <w:tcBorders>
              <w:left w:val="single" w:sz="4" w:space="0" w:color="auto"/>
              <w:bottom w:val="single" w:sz="4" w:space="0" w:color="auto"/>
            </w:tcBorders>
          </w:tcPr>
          <w:p w:rsidR="0042631D" w:rsidRPr="000577A6" w:rsidRDefault="0042631D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2139" w:type="dxa"/>
            <w:vMerge/>
            <w:tcBorders>
              <w:left w:val="single" w:sz="4" w:space="0" w:color="000000"/>
              <w:bottom w:val="single" w:sz="4" w:space="0" w:color="auto"/>
            </w:tcBorders>
          </w:tcPr>
          <w:p w:rsidR="0042631D" w:rsidRPr="000577A6" w:rsidRDefault="0042631D" w:rsidP="008F4E24">
            <w:pPr>
              <w:tabs>
                <w:tab w:val="left" w:pos="9354"/>
              </w:tabs>
              <w:snapToGrid w:val="0"/>
              <w:ind w:right="-6"/>
              <w:rPr>
                <w:sz w:val="20"/>
                <w:szCs w:val="20"/>
              </w:rPr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2631D" w:rsidRPr="000577A6" w:rsidRDefault="0042631D" w:rsidP="00014C53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Участник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2631D" w:rsidRPr="000577A6" w:rsidRDefault="0042631D" w:rsidP="00014C53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2631D" w:rsidRPr="000577A6" w:rsidRDefault="0042631D" w:rsidP="00014C53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2631D" w:rsidRPr="000577A6" w:rsidRDefault="0042631D" w:rsidP="00014C53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2631D" w:rsidRPr="000577A6" w:rsidRDefault="0042631D" w:rsidP="00C613F3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2631D" w:rsidRPr="000577A6" w:rsidRDefault="0042631D" w:rsidP="00C613F3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2631D" w:rsidRPr="000577A6" w:rsidRDefault="0042631D" w:rsidP="00C613F3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2631D" w:rsidRPr="000577A6" w:rsidRDefault="0042631D" w:rsidP="00C613F3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2631D" w:rsidRPr="000577A6" w:rsidRDefault="0042631D" w:rsidP="00014C53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2631D" w:rsidRPr="000577A6" w:rsidRDefault="0042631D" w:rsidP="00014C53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2631D" w:rsidRPr="000577A6" w:rsidRDefault="0042631D" w:rsidP="00D534CF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0,00</w:t>
            </w:r>
          </w:p>
        </w:tc>
      </w:tr>
      <w:tr w:rsidR="0042631D" w:rsidRPr="000577A6" w:rsidTr="00582488">
        <w:trPr>
          <w:gridAfter w:val="1"/>
          <w:wAfter w:w="6" w:type="dxa"/>
          <w:trHeight w:val="210"/>
        </w:trPr>
        <w:tc>
          <w:tcPr>
            <w:tcW w:w="678" w:type="dxa"/>
            <w:tcBorders>
              <w:top w:val="single" w:sz="4" w:space="0" w:color="auto"/>
              <w:left w:val="single" w:sz="4" w:space="0" w:color="000000"/>
            </w:tcBorders>
          </w:tcPr>
          <w:p w:rsidR="0042631D" w:rsidRPr="000577A6" w:rsidRDefault="0042631D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35.</w:t>
            </w:r>
          </w:p>
        </w:tc>
        <w:tc>
          <w:tcPr>
            <w:tcW w:w="2139" w:type="dxa"/>
            <w:vMerge w:val="restart"/>
            <w:tcBorders>
              <w:top w:val="single" w:sz="4" w:space="0" w:color="auto"/>
              <w:left w:val="single" w:sz="4" w:space="0" w:color="000000"/>
            </w:tcBorders>
          </w:tcPr>
          <w:p w:rsidR="0042631D" w:rsidRPr="000577A6" w:rsidRDefault="0042631D" w:rsidP="008F4E24">
            <w:pPr>
              <w:tabs>
                <w:tab w:val="left" w:pos="9354"/>
              </w:tabs>
              <w:snapToGrid w:val="0"/>
              <w:ind w:right="-6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Приобретение котельного оборудования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2631D" w:rsidRPr="000577A6" w:rsidRDefault="0042631D" w:rsidP="007E02DD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Ответственный исполнитель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2631D" w:rsidRPr="000577A6" w:rsidRDefault="0042631D" w:rsidP="007E02DD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606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2631D" w:rsidRPr="000577A6" w:rsidRDefault="0042631D" w:rsidP="007E02DD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0502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2631D" w:rsidRPr="000577A6" w:rsidRDefault="0042631D" w:rsidP="007E02DD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0600103190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2631D" w:rsidRPr="000577A6" w:rsidRDefault="0042631D" w:rsidP="00C613F3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93,9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2631D" w:rsidRPr="000577A6" w:rsidRDefault="0042631D" w:rsidP="000B3E8F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2631D" w:rsidRPr="000577A6" w:rsidRDefault="0042631D" w:rsidP="000B3E8F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2631D" w:rsidRPr="000577A6" w:rsidRDefault="0042631D" w:rsidP="000B3E8F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93,9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2631D" w:rsidRPr="000577A6" w:rsidRDefault="0042631D" w:rsidP="000B3E8F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2631D" w:rsidRPr="000577A6" w:rsidRDefault="0042631D" w:rsidP="000B3E8F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2631D" w:rsidRPr="000577A6" w:rsidRDefault="0042631D" w:rsidP="00D534CF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0,00</w:t>
            </w:r>
          </w:p>
        </w:tc>
      </w:tr>
      <w:tr w:rsidR="0042631D" w:rsidRPr="000577A6" w:rsidTr="00582488">
        <w:trPr>
          <w:gridAfter w:val="1"/>
          <w:wAfter w:w="6" w:type="dxa"/>
          <w:trHeight w:val="210"/>
        </w:trPr>
        <w:tc>
          <w:tcPr>
            <w:tcW w:w="678" w:type="dxa"/>
            <w:tcBorders>
              <w:left w:val="single" w:sz="4" w:space="0" w:color="000000"/>
            </w:tcBorders>
          </w:tcPr>
          <w:p w:rsidR="0042631D" w:rsidRPr="000577A6" w:rsidRDefault="0042631D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2139" w:type="dxa"/>
            <w:vMerge/>
            <w:tcBorders>
              <w:left w:val="single" w:sz="4" w:space="0" w:color="000000"/>
            </w:tcBorders>
          </w:tcPr>
          <w:p w:rsidR="0042631D" w:rsidRPr="000577A6" w:rsidRDefault="0042631D" w:rsidP="008F4E24">
            <w:pPr>
              <w:tabs>
                <w:tab w:val="left" w:pos="9354"/>
              </w:tabs>
              <w:snapToGrid w:val="0"/>
              <w:ind w:right="-6"/>
              <w:rPr>
                <w:sz w:val="20"/>
                <w:szCs w:val="20"/>
              </w:rPr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2631D" w:rsidRPr="000577A6" w:rsidRDefault="0042631D" w:rsidP="007E02DD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Соисполнитель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2631D" w:rsidRPr="000577A6" w:rsidRDefault="0042631D" w:rsidP="00014C53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2631D" w:rsidRPr="000577A6" w:rsidRDefault="0042631D" w:rsidP="00014C53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2631D" w:rsidRPr="000577A6" w:rsidRDefault="0042631D" w:rsidP="00014C53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2631D" w:rsidRPr="000577A6" w:rsidRDefault="0042631D" w:rsidP="00C613F3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2631D" w:rsidRPr="000577A6" w:rsidRDefault="0042631D" w:rsidP="000B3E8F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2631D" w:rsidRPr="000577A6" w:rsidRDefault="0042631D" w:rsidP="000B3E8F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2631D" w:rsidRPr="000577A6" w:rsidRDefault="0042631D" w:rsidP="000B3E8F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2631D" w:rsidRPr="000577A6" w:rsidRDefault="0042631D" w:rsidP="000B3E8F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2631D" w:rsidRPr="000577A6" w:rsidRDefault="0042631D" w:rsidP="000B3E8F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2631D" w:rsidRPr="000577A6" w:rsidRDefault="0042631D" w:rsidP="00D534CF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0,00</w:t>
            </w:r>
          </w:p>
        </w:tc>
      </w:tr>
      <w:tr w:rsidR="0042631D" w:rsidRPr="000577A6" w:rsidTr="00582488">
        <w:trPr>
          <w:gridAfter w:val="1"/>
          <w:wAfter w:w="6" w:type="dxa"/>
          <w:trHeight w:val="210"/>
        </w:trPr>
        <w:tc>
          <w:tcPr>
            <w:tcW w:w="678" w:type="dxa"/>
            <w:tcBorders>
              <w:left w:val="single" w:sz="4" w:space="0" w:color="000000"/>
              <w:bottom w:val="single" w:sz="4" w:space="0" w:color="auto"/>
            </w:tcBorders>
          </w:tcPr>
          <w:p w:rsidR="0042631D" w:rsidRPr="000577A6" w:rsidRDefault="0042631D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2139" w:type="dxa"/>
            <w:vMerge/>
            <w:tcBorders>
              <w:left w:val="single" w:sz="4" w:space="0" w:color="000000"/>
              <w:bottom w:val="single" w:sz="4" w:space="0" w:color="auto"/>
            </w:tcBorders>
          </w:tcPr>
          <w:p w:rsidR="0042631D" w:rsidRPr="000577A6" w:rsidRDefault="0042631D" w:rsidP="008F4E24">
            <w:pPr>
              <w:tabs>
                <w:tab w:val="left" w:pos="9354"/>
              </w:tabs>
              <w:snapToGrid w:val="0"/>
              <w:ind w:right="-6"/>
              <w:rPr>
                <w:sz w:val="20"/>
                <w:szCs w:val="20"/>
              </w:rPr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2631D" w:rsidRPr="000577A6" w:rsidRDefault="0042631D" w:rsidP="007E02DD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Участник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2631D" w:rsidRPr="000577A6" w:rsidRDefault="0042631D" w:rsidP="00014C53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2631D" w:rsidRPr="000577A6" w:rsidRDefault="0042631D" w:rsidP="00014C53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2631D" w:rsidRPr="000577A6" w:rsidRDefault="0042631D" w:rsidP="00014C53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2631D" w:rsidRPr="000577A6" w:rsidRDefault="0042631D" w:rsidP="00C613F3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2631D" w:rsidRPr="000577A6" w:rsidRDefault="0042631D" w:rsidP="000B3E8F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2631D" w:rsidRPr="000577A6" w:rsidRDefault="0042631D" w:rsidP="000B3E8F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2631D" w:rsidRPr="000577A6" w:rsidRDefault="0042631D" w:rsidP="000B3E8F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2631D" w:rsidRPr="000577A6" w:rsidRDefault="0042631D" w:rsidP="000B3E8F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2631D" w:rsidRPr="000577A6" w:rsidRDefault="0042631D" w:rsidP="000B3E8F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2631D" w:rsidRPr="000577A6" w:rsidRDefault="0042631D" w:rsidP="00D534CF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0,00</w:t>
            </w:r>
          </w:p>
        </w:tc>
      </w:tr>
      <w:tr w:rsidR="00D534CF" w:rsidRPr="000577A6" w:rsidTr="00582488">
        <w:trPr>
          <w:gridAfter w:val="1"/>
          <w:wAfter w:w="6" w:type="dxa"/>
          <w:trHeight w:val="210"/>
        </w:trPr>
        <w:tc>
          <w:tcPr>
            <w:tcW w:w="678" w:type="dxa"/>
            <w:tcBorders>
              <w:top w:val="single" w:sz="4" w:space="0" w:color="auto"/>
              <w:left w:val="single" w:sz="4" w:space="0" w:color="000000"/>
            </w:tcBorders>
          </w:tcPr>
          <w:p w:rsidR="00D534CF" w:rsidRPr="000577A6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36.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000000"/>
            </w:tcBorders>
          </w:tcPr>
          <w:p w:rsidR="00D534CF" w:rsidRPr="000577A6" w:rsidRDefault="00D534CF" w:rsidP="008F4E24">
            <w:pPr>
              <w:tabs>
                <w:tab w:val="left" w:pos="9354"/>
              </w:tabs>
              <w:snapToGrid w:val="0"/>
              <w:ind w:right="-6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Ремонт тепловых и канализационных колодцев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0577A6" w:rsidRDefault="00D534CF" w:rsidP="007E02DD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Ответственный исполнитель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0577A6" w:rsidRDefault="00D534CF" w:rsidP="007E02DD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606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0577A6" w:rsidRDefault="00D534CF" w:rsidP="007E02DD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0502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0577A6" w:rsidRDefault="00D534CF" w:rsidP="007E02DD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0600103190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0577A6" w:rsidRDefault="009870B4" w:rsidP="00C613F3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0577A6" w:rsidRDefault="00D534CF" w:rsidP="000B3E8F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0577A6" w:rsidRDefault="00D534CF" w:rsidP="000B3E8F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0577A6" w:rsidRDefault="009870B4" w:rsidP="000B3E8F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0577A6" w:rsidRDefault="00D534CF" w:rsidP="000B3E8F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Pr="000577A6" w:rsidRDefault="00D534CF" w:rsidP="000B3E8F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Pr="000577A6" w:rsidRDefault="00D534CF" w:rsidP="00D534CF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0,00</w:t>
            </w:r>
          </w:p>
        </w:tc>
      </w:tr>
      <w:tr w:rsidR="00D534CF" w:rsidRPr="000577A6" w:rsidTr="00582488">
        <w:trPr>
          <w:gridAfter w:val="1"/>
          <w:wAfter w:w="6" w:type="dxa"/>
          <w:trHeight w:val="210"/>
        </w:trPr>
        <w:tc>
          <w:tcPr>
            <w:tcW w:w="678" w:type="dxa"/>
            <w:tcBorders>
              <w:left w:val="single" w:sz="4" w:space="0" w:color="000000"/>
            </w:tcBorders>
          </w:tcPr>
          <w:p w:rsidR="00D534CF" w:rsidRPr="000577A6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2139" w:type="dxa"/>
            <w:tcBorders>
              <w:left w:val="single" w:sz="4" w:space="0" w:color="000000"/>
            </w:tcBorders>
          </w:tcPr>
          <w:p w:rsidR="00D534CF" w:rsidRPr="000577A6" w:rsidRDefault="00D534CF" w:rsidP="008F4E24">
            <w:pPr>
              <w:tabs>
                <w:tab w:val="left" w:pos="9354"/>
              </w:tabs>
              <w:snapToGrid w:val="0"/>
              <w:ind w:right="-6"/>
              <w:rPr>
                <w:sz w:val="20"/>
                <w:szCs w:val="20"/>
              </w:rPr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0577A6" w:rsidRDefault="00D534CF" w:rsidP="007E02DD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Соисполнитель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0577A6" w:rsidRDefault="00D534CF" w:rsidP="00014C53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0577A6" w:rsidRDefault="00D534CF" w:rsidP="00014C53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0577A6" w:rsidRDefault="00D534CF" w:rsidP="00014C53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0577A6" w:rsidRDefault="00967ACC" w:rsidP="00C613F3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0577A6" w:rsidRDefault="00D534CF" w:rsidP="000B3E8F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0577A6" w:rsidRDefault="00D534CF" w:rsidP="000B3E8F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0577A6" w:rsidRDefault="00D534CF" w:rsidP="000B3E8F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0577A6" w:rsidRDefault="00D534CF" w:rsidP="000B3E8F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Pr="000577A6" w:rsidRDefault="00D534CF" w:rsidP="000B3E8F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Pr="000577A6" w:rsidRDefault="00D534CF" w:rsidP="00D534CF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0,00</w:t>
            </w:r>
          </w:p>
        </w:tc>
      </w:tr>
      <w:tr w:rsidR="00D534CF" w:rsidRPr="000577A6" w:rsidTr="00582488">
        <w:trPr>
          <w:gridAfter w:val="1"/>
          <w:wAfter w:w="6" w:type="dxa"/>
          <w:trHeight w:val="210"/>
        </w:trPr>
        <w:tc>
          <w:tcPr>
            <w:tcW w:w="678" w:type="dxa"/>
            <w:tcBorders>
              <w:left w:val="single" w:sz="4" w:space="0" w:color="000000"/>
              <w:bottom w:val="single" w:sz="4" w:space="0" w:color="auto"/>
            </w:tcBorders>
          </w:tcPr>
          <w:p w:rsidR="00D534CF" w:rsidRPr="000577A6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2139" w:type="dxa"/>
            <w:tcBorders>
              <w:left w:val="single" w:sz="4" w:space="0" w:color="000000"/>
              <w:bottom w:val="single" w:sz="4" w:space="0" w:color="auto"/>
            </w:tcBorders>
          </w:tcPr>
          <w:p w:rsidR="00D534CF" w:rsidRPr="000577A6" w:rsidRDefault="00D534CF" w:rsidP="008F4E24">
            <w:pPr>
              <w:tabs>
                <w:tab w:val="left" w:pos="9354"/>
              </w:tabs>
              <w:snapToGrid w:val="0"/>
              <w:ind w:right="-6"/>
              <w:rPr>
                <w:sz w:val="20"/>
                <w:szCs w:val="20"/>
              </w:rPr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0577A6" w:rsidRDefault="00D534CF" w:rsidP="007E02DD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Участник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0577A6" w:rsidRDefault="00D534CF" w:rsidP="00014C53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0577A6" w:rsidRDefault="00D534CF" w:rsidP="00014C53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0577A6" w:rsidRDefault="00D534CF" w:rsidP="00014C53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0577A6" w:rsidRDefault="00967ACC" w:rsidP="00C613F3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0577A6" w:rsidRDefault="00D534CF" w:rsidP="000B3E8F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0577A6" w:rsidRDefault="00D534CF" w:rsidP="000B3E8F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0577A6" w:rsidRDefault="00D534CF" w:rsidP="000B3E8F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0577A6" w:rsidRDefault="00D534CF" w:rsidP="000B3E8F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Pr="000577A6" w:rsidRDefault="00D534CF" w:rsidP="000B3E8F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Pr="000577A6" w:rsidRDefault="00D534CF" w:rsidP="00D534CF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0,00</w:t>
            </w:r>
          </w:p>
          <w:p w:rsidR="007B09B5" w:rsidRPr="000577A6" w:rsidRDefault="007B09B5" w:rsidP="00D534CF">
            <w:pPr>
              <w:jc w:val="center"/>
              <w:rPr>
                <w:sz w:val="20"/>
                <w:szCs w:val="20"/>
              </w:rPr>
            </w:pPr>
          </w:p>
        </w:tc>
      </w:tr>
      <w:tr w:rsidR="00967ACC" w:rsidRPr="000577A6" w:rsidTr="00582488">
        <w:trPr>
          <w:gridAfter w:val="1"/>
          <w:wAfter w:w="6" w:type="dxa"/>
          <w:trHeight w:val="210"/>
        </w:trPr>
        <w:tc>
          <w:tcPr>
            <w:tcW w:w="678" w:type="dxa"/>
            <w:tcBorders>
              <w:top w:val="single" w:sz="4" w:space="0" w:color="auto"/>
              <w:left w:val="single" w:sz="4" w:space="0" w:color="000000"/>
            </w:tcBorders>
          </w:tcPr>
          <w:p w:rsidR="00967ACC" w:rsidRPr="000577A6" w:rsidRDefault="00967ACC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37.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000000"/>
            </w:tcBorders>
          </w:tcPr>
          <w:p w:rsidR="00967ACC" w:rsidRPr="000577A6" w:rsidRDefault="00967ACC" w:rsidP="008F4E24">
            <w:pPr>
              <w:tabs>
                <w:tab w:val="left" w:pos="9354"/>
              </w:tabs>
              <w:snapToGrid w:val="0"/>
              <w:ind w:right="-6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Ремонт электрических сетей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67ACC" w:rsidRPr="000577A6" w:rsidRDefault="00967ACC" w:rsidP="00967ACC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Ответственный исполнитель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67ACC" w:rsidRPr="000577A6" w:rsidRDefault="00967ACC" w:rsidP="00967ACC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606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67ACC" w:rsidRPr="000577A6" w:rsidRDefault="00967ACC" w:rsidP="00967ACC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0502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67ACC" w:rsidRPr="000577A6" w:rsidRDefault="00967ACC" w:rsidP="00967ACC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0600103190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67ACC" w:rsidRPr="000577A6" w:rsidRDefault="003A40EC" w:rsidP="00C613F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  <w:r w:rsidR="00967ACC" w:rsidRPr="000577A6">
              <w:rPr>
                <w:sz w:val="20"/>
                <w:szCs w:val="20"/>
              </w:rPr>
              <w:t>3,0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67ACC" w:rsidRPr="000577A6" w:rsidRDefault="00967ACC" w:rsidP="000B3E8F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67ACC" w:rsidRPr="000577A6" w:rsidRDefault="00967ACC" w:rsidP="000B3E8F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67ACC" w:rsidRPr="000577A6" w:rsidRDefault="00967ACC" w:rsidP="000B3E8F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23,0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67ACC" w:rsidRPr="000577A6" w:rsidRDefault="003A40EC" w:rsidP="000B3E8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67ACC" w:rsidRPr="000577A6" w:rsidRDefault="00967ACC" w:rsidP="000B3E8F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67ACC" w:rsidRPr="000577A6" w:rsidRDefault="00967ACC" w:rsidP="00D534CF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0,00</w:t>
            </w:r>
          </w:p>
        </w:tc>
      </w:tr>
      <w:tr w:rsidR="009870B4" w:rsidRPr="000577A6" w:rsidTr="00582488">
        <w:trPr>
          <w:gridAfter w:val="1"/>
          <w:wAfter w:w="6" w:type="dxa"/>
          <w:trHeight w:val="210"/>
        </w:trPr>
        <w:tc>
          <w:tcPr>
            <w:tcW w:w="678" w:type="dxa"/>
            <w:tcBorders>
              <w:left w:val="single" w:sz="4" w:space="0" w:color="000000"/>
            </w:tcBorders>
          </w:tcPr>
          <w:p w:rsidR="009870B4" w:rsidRPr="000577A6" w:rsidRDefault="009870B4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2139" w:type="dxa"/>
            <w:tcBorders>
              <w:left w:val="single" w:sz="4" w:space="0" w:color="000000"/>
            </w:tcBorders>
          </w:tcPr>
          <w:p w:rsidR="009870B4" w:rsidRPr="000577A6" w:rsidRDefault="009870B4" w:rsidP="008F4E24">
            <w:pPr>
              <w:tabs>
                <w:tab w:val="left" w:pos="9354"/>
              </w:tabs>
              <w:snapToGrid w:val="0"/>
              <w:ind w:right="-6"/>
              <w:rPr>
                <w:sz w:val="20"/>
                <w:szCs w:val="20"/>
              </w:rPr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870B4" w:rsidRPr="000577A6" w:rsidRDefault="009870B4" w:rsidP="00967ACC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Соисполнитель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870B4" w:rsidRPr="000577A6" w:rsidRDefault="009870B4" w:rsidP="00967ACC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870B4" w:rsidRPr="000577A6" w:rsidRDefault="009870B4" w:rsidP="00967ACC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870B4" w:rsidRPr="000577A6" w:rsidRDefault="009870B4" w:rsidP="00967ACC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870B4" w:rsidRPr="000577A6" w:rsidRDefault="009870B4" w:rsidP="00C613F3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870B4" w:rsidRPr="000577A6" w:rsidRDefault="009870B4" w:rsidP="009870B4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870B4" w:rsidRPr="000577A6" w:rsidRDefault="009870B4" w:rsidP="009870B4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870B4" w:rsidRPr="000577A6" w:rsidRDefault="009870B4" w:rsidP="009870B4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870B4" w:rsidRPr="000577A6" w:rsidRDefault="009870B4" w:rsidP="009870B4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870B4" w:rsidRPr="000577A6" w:rsidRDefault="009870B4" w:rsidP="009870B4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870B4" w:rsidRPr="000577A6" w:rsidRDefault="009870B4" w:rsidP="009870B4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0,00</w:t>
            </w:r>
          </w:p>
        </w:tc>
      </w:tr>
      <w:tr w:rsidR="009870B4" w:rsidRPr="000577A6" w:rsidTr="00582488">
        <w:trPr>
          <w:gridAfter w:val="1"/>
          <w:wAfter w:w="6" w:type="dxa"/>
          <w:trHeight w:val="210"/>
        </w:trPr>
        <w:tc>
          <w:tcPr>
            <w:tcW w:w="678" w:type="dxa"/>
            <w:tcBorders>
              <w:left w:val="single" w:sz="4" w:space="0" w:color="000000"/>
              <w:bottom w:val="single" w:sz="4" w:space="0" w:color="auto"/>
            </w:tcBorders>
          </w:tcPr>
          <w:p w:rsidR="009870B4" w:rsidRPr="000577A6" w:rsidRDefault="009870B4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2139" w:type="dxa"/>
            <w:tcBorders>
              <w:left w:val="single" w:sz="4" w:space="0" w:color="000000"/>
              <w:bottom w:val="single" w:sz="4" w:space="0" w:color="auto"/>
            </w:tcBorders>
          </w:tcPr>
          <w:p w:rsidR="009870B4" w:rsidRPr="000577A6" w:rsidRDefault="009870B4" w:rsidP="008F4E24">
            <w:pPr>
              <w:tabs>
                <w:tab w:val="left" w:pos="9354"/>
              </w:tabs>
              <w:snapToGrid w:val="0"/>
              <w:ind w:right="-6"/>
              <w:rPr>
                <w:sz w:val="20"/>
                <w:szCs w:val="20"/>
              </w:rPr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870B4" w:rsidRPr="000577A6" w:rsidRDefault="009870B4" w:rsidP="00967ACC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Участник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870B4" w:rsidRPr="000577A6" w:rsidRDefault="009870B4" w:rsidP="00967ACC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870B4" w:rsidRPr="000577A6" w:rsidRDefault="009870B4" w:rsidP="00967ACC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870B4" w:rsidRPr="000577A6" w:rsidRDefault="009870B4" w:rsidP="00967ACC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870B4" w:rsidRPr="000577A6" w:rsidRDefault="009870B4" w:rsidP="00C613F3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870B4" w:rsidRPr="000577A6" w:rsidRDefault="009870B4" w:rsidP="009870B4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870B4" w:rsidRPr="000577A6" w:rsidRDefault="009870B4" w:rsidP="009870B4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870B4" w:rsidRPr="000577A6" w:rsidRDefault="009870B4" w:rsidP="009870B4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870B4" w:rsidRPr="000577A6" w:rsidRDefault="009870B4" w:rsidP="009870B4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870B4" w:rsidRPr="000577A6" w:rsidRDefault="009870B4" w:rsidP="009870B4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870B4" w:rsidRPr="000577A6" w:rsidRDefault="009870B4" w:rsidP="009870B4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0,00</w:t>
            </w:r>
          </w:p>
        </w:tc>
      </w:tr>
      <w:tr w:rsidR="009870B4" w:rsidRPr="000577A6" w:rsidTr="00582488">
        <w:trPr>
          <w:gridAfter w:val="1"/>
          <w:wAfter w:w="6" w:type="dxa"/>
          <w:trHeight w:val="210"/>
        </w:trPr>
        <w:tc>
          <w:tcPr>
            <w:tcW w:w="678" w:type="dxa"/>
            <w:tcBorders>
              <w:top w:val="single" w:sz="4" w:space="0" w:color="auto"/>
              <w:left w:val="single" w:sz="4" w:space="0" w:color="000000"/>
            </w:tcBorders>
          </w:tcPr>
          <w:p w:rsidR="009870B4" w:rsidRPr="000577A6" w:rsidRDefault="009870B4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38.</w:t>
            </w:r>
          </w:p>
        </w:tc>
        <w:tc>
          <w:tcPr>
            <w:tcW w:w="2139" w:type="dxa"/>
            <w:vMerge w:val="restart"/>
            <w:tcBorders>
              <w:top w:val="single" w:sz="4" w:space="0" w:color="auto"/>
              <w:left w:val="single" w:sz="4" w:space="0" w:color="000000"/>
            </w:tcBorders>
          </w:tcPr>
          <w:p w:rsidR="009870B4" w:rsidRPr="000577A6" w:rsidRDefault="009870B4" w:rsidP="008F4E24">
            <w:pPr>
              <w:tabs>
                <w:tab w:val="left" w:pos="9354"/>
              </w:tabs>
              <w:snapToGrid w:val="0"/>
              <w:ind w:right="-6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Приобретение компрессора</w:t>
            </w:r>
            <w:r w:rsidR="003A40EC">
              <w:rPr>
                <w:sz w:val="20"/>
                <w:szCs w:val="20"/>
              </w:rPr>
              <w:t xml:space="preserve">, насосной станции 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870B4" w:rsidRPr="000577A6" w:rsidRDefault="009870B4" w:rsidP="009870B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Ответственный исполнитель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870B4" w:rsidRPr="000577A6" w:rsidRDefault="009870B4" w:rsidP="009870B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606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870B4" w:rsidRPr="000577A6" w:rsidRDefault="009870B4" w:rsidP="009870B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0502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870B4" w:rsidRPr="000577A6" w:rsidRDefault="009870B4" w:rsidP="009870B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0600103190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870B4" w:rsidRPr="000577A6" w:rsidRDefault="003A40EC" w:rsidP="00C613F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  <w:r w:rsidR="009870B4" w:rsidRPr="000577A6">
              <w:rPr>
                <w:sz w:val="20"/>
                <w:szCs w:val="20"/>
              </w:rPr>
              <w:t>7,0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870B4" w:rsidRPr="000577A6" w:rsidRDefault="009870B4" w:rsidP="009870B4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870B4" w:rsidRPr="000577A6" w:rsidRDefault="009870B4" w:rsidP="009870B4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870B4" w:rsidRPr="000577A6" w:rsidRDefault="009870B4" w:rsidP="009870B4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27,0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870B4" w:rsidRPr="000577A6" w:rsidRDefault="003A40EC" w:rsidP="009870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  <w:r w:rsidR="00156B34" w:rsidRPr="000577A6">
              <w:rPr>
                <w:sz w:val="20"/>
                <w:szCs w:val="20"/>
              </w:rPr>
              <w:t>0,0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870B4" w:rsidRPr="000577A6" w:rsidRDefault="009870B4" w:rsidP="009870B4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870B4" w:rsidRPr="000577A6" w:rsidRDefault="009870B4" w:rsidP="009870B4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0,00</w:t>
            </w:r>
          </w:p>
        </w:tc>
      </w:tr>
      <w:tr w:rsidR="009870B4" w:rsidRPr="000577A6" w:rsidTr="00582488">
        <w:trPr>
          <w:gridAfter w:val="1"/>
          <w:wAfter w:w="6" w:type="dxa"/>
          <w:trHeight w:val="333"/>
        </w:trPr>
        <w:tc>
          <w:tcPr>
            <w:tcW w:w="678" w:type="dxa"/>
            <w:tcBorders>
              <w:left w:val="single" w:sz="4" w:space="0" w:color="000000"/>
            </w:tcBorders>
          </w:tcPr>
          <w:p w:rsidR="009870B4" w:rsidRPr="000577A6" w:rsidRDefault="009870B4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2139" w:type="dxa"/>
            <w:vMerge/>
            <w:tcBorders>
              <w:left w:val="single" w:sz="4" w:space="0" w:color="000000"/>
            </w:tcBorders>
          </w:tcPr>
          <w:p w:rsidR="009870B4" w:rsidRPr="000577A6" w:rsidRDefault="009870B4" w:rsidP="008F4E24">
            <w:pPr>
              <w:tabs>
                <w:tab w:val="left" w:pos="9354"/>
              </w:tabs>
              <w:snapToGrid w:val="0"/>
              <w:ind w:right="-6"/>
              <w:rPr>
                <w:sz w:val="20"/>
                <w:szCs w:val="20"/>
              </w:rPr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870B4" w:rsidRPr="000577A6" w:rsidRDefault="009870B4" w:rsidP="009870B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Соисполнитель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870B4" w:rsidRPr="000577A6" w:rsidRDefault="009870B4" w:rsidP="00967ACC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870B4" w:rsidRPr="000577A6" w:rsidRDefault="009870B4" w:rsidP="00967ACC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870B4" w:rsidRPr="000577A6" w:rsidRDefault="009870B4" w:rsidP="00967ACC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870B4" w:rsidRPr="000577A6" w:rsidRDefault="009870B4" w:rsidP="00C613F3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870B4" w:rsidRPr="000577A6" w:rsidRDefault="009870B4" w:rsidP="009870B4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870B4" w:rsidRPr="000577A6" w:rsidRDefault="009870B4" w:rsidP="009870B4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870B4" w:rsidRPr="000577A6" w:rsidRDefault="009870B4" w:rsidP="009870B4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870B4" w:rsidRPr="000577A6" w:rsidRDefault="009870B4" w:rsidP="009870B4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870B4" w:rsidRPr="000577A6" w:rsidRDefault="009870B4" w:rsidP="009870B4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870B4" w:rsidRPr="000577A6" w:rsidRDefault="009870B4" w:rsidP="009870B4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0,00</w:t>
            </w:r>
          </w:p>
        </w:tc>
      </w:tr>
      <w:tr w:rsidR="009870B4" w:rsidRPr="000577A6" w:rsidTr="00582488">
        <w:trPr>
          <w:gridAfter w:val="1"/>
          <w:wAfter w:w="6" w:type="dxa"/>
          <w:trHeight w:val="210"/>
        </w:trPr>
        <w:tc>
          <w:tcPr>
            <w:tcW w:w="678" w:type="dxa"/>
            <w:tcBorders>
              <w:left w:val="single" w:sz="4" w:space="0" w:color="000000"/>
              <w:bottom w:val="single" w:sz="4" w:space="0" w:color="auto"/>
            </w:tcBorders>
          </w:tcPr>
          <w:p w:rsidR="009870B4" w:rsidRPr="000577A6" w:rsidRDefault="009870B4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2139" w:type="dxa"/>
            <w:vMerge/>
            <w:tcBorders>
              <w:left w:val="single" w:sz="4" w:space="0" w:color="000000"/>
              <w:bottom w:val="single" w:sz="4" w:space="0" w:color="auto"/>
            </w:tcBorders>
          </w:tcPr>
          <w:p w:rsidR="009870B4" w:rsidRPr="000577A6" w:rsidRDefault="009870B4" w:rsidP="008F4E24">
            <w:pPr>
              <w:tabs>
                <w:tab w:val="left" w:pos="9354"/>
              </w:tabs>
              <w:snapToGrid w:val="0"/>
              <w:ind w:right="-6"/>
              <w:rPr>
                <w:sz w:val="20"/>
                <w:szCs w:val="20"/>
              </w:rPr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870B4" w:rsidRPr="000577A6" w:rsidRDefault="009870B4" w:rsidP="009870B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Участник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870B4" w:rsidRPr="000577A6" w:rsidRDefault="009870B4" w:rsidP="00967ACC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870B4" w:rsidRPr="000577A6" w:rsidRDefault="009870B4" w:rsidP="00967ACC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870B4" w:rsidRPr="000577A6" w:rsidRDefault="009870B4" w:rsidP="00967ACC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870B4" w:rsidRPr="000577A6" w:rsidRDefault="009870B4" w:rsidP="00C613F3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870B4" w:rsidRPr="000577A6" w:rsidRDefault="009870B4" w:rsidP="009870B4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870B4" w:rsidRPr="000577A6" w:rsidRDefault="009870B4" w:rsidP="009870B4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870B4" w:rsidRPr="000577A6" w:rsidRDefault="009870B4" w:rsidP="009870B4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870B4" w:rsidRPr="000577A6" w:rsidRDefault="009870B4" w:rsidP="009870B4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870B4" w:rsidRPr="000577A6" w:rsidRDefault="009870B4" w:rsidP="009870B4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870B4" w:rsidRPr="000577A6" w:rsidRDefault="009870B4" w:rsidP="009870B4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0,00</w:t>
            </w:r>
          </w:p>
        </w:tc>
      </w:tr>
      <w:tr w:rsidR="009870B4" w:rsidRPr="000577A6" w:rsidTr="00582488">
        <w:trPr>
          <w:gridAfter w:val="1"/>
          <w:wAfter w:w="6" w:type="dxa"/>
          <w:trHeight w:val="210"/>
        </w:trPr>
        <w:tc>
          <w:tcPr>
            <w:tcW w:w="678" w:type="dxa"/>
            <w:tcBorders>
              <w:top w:val="single" w:sz="4" w:space="0" w:color="auto"/>
              <w:left w:val="single" w:sz="4" w:space="0" w:color="000000"/>
            </w:tcBorders>
          </w:tcPr>
          <w:p w:rsidR="009870B4" w:rsidRPr="000577A6" w:rsidRDefault="009870B4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39.</w:t>
            </w:r>
          </w:p>
        </w:tc>
        <w:tc>
          <w:tcPr>
            <w:tcW w:w="2139" w:type="dxa"/>
            <w:vMerge w:val="restart"/>
            <w:tcBorders>
              <w:top w:val="single" w:sz="4" w:space="0" w:color="auto"/>
              <w:left w:val="single" w:sz="4" w:space="0" w:color="000000"/>
            </w:tcBorders>
          </w:tcPr>
          <w:p w:rsidR="009870B4" w:rsidRPr="000577A6" w:rsidRDefault="009870B4" w:rsidP="008F4E24">
            <w:pPr>
              <w:tabs>
                <w:tab w:val="left" w:pos="9354"/>
              </w:tabs>
              <w:snapToGrid w:val="0"/>
              <w:ind w:right="-6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Модернизация котельного оборудования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870B4" w:rsidRPr="000577A6" w:rsidRDefault="009870B4" w:rsidP="009870B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Ответственный исполнитель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870B4" w:rsidRPr="000577A6" w:rsidRDefault="009870B4" w:rsidP="009870B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606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870B4" w:rsidRPr="000577A6" w:rsidRDefault="009870B4" w:rsidP="009870B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0502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870B4" w:rsidRPr="000577A6" w:rsidRDefault="009870B4" w:rsidP="009870B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0600103190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870B4" w:rsidRPr="000577A6" w:rsidRDefault="009870B4" w:rsidP="00C613F3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64,</w:t>
            </w:r>
            <w:r w:rsidR="0042631D" w:rsidRPr="000577A6">
              <w:rPr>
                <w:sz w:val="20"/>
                <w:szCs w:val="20"/>
              </w:rPr>
              <w:t>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870B4" w:rsidRPr="000577A6" w:rsidRDefault="009870B4" w:rsidP="009870B4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870B4" w:rsidRPr="000577A6" w:rsidRDefault="009870B4" w:rsidP="009870B4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870B4" w:rsidRPr="000577A6" w:rsidRDefault="009870B4" w:rsidP="009870B4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64,</w:t>
            </w:r>
            <w:r w:rsidR="0042631D" w:rsidRPr="000577A6">
              <w:rPr>
                <w:sz w:val="20"/>
                <w:szCs w:val="20"/>
              </w:rPr>
              <w:t>8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870B4" w:rsidRPr="000577A6" w:rsidRDefault="009870B4" w:rsidP="009870B4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870B4" w:rsidRPr="000577A6" w:rsidRDefault="009870B4" w:rsidP="009870B4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870B4" w:rsidRPr="000577A6" w:rsidRDefault="009870B4" w:rsidP="009870B4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0,00</w:t>
            </w:r>
          </w:p>
        </w:tc>
      </w:tr>
      <w:tr w:rsidR="009870B4" w:rsidRPr="000577A6" w:rsidTr="00582488">
        <w:trPr>
          <w:gridAfter w:val="1"/>
          <w:wAfter w:w="6" w:type="dxa"/>
          <w:trHeight w:val="210"/>
        </w:trPr>
        <w:tc>
          <w:tcPr>
            <w:tcW w:w="678" w:type="dxa"/>
            <w:tcBorders>
              <w:left w:val="single" w:sz="4" w:space="0" w:color="000000"/>
            </w:tcBorders>
          </w:tcPr>
          <w:p w:rsidR="009870B4" w:rsidRPr="000577A6" w:rsidRDefault="009870B4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2139" w:type="dxa"/>
            <w:vMerge/>
            <w:tcBorders>
              <w:left w:val="single" w:sz="4" w:space="0" w:color="000000"/>
            </w:tcBorders>
          </w:tcPr>
          <w:p w:rsidR="009870B4" w:rsidRPr="000577A6" w:rsidRDefault="009870B4" w:rsidP="008F4E24">
            <w:pPr>
              <w:tabs>
                <w:tab w:val="left" w:pos="9354"/>
              </w:tabs>
              <w:snapToGrid w:val="0"/>
              <w:ind w:right="-6"/>
              <w:rPr>
                <w:sz w:val="20"/>
                <w:szCs w:val="20"/>
              </w:rPr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870B4" w:rsidRPr="000577A6" w:rsidRDefault="009870B4" w:rsidP="009870B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Соисполнитель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870B4" w:rsidRPr="000577A6" w:rsidRDefault="009870B4" w:rsidP="00967ACC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870B4" w:rsidRPr="000577A6" w:rsidRDefault="009870B4" w:rsidP="00967ACC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870B4" w:rsidRPr="000577A6" w:rsidRDefault="009870B4" w:rsidP="00967ACC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870B4" w:rsidRPr="000577A6" w:rsidRDefault="009870B4" w:rsidP="00C613F3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870B4" w:rsidRPr="000577A6" w:rsidRDefault="009870B4" w:rsidP="009870B4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870B4" w:rsidRPr="000577A6" w:rsidRDefault="009870B4" w:rsidP="009870B4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870B4" w:rsidRPr="000577A6" w:rsidRDefault="009870B4" w:rsidP="009870B4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870B4" w:rsidRPr="000577A6" w:rsidRDefault="009870B4" w:rsidP="009870B4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870B4" w:rsidRPr="000577A6" w:rsidRDefault="009870B4" w:rsidP="009870B4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870B4" w:rsidRPr="000577A6" w:rsidRDefault="009870B4" w:rsidP="009870B4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0,00</w:t>
            </w:r>
          </w:p>
        </w:tc>
      </w:tr>
      <w:tr w:rsidR="009870B4" w:rsidRPr="000577A6" w:rsidTr="00582488">
        <w:trPr>
          <w:gridAfter w:val="1"/>
          <w:wAfter w:w="6" w:type="dxa"/>
          <w:trHeight w:val="210"/>
        </w:trPr>
        <w:tc>
          <w:tcPr>
            <w:tcW w:w="678" w:type="dxa"/>
            <w:tcBorders>
              <w:left w:val="single" w:sz="4" w:space="0" w:color="000000"/>
              <w:bottom w:val="single" w:sz="4" w:space="0" w:color="auto"/>
            </w:tcBorders>
          </w:tcPr>
          <w:p w:rsidR="009870B4" w:rsidRPr="000577A6" w:rsidRDefault="009870B4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2139" w:type="dxa"/>
            <w:tcBorders>
              <w:left w:val="single" w:sz="4" w:space="0" w:color="000000"/>
              <w:bottom w:val="single" w:sz="4" w:space="0" w:color="auto"/>
            </w:tcBorders>
          </w:tcPr>
          <w:p w:rsidR="009870B4" w:rsidRPr="000577A6" w:rsidRDefault="009870B4" w:rsidP="008F4E24">
            <w:pPr>
              <w:tabs>
                <w:tab w:val="left" w:pos="9354"/>
              </w:tabs>
              <w:snapToGrid w:val="0"/>
              <w:ind w:right="-6"/>
              <w:rPr>
                <w:sz w:val="20"/>
                <w:szCs w:val="20"/>
              </w:rPr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870B4" w:rsidRPr="000577A6" w:rsidRDefault="009870B4" w:rsidP="009870B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Участник</w:t>
            </w:r>
          </w:p>
          <w:p w:rsidR="00DA32F0" w:rsidRPr="000577A6" w:rsidRDefault="00DA32F0" w:rsidP="009870B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870B4" w:rsidRPr="000577A6" w:rsidRDefault="009870B4" w:rsidP="00967ACC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870B4" w:rsidRPr="000577A6" w:rsidRDefault="009870B4" w:rsidP="00967ACC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870B4" w:rsidRPr="000577A6" w:rsidRDefault="009870B4" w:rsidP="00967ACC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870B4" w:rsidRPr="000577A6" w:rsidRDefault="009870B4" w:rsidP="00C613F3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870B4" w:rsidRPr="000577A6" w:rsidRDefault="009870B4" w:rsidP="009870B4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870B4" w:rsidRPr="000577A6" w:rsidRDefault="009870B4" w:rsidP="009870B4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870B4" w:rsidRPr="000577A6" w:rsidRDefault="009870B4" w:rsidP="009870B4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870B4" w:rsidRPr="000577A6" w:rsidRDefault="009870B4" w:rsidP="009870B4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870B4" w:rsidRPr="000577A6" w:rsidRDefault="009870B4" w:rsidP="009870B4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870B4" w:rsidRPr="000577A6" w:rsidRDefault="009870B4" w:rsidP="009870B4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0,00</w:t>
            </w:r>
          </w:p>
        </w:tc>
      </w:tr>
      <w:tr w:rsidR="009870B4" w:rsidRPr="000577A6" w:rsidTr="00582488">
        <w:trPr>
          <w:gridAfter w:val="1"/>
          <w:wAfter w:w="6" w:type="dxa"/>
          <w:trHeight w:val="210"/>
        </w:trPr>
        <w:tc>
          <w:tcPr>
            <w:tcW w:w="678" w:type="dxa"/>
            <w:tcBorders>
              <w:top w:val="single" w:sz="4" w:space="0" w:color="auto"/>
              <w:left w:val="single" w:sz="4" w:space="0" w:color="000000"/>
            </w:tcBorders>
          </w:tcPr>
          <w:p w:rsidR="009870B4" w:rsidRPr="000577A6" w:rsidRDefault="009870B4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40.</w:t>
            </w:r>
          </w:p>
        </w:tc>
        <w:tc>
          <w:tcPr>
            <w:tcW w:w="2139" w:type="dxa"/>
            <w:vMerge w:val="restart"/>
            <w:tcBorders>
              <w:top w:val="single" w:sz="4" w:space="0" w:color="auto"/>
              <w:left w:val="single" w:sz="4" w:space="0" w:color="000000"/>
            </w:tcBorders>
          </w:tcPr>
          <w:p w:rsidR="009870B4" w:rsidRPr="000577A6" w:rsidRDefault="009870B4" w:rsidP="009870B4">
            <w:pPr>
              <w:tabs>
                <w:tab w:val="left" w:pos="9354"/>
              </w:tabs>
              <w:snapToGrid w:val="0"/>
              <w:ind w:right="-6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 xml:space="preserve">Модернизация системы водоснабжения в </w:t>
            </w:r>
            <w:r w:rsidRPr="000577A6">
              <w:rPr>
                <w:sz w:val="20"/>
                <w:szCs w:val="20"/>
              </w:rPr>
              <w:br/>
              <w:t>с. Валдгейм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870B4" w:rsidRPr="000577A6" w:rsidRDefault="009870B4" w:rsidP="009870B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Ответственный исполнитель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870B4" w:rsidRPr="000577A6" w:rsidRDefault="009870B4" w:rsidP="009870B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606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870B4" w:rsidRPr="000577A6" w:rsidRDefault="009870B4" w:rsidP="009870B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0502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870B4" w:rsidRPr="000577A6" w:rsidRDefault="009870B4" w:rsidP="009870B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0600103190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870B4" w:rsidRPr="000577A6" w:rsidRDefault="009870B4" w:rsidP="009870B4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444,4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870B4" w:rsidRPr="000577A6" w:rsidRDefault="009870B4" w:rsidP="009870B4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870B4" w:rsidRPr="000577A6" w:rsidRDefault="009870B4" w:rsidP="009870B4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870B4" w:rsidRPr="000577A6" w:rsidRDefault="009870B4" w:rsidP="009870B4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444,4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870B4" w:rsidRPr="000577A6" w:rsidRDefault="009870B4" w:rsidP="009870B4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870B4" w:rsidRPr="000577A6" w:rsidRDefault="009870B4" w:rsidP="009870B4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870B4" w:rsidRPr="000577A6" w:rsidRDefault="009870B4" w:rsidP="009870B4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0,00</w:t>
            </w:r>
          </w:p>
        </w:tc>
      </w:tr>
      <w:tr w:rsidR="009870B4" w:rsidRPr="000577A6" w:rsidTr="00582488">
        <w:trPr>
          <w:gridAfter w:val="1"/>
          <w:wAfter w:w="6" w:type="dxa"/>
          <w:trHeight w:val="210"/>
        </w:trPr>
        <w:tc>
          <w:tcPr>
            <w:tcW w:w="678" w:type="dxa"/>
            <w:tcBorders>
              <w:left w:val="single" w:sz="4" w:space="0" w:color="000000"/>
            </w:tcBorders>
          </w:tcPr>
          <w:p w:rsidR="009870B4" w:rsidRPr="000577A6" w:rsidRDefault="009870B4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2139" w:type="dxa"/>
            <w:vMerge/>
            <w:tcBorders>
              <w:left w:val="single" w:sz="4" w:space="0" w:color="000000"/>
            </w:tcBorders>
          </w:tcPr>
          <w:p w:rsidR="009870B4" w:rsidRPr="000577A6" w:rsidRDefault="009870B4" w:rsidP="009870B4">
            <w:pPr>
              <w:tabs>
                <w:tab w:val="left" w:pos="9354"/>
              </w:tabs>
              <w:snapToGrid w:val="0"/>
              <w:ind w:right="-6"/>
              <w:rPr>
                <w:sz w:val="20"/>
                <w:szCs w:val="20"/>
              </w:rPr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870B4" w:rsidRPr="000577A6" w:rsidRDefault="009870B4" w:rsidP="009870B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Соисполнитель</w:t>
            </w:r>
          </w:p>
          <w:p w:rsidR="00DA32F0" w:rsidRPr="000577A6" w:rsidRDefault="00DA32F0" w:rsidP="009870B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870B4" w:rsidRPr="000577A6" w:rsidRDefault="009870B4" w:rsidP="009870B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870B4" w:rsidRPr="000577A6" w:rsidRDefault="009870B4" w:rsidP="009870B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870B4" w:rsidRPr="000577A6" w:rsidRDefault="009870B4" w:rsidP="009870B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870B4" w:rsidRPr="000577A6" w:rsidRDefault="009870B4" w:rsidP="009870B4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870B4" w:rsidRPr="000577A6" w:rsidRDefault="009870B4" w:rsidP="009870B4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870B4" w:rsidRPr="000577A6" w:rsidRDefault="009870B4" w:rsidP="009870B4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870B4" w:rsidRPr="000577A6" w:rsidRDefault="009870B4" w:rsidP="009870B4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870B4" w:rsidRPr="000577A6" w:rsidRDefault="009870B4" w:rsidP="009870B4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870B4" w:rsidRPr="000577A6" w:rsidRDefault="009870B4" w:rsidP="009870B4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870B4" w:rsidRPr="000577A6" w:rsidRDefault="009870B4" w:rsidP="009870B4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0,00</w:t>
            </w:r>
          </w:p>
        </w:tc>
      </w:tr>
      <w:tr w:rsidR="009870B4" w:rsidRPr="000577A6" w:rsidTr="00582488">
        <w:trPr>
          <w:gridAfter w:val="1"/>
          <w:wAfter w:w="6" w:type="dxa"/>
          <w:trHeight w:val="210"/>
        </w:trPr>
        <w:tc>
          <w:tcPr>
            <w:tcW w:w="678" w:type="dxa"/>
            <w:tcBorders>
              <w:left w:val="single" w:sz="4" w:space="0" w:color="000000"/>
              <w:bottom w:val="single" w:sz="4" w:space="0" w:color="auto"/>
            </w:tcBorders>
          </w:tcPr>
          <w:p w:rsidR="009870B4" w:rsidRPr="000577A6" w:rsidRDefault="009870B4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2139" w:type="dxa"/>
            <w:vMerge/>
            <w:tcBorders>
              <w:left w:val="single" w:sz="4" w:space="0" w:color="000000"/>
              <w:bottom w:val="single" w:sz="4" w:space="0" w:color="auto"/>
            </w:tcBorders>
          </w:tcPr>
          <w:p w:rsidR="009870B4" w:rsidRPr="000577A6" w:rsidRDefault="009870B4" w:rsidP="008F4E24">
            <w:pPr>
              <w:tabs>
                <w:tab w:val="left" w:pos="9354"/>
              </w:tabs>
              <w:snapToGrid w:val="0"/>
              <w:ind w:right="-6"/>
              <w:rPr>
                <w:sz w:val="20"/>
                <w:szCs w:val="20"/>
              </w:rPr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870B4" w:rsidRPr="000577A6" w:rsidRDefault="009870B4" w:rsidP="009870B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Участник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870B4" w:rsidRPr="000577A6" w:rsidRDefault="009870B4" w:rsidP="009870B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870B4" w:rsidRPr="000577A6" w:rsidRDefault="009870B4" w:rsidP="009870B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870B4" w:rsidRPr="000577A6" w:rsidRDefault="009870B4" w:rsidP="009870B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870B4" w:rsidRPr="000577A6" w:rsidRDefault="009870B4" w:rsidP="009870B4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870B4" w:rsidRPr="000577A6" w:rsidRDefault="009870B4" w:rsidP="009870B4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870B4" w:rsidRPr="000577A6" w:rsidRDefault="009870B4" w:rsidP="009870B4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870B4" w:rsidRPr="000577A6" w:rsidRDefault="009870B4" w:rsidP="009870B4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870B4" w:rsidRPr="000577A6" w:rsidRDefault="009870B4" w:rsidP="009870B4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870B4" w:rsidRPr="000577A6" w:rsidRDefault="009870B4" w:rsidP="009870B4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870B4" w:rsidRPr="000577A6" w:rsidRDefault="009870B4" w:rsidP="009870B4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0,00</w:t>
            </w:r>
          </w:p>
        </w:tc>
      </w:tr>
      <w:tr w:rsidR="00156B34" w:rsidRPr="000577A6" w:rsidTr="00582488">
        <w:trPr>
          <w:gridAfter w:val="1"/>
          <w:wAfter w:w="6" w:type="dxa"/>
          <w:trHeight w:val="210"/>
        </w:trPr>
        <w:tc>
          <w:tcPr>
            <w:tcW w:w="678" w:type="dxa"/>
            <w:tcBorders>
              <w:top w:val="single" w:sz="4" w:space="0" w:color="auto"/>
              <w:left w:val="single" w:sz="4" w:space="0" w:color="000000"/>
            </w:tcBorders>
          </w:tcPr>
          <w:p w:rsidR="00156B34" w:rsidRPr="000577A6" w:rsidRDefault="00156B34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lastRenderedPageBreak/>
              <w:t>41.</w:t>
            </w:r>
          </w:p>
        </w:tc>
        <w:tc>
          <w:tcPr>
            <w:tcW w:w="2139" w:type="dxa"/>
            <w:tcBorders>
              <w:left w:val="single" w:sz="4" w:space="0" w:color="000000"/>
            </w:tcBorders>
          </w:tcPr>
          <w:p w:rsidR="00156B34" w:rsidRPr="000577A6" w:rsidRDefault="00156B34" w:rsidP="008F4E24">
            <w:pPr>
              <w:tabs>
                <w:tab w:val="left" w:pos="9354"/>
              </w:tabs>
              <w:snapToGrid w:val="0"/>
              <w:ind w:right="-6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Приобретение кранов фланцевых</w:t>
            </w:r>
            <w:r w:rsidR="003A40EC">
              <w:rPr>
                <w:sz w:val="20"/>
                <w:szCs w:val="20"/>
              </w:rPr>
              <w:t>, шаровых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156B34" w:rsidRPr="000577A6" w:rsidRDefault="00156B34" w:rsidP="00156B3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Ответственный исполнитель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156B34" w:rsidRPr="000577A6" w:rsidRDefault="00156B34" w:rsidP="00156B3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606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156B34" w:rsidRPr="000577A6" w:rsidRDefault="00156B34" w:rsidP="00156B3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0502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156B34" w:rsidRPr="000577A6" w:rsidRDefault="00156B34" w:rsidP="00156B3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0600103190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156B34" w:rsidRPr="000577A6" w:rsidRDefault="003A40EC" w:rsidP="009870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  <w:r w:rsidR="00156B34" w:rsidRPr="000577A6">
              <w:rPr>
                <w:sz w:val="20"/>
                <w:szCs w:val="20"/>
              </w:rPr>
              <w:t>8,0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156B34" w:rsidRPr="000577A6" w:rsidRDefault="00156B34" w:rsidP="009870B4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156B34" w:rsidRPr="000577A6" w:rsidRDefault="00156B34" w:rsidP="009870B4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156B34" w:rsidRPr="000577A6" w:rsidRDefault="00156B34" w:rsidP="009870B4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156B34" w:rsidRPr="000577A6" w:rsidRDefault="003A40EC" w:rsidP="009870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  <w:r w:rsidR="00156B34" w:rsidRPr="000577A6">
              <w:rPr>
                <w:sz w:val="20"/>
                <w:szCs w:val="20"/>
              </w:rPr>
              <w:t>8,0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56B34" w:rsidRPr="000577A6" w:rsidRDefault="00156B34" w:rsidP="009870B4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56B34" w:rsidRPr="000577A6" w:rsidRDefault="00156B34" w:rsidP="009870B4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0,00</w:t>
            </w:r>
          </w:p>
        </w:tc>
      </w:tr>
      <w:tr w:rsidR="00156B34" w:rsidRPr="000577A6" w:rsidTr="00582488">
        <w:trPr>
          <w:gridAfter w:val="1"/>
          <w:wAfter w:w="6" w:type="dxa"/>
          <w:trHeight w:val="210"/>
        </w:trPr>
        <w:tc>
          <w:tcPr>
            <w:tcW w:w="678" w:type="dxa"/>
            <w:tcBorders>
              <w:left w:val="single" w:sz="4" w:space="0" w:color="000000"/>
            </w:tcBorders>
          </w:tcPr>
          <w:p w:rsidR="00156B34" w:rsidRPr="000577A6" w:rsidRDefault="00156B34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2139" w:type="dxa"/>
            <w:tcBorders>
              <w:left w:val="single" w:sz="4" w:space="0" w:color="000000"/>
            </w:tcBorders>
          </w:tcPr>
          <w:p w:rsidR="00156B34" w:rsidRPr="000577A6" w:rsidRDefault="00156B34" w:rsidP="008F4E24">
            <w:pPr>
              <w:tabs>
                <w:tab w:val="left" w:pos="9354"/>
              </w:tabs>
              <w:snapToGrid w:val="0"/>
              <w:ind w:right="-6"/>
              <w:rPr>
                <w:sz w:val="20"/>
                <w:szCs w:val="20"/>
              </w:rPr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156B34" w:rsidRPr="000577A6" w:rsidRDefault="00156B34" w:rsidP="00156B3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Соисполнитель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156B34" w:rsidRPr="000577A6" w:rsidRDefault="00156B34" w:rsidP="009870B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156B34" w:rsidRPr="000577A6" w:rsidRDefault="00156B34" w:rsidP="009870B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156B34" w:rsidRPr="000577A6" w:rsidRDefault="00156B34" w:rsidP="009870B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156B34" w:rsidRPr="000577A6" w:rsidRDefault="00156B34" w:rsidP="00156B34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156B34" w:rsidRPr="000577A6" w:rsidRDefault="00156B34" w:rsidP="00156B34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156B34" w:rsidRPr="000577A6" w:rsidRDefault="00156B34" w:rsidP="00156B34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156B34" w:rsidRPr="000577A6" w:rsidRDefault="00156B34" w:rsidP="00156B34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156B34" w:rsidRPr="000577A6" w:rsidRDefault="00156B34" w:rsidP="00156B34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56B34" w:rsidRPr="000577A6" w:rsidRDefault="00156B34" w:rsidP="00156B34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56B34" w:rsidRPr="000577A6" w:rsidRDefault="00156B34" w:rsidP="00156B34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0,00</w:t>
            </w:r>
          </w:p>
        </w:tc>
      </w:tr>
      <w:tr w:rsidR="00156B34" w:rsidRPr="000577A6" w:rsidTr="00582488">
        <w:trPr>
          <w:gridAfter w:val="1"/>
          <w:wAfter w:w="6" w:type="dxa"/>
          <w:trHeight w:val="210"/>
        </w:trPr>
        <w:tc>
          <w:tcPr>
            <w:tcW w:w="678" w:type="dxa"/>
            <w:tcBorders>
              <w:left w:val="single" w:sz="4" w:space="0" w:color="000000"/>
              <w:bottom w:val="single" w:sz="4" w:space="0" w:color="auto"/>
            </w:tcBorders>
          </w:tcPr>
          <w:p w:rsidR="00156B34" w:rsidRPr="000577A6" w:rsidRDefault="00156B34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2139" w:type="dxa"/>
            <w:tcBorders>
              <w:left w:val="single" w:sz="4" w:space="0" w:color="000000"/>
              <w:bottom w:val="single" w:sz="4" w:space="0" w:color="auto"/>
            </w:tcBorders>
          </w:tcPr>
          <w:p w:rsidR="00156B34" w:rsidRPr="000577A6" w:rsidRDefault="00156B34" w:rsidP="008F4E24">
            <w:pPr>
              <w:tabs>
                <w:tab w:val="left" w:pos="9354"/>
              </w:tabs>
              <w:snapToGrid w:val="0"/>
              <w:ind w:right="-6"/>
              <w:rPr>
                <w:sz w:val="20"/>
                <w:szCs w:val="20"/>
              </w:rPr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156B34" w:rsidRPr="000577A6" w:rsidRDefault="00156B34" w:rsidP="00156B3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Участник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156B34" w:rsidRPr="000577A6" w:rsidRDefault="00156B34" w:rsidP="009870B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156B34" w:rsidRPr="000577A6" w:rsidRDefault="00156B34" w:rsidP="009870B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156B34" w:rsidRPr="000577A6" w:rsidRDefault="00156B34" w:rsidP="009870B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156B34" w:rsidRPr="000577A6" w:rsidRDefault="00156B34" w:rsidP="00156B34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156B34" w:rsidRPr="000577A6" w:rsidRDefault="00156B34" w:rsidP="00156B34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156B34" w:rsidRPr="000577A6" w:rsidRDefault="00156B34" w:rsidP="00156B34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156B34" w:rsidRPr="000577A6" w:rsidRDefault="00156B34" w:rsidP="00156B34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156B34" w:rsidRPr="000577A6" w:rsidRDefault="00156B34" w:rsidP="00156B34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56B34" w:rsidRPr="000577A6" w:rsidRDefault="00156B34" w:rsidP="00156B34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56B34" w:rsidRPr="000577A6" w:rsidRDefault="00156B34" w:rsidP="00156B34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0,00</w:t>
            </w:r>
          </w:p>
        </w:tc>
      </w:tr>
      <w:tr w:rsidR="0042631D" w:rsidRPr="000577A6" w:rsidTr="00582488">
        <w:trPr>
          <w:gridAfter w:val="1"/>
          <w:wAfter w:w="6" w:type="dxa"/>
          <w:trHeight w:val="210"/>
        </w:trPr>
        <w:tc>
          <w:tcPr>
            <w:tcW w:w="678" w:type="dxa"/>
            <w:tcBorders>
              <w:top w:val="single" w:sz="4" w:space="0" w:color="auto"/>
              <w:left w:val="single" w:sz="4" w:space="0" w:color="000000"/>
            </w:tcBorders>
          </w:tcPr>
          <w:p w:rsidR="0042631D" w:rsidRPr="000577A6" w:rsidRDefault="0042631D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42.</w:t>
            </w:r>
          </w:p>
        </w:tc>
        <w:tc>
          <w:tcPr>
            <w:tcW w:w="2139" w:type="dxa"/>
            <w:vMerge w:val="restart"/>
            <w:tcBorders>
              <w:top w:val="single" w:sz="4" w:space="0" w:color="auto"/>
              <w:left w:val="single" w:sz="4" w:space="0" w:color="000000"/>
            </w:tcBorders>
          </w:tcPr>
          <w:p w:rsidR="0042631D" w:rsidRPr="000577A6" w:rsidRDefault="0042631D" w:rsidP="00156B34">
            <w:pPr>
              <w:tabs>
                <w:tab w:val="left" w:pos="9354"/>
              </w:tabs>
              <w:snapToGrid w:val="0"/>
              <w:ind w:right="-6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 xml:space="preserve">Оплата по муниципальному контракту от 05.10.2018 </w:t>
            </w:r>
            <w:r w:rsidRPr="000577A6">
              <w:rPr>
                <w:sz w:val="20"/>
                <w:szCs w:val="20"/>
              </w:rPr>
              <w:br/>
              <w:t>№ 0178600000218000007-0849057-02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2631D" w:rsidRPr="000577A6" w:rsidRDefault="0042631D" w:rsidP="00156B3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Ответственный исполнитель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2631D" w:rsidRPr="000577A6" w:rsidRDefault="0042631D" w:rsidP="00156B3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606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2631D" w:rsidRPr="000577A6" w:rsidRDefault="0042631D" w:rsidP="00156B3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0502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2631D" w:rsidRPr="000577A6" w:rsidRDefault="0042631D" w:rsidP="00156B3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0600103190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2631D" w:rsidRPr="000577A6" w:rsidRDefault="00C17D5D" w:rsidP="009870B4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453,2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2631D" w:rsidRPr="000577A6" w:rsidRDefault="0042631D" w:rsidP="00156B34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2631D" w:rsidRPr="000577A6" w:rsidRDefault="0042631D" w:rsidP="00156B34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2631D" w:rsidRPr="000577A6" w:rsidRDefault="0042631D" w:rsidP="00156B34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2631D" w:rsidRPr="000577A6" w:rsidRDefault="00C17D5D" w:rsidP="009870B4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453,2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2631D" w:rsidRPr="000577A6" w:rsidRDefault="0042631D" w:rsidP="00156B34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2631D" w:rsidRPr="000577A6" w:rsidRDefault="0042631D" w:rsidP="00156B34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0,00</w:t>
            </w:r>
          </w:p>
        </w:tc>
      </w:tr>
      <w:tr w:rsidR="0042631D" w:rsidRPr="000577A6" w:rsidTr="00582488">
        <w:trPr>
          <w:gridAfter w:val="1"/>
          <w:wAfter w:w="6" w:type="dxa"/>
          <w:trHeight w:val="210"/>
        </w:trPr>
        <w:tc>
          <w:tcPr>
            <w:tcW w:w="678" w:type="dxa"/>
            <w:tcBorders>
              <w:left w:val="single" w:sz="4" w:space="0" w:color="000000"/>
            </w:tcBorders>
          </w:tcPr>
          <w:p w:rsidR="0042631D" w:rsidRPr="000577A6" w:rsidRDefault="0042631D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2139" w:type="dxa"/>
            <w:vMerge/>
            <w:tcBorders>
              <w:left w:val="single" w:sz="4" w:space="0" w:color="000000"/>
            </w:tcBorders>
          </w:tcPr>
          <w:p w:rsidR="0042631D" w:rsidRPr="000577A6" w:rsidRDefault="0042631D" w:rsidP="008F4E24">
            <w:pPr>
              <w:tabs>
                <w:tab w:val="left" w:pos="9354"/>
              </w:tabs>
              <w:snapToGrid w:val="0"/>
              <w:ind w:right="-6"/>
              <w:rPr>
                <w:sz w:val="20"/>
                <w:szCs w:val="20"/>
              </w:rPr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2631D" w:rsidRPr="000577A6" w:rsidRDefault="0042631D" w:rsidP="00156B3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Соисполнитель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2631D" w:rsidRPr="000577A6" w:rsidRDefault="0042631D" w:rsidP="009870B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2631D" w:rsidRPr="000577A6" w:rsidRDefault="0042631D" w:rsidP="009870B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2631D" w:rsidRPr="000577A6" w:rsidRDefault="0042631D" w:rsidP="009870B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2631D" w:rsidRPr="000577A6" w:rsidRDefault="0042631D" w:rsidP="00156B34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2631D" w:rsidRPr="000577A6" w:rsidRDefault="0042631D" w:rsidP="00156B34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2631D" w:rsidRPr="000577A6" w:rsidRDefault="0042631D" w:rsidP="00156B34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2631D" w:rsidRPr="000577A6" w:rsidRDefault="0042631D" w:rsidP="00156B34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2631D" w:rsidRPr="000577A6" w:rsidRDefault="0042631D" w:rsidP="00156B34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2631D" w:rsidRPr="000577A6" w:rsidRDefault="0042631D" w:rsidP="00156B34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2631D" w:rsidRPr="000577A6" w:rsidRDefault="0042631D" w:rsidP="00156B34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0,00</w:t>
            </w:r>
          </w:p>
        </w:tc>
      </w:tr>
      <w:tr w:rsidR="0042631D" w:rsidRPr="000577A6" w:rsidTr="00582488">
        <w:trPr>
          <w:gridAfter w:val="1"/>
          <w:wAfter w:w="6" w:type="dxa"/>
          <w:trHeight w:val="210"/>
        </w:trPr>
        <w:tc>
          <w:tcPr>
            <w:tcW w:w="678" w:type="dxa"/>
            <w:tcBorders>
              <w:left w:val="single" w:sz="4" w:space="0" w:color="000000"/>
              <w:bottom w:val="single" w:sz="4" w:space="0" w:color="auto"/>
            </w:tcBorders>
          </w:tcPr>
          <w:p w:rsidR="0042631D" w:rsidRPr="000577A6" w:rsidRDefault="0042631D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2139" w:type="dxa"/>
            <w:vMerge/>
            <w:tcBorders>
              <w:left w:val="single" w:sz="4" w:space="0" w:color="000000"/>
              <w:bottom w:val="single" w:sz="4" w:space="0" w:color="auto"/>
            </w:tcBorders>
          </w:tcPr>
          <w:p w:rsidR="0042631D" w:rsidRPr="000577A6" w:rsidRDefault="0042631D" w:rsidP="008F4E24">
            <w:pPr>
              <w:tabs>
                <w:tab w:val="left" w:pos="9354"/>
              </w:tabs>
              <w:snapToGrid w:val="0"/>
              <w:ind w:right="-6"/>
              <w:rPr>
                <w:sz w:val="20"/>
                <w:szCs w:val="20"/>
              </w:rPr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2631D" w:rsidRPr="000577A6" w:rsidRDefault="0042631D" w:rsidP="00156B3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Участник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2631D" w:rsidRPr="000577A6" w:rsidRDefault="0042631D" w:rsidP="009870B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2631D" w:rsidRPr="000577A6" w:rsidRDefault="0042631D" w:rsidP="009870B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2631D" w:rsidRPr="000577A6" w:rsidRDefault="0042631D" w:rsidP="009870B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2631D" w:rsidRPr="000577A6" w:rsidRDefault="0042631D" w:rsidP="00C17D5D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2631D" w:rsidRPr="000577A6" w:rsidRDefault="0042631D" w:rsidP="00C17D5D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2631D" w:rsidRPr="000577A6" w:rsidRDefault="0042631D" w:rsidP="00C17D5D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2631D" w:rsidRPr="000577A6" w:rsidRDefault="0042631D" w:rsidP="00C17D5D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2631D" w:rsidRPr="000577A6" w:rsidRDefault="0042631D" w:rsidP="00C17D5D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2631D" w:rsidRPr="000577A6" w:rsidRDefault="0042631D" w:rsidP="00C17D5D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2631D" w:rsidRPr="000577A6" w:rsidRDefault="0042631D" w:rsidP="00C17D5D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0,00</w:t>
            </w:r>
          </w:p>
        </w:tc>
      </w:tr>
      <w:tr w:rsidR="00156B34" w:rsidRPr="000577A6" w:rsidTr="00582488">
        <w:trPr>
          <w:gridAfter w:val="1"/>
          <w:wAfter w:w="6" w:type="dxa"/>
          <w:trHeight w:val="210"/>
        </w:trPr>
        <w:tc>
          <w:tcPr>
            <w:tcW w:w="678" w:type="dxa"/>
            <w:vMerge w:val="restart"/>
            <w:tcBorders>
              <w:top w:val="single" w:sz="4" w:space="0" w:color="auto"/>
              <w:left w:val="single" w:sz="4" w:space="0" w:color="000000"/>
            </w:tcBorders>
          </w:tcPr>
          <w:p w:rsidR="00156B34" w:rsidRPr="000577A6" w:rsidRDefault="00156B34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43.</w:t>
            </w:r>
          </w:p>
        </w:tc>
        <w:tc>
          <w:tcPr>
            <w:tcW w:w="2139" w:type="dxa"/>
            <w:vMerge w:val="restart"/>
            <w:tcBorders>
              <w:top w:val="single" w:sz="4" w:space="0" w:color="auto"/>
              <w:left w:val="single" w:sz="4" w:space="0" w:color="000000"/>
            </w:tcBorders>
          </w:tcPr>
          <w:p w:rsidR="00156B34" w:rsidRPr="000577A6" w:rsidRDefault="00156B34" w:rsidP="008F4E24">
            <w:pPr>
              <w:tabs>
                <w:tab w:val="left" w:pos="9354"/>
              </w:tabs>
              <w:snapToGrid w:val="0"/>
              <w:ind w:right="-6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 xml:space="preserve">Оплата по муниципальному контракту от 05.10.2018 </w:t>
            </w:r>
            <w:r w:rsidRPr="000577A6">
              <w:rPr>
                <w:sz w:val="20"/>
                <w:szCs w:val="20"/>
              </w:rPr>
              <w:br/>
              <w:t>№ 0178600000218000006-0849057-02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156B34" w:rsidRPr="000577A6" w:rsidRDefault="00156B34" w:rsidP="00156B3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Ответственный исполнитель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156B34" w:rsidRPr="000577A6" w:rsidRDefault="00156B34" w:rsidP="00156B3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606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156B34" w:rsidRPr="000577A6" w:rsidRDefault="00156B34" w:rsidP="00156B3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0502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156B34" w:rsidRPr="000577A6" w:rsidRDefault="00156B34" w:rsidP="00156B3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0600103190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156B34" w:rsidRPr="000577A6" w:rsidRDefault="00C17D5D" w:rsidP="00C17D5D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182</w:t>
            </w:r>
            <w:r w:rsidR="00156B34" w:rsidRPr="000577A6">
              <w:rPr>
                <w:sz w:val="20"/>
                <w:szCs w:val="20"/>
              </w:rPr>
              <w:t>9</w:t>
            </w:r>
            <w:r w:rsidR="00FC3F66" w:rsidRPr="000577A6">
              <w:rPr>
                <w:sz w:val="20"/>
                <w:szCs w:val="20"/>
              </w:rPr>
              <w:t>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156B34" w:rsidRPr="000577A6" w:rsidRDefault="00156B34" w:rsidP="00C17D5D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156B34" w:rsidRPr="000577A6" w:rsidRDefault="00156B34" w:rsidP="00C17D5D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156B34" w:rsidRPr="000577A6" w:rsidRDefault="00156B34" w:rsidP="00C17D5D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156B34" w:rsidRPr="000577A6" w:rsidRDefault="00C17D5D" w:rsidP="00C17D5D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182</w:t>
            </w:r>
            <w:r w:rsidR="00156B34" w:rsidRPr="000577A6">
              <w:rPr>
                <w:sz w:val="20"/>
                <w:szCs w:val="20"/>
              </w:rPr>
              <w:t>9</w:t>
            </w:r>
            <w:r w:rsidRPr="000577A6">
              <w:rPr>
                <w:sz w:val="20"/>
                <w:szCs w:val="20"/>
              </w:rPr>
              <w:t>,0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56B34" w:rsidRPr="000577A6" w:rsidRDefault="00156B34" w:rsidP="00C17D5D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56B34" w:rsidRPr="000577A6" w:rsidRDefault="00156B34" w:rsidP="00C17D5D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0,00</w:t>
            </w:r>
          </w:p>
        </w:tc>
      </w:tr>
      <w:tr w:rsidR="00156B34" w:rsidRPr="000577A6" w:rsidTr="00582488">
        <w:trPr>
          <w:gridAfter w:val="1"/>
          <w:wAfter w:w="6" w:type="dxa"/>
          <w:trHeight w:val="210"/>
        </w:trPr>
        <w:tc>
          <w:tcPr>
            <w:tcW w:w="678" w:type="dxa"/>
            <w:vMerge/>
            <w:tcBorders>
              <w:left w:val="single" w:sz="4" w:space="0" w:color="000000"/>
            </w:tcBorders>
          </w:tcPr>
          <w:p w:rsidR="00156B34" w:rsidRPr="000577A6" w:rsidRDefault="00156B34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2139" w:type="dxa"/>
            <w:vMerge/>
            <w:tcBorders>
              <w:left w:val="single" w:sz="4" w:space="0" w:color="000000"/>
            </w:tcBorders>
          </w:tcPr>
          <w:p w:rsidR="00156B34" w:rsidRPr="000577A6" w:rsidRDefault="00156B34" w:rsidP="008F4E24">
            <w:pPr>
              <w:tabs>
                <w:tab w:val="left" w:pos="9354"/>
              </w:tabs>
              <w:snapToGrid w:val="0"/>
              <w:ind w:right="-6"/>
              <w:rPr>
                <w:sz w:val="20"/>
                <w:szCs w:val="20"/>
              </w:rPr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156B34" w:rsidRPr="000577A6" w:rsidRDefault="00156B34" w:rsidP="00156B3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Соисполнитель</w:t>
            </w:r>
          </w:p>
          <w:p w:rsidR="00DA32F0" w:rsidRPr="000577A6" w:rsidRDefault="00DA32F0" w:rsidP="00156B3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156B34" w:rsidRPr="000577A6" w:rsidRDefault="00156B34" w:rsidP="009870B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156B34" w:rsidRPr="000577A6" w:rsidRDefault="00156B34" w:rsidP="009870B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156B34" w:rsidRPr="000577A6" w:rsidRDefault="00156B34" w:rsidP="009870B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156B34" w:rsidRPr="000577A6" w:rsidRDefault="00156B34" w:rsidP="00C17D5D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156B34" w:rsidRPr="000577A6" w:rsidRDefault="00156B34" w:rsidP="00C17D5D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156B34" w:rsidRPr="000577A6" w:rsidRDefault="00156B34" w:rsidP="00C17D5D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156B34" w:rsidRPr="000577A6" w:rsidRDefault="00156B34" w:rsidP="00C17D5D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156B34" w:rsidRPr="000577A6" w:rsidRDefault="00156B34" w:rsidP="00C17D5D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56B34" w:rsidRPr="000577A6" w:rsidRDefault="00156B34" w:rsidP="00C17D5D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56B34" w:rsidRPr="000577A6" w:rsidRDefault="00156B34" w:rsidP="00C17D5D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0,00</w:t>
            </w:r>
          </w:p>
        </w:tc>
      </w:tr>
      <w:tr w:rsidR="00156B34" w:rsidRPr="000577A6" w:rsidTr="00582488">
        <w:trPr>
          <w:gridAfter w:val="1"/>
          <w:wAfter w:w="6" w:type="dxa"/>
          <w:trHeight w:val="210"/>
        </w:trPr>
        <w:tc>
          <w:tcPr>
            <w:tcW w:w="678" w:type="dxa"/>
            <w:vMerge/>
            <w:tcBorders>
              <w:left w:val="single" w:sz="4" w:space="0" w:color="000000"/>
              <w:bottom w:val="single" w:sz="4" w:space="0" w:color="auto"/>
            </w:tcBorders>
          </w:tcPr>
          <w:p w:rsidR="00156B34" w:rsidRPr="000577A6" w:rsidRDefault="00156B34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2139" w:type="dxa"/>
            <w:vMerge/>
            <w:tcBorders>
              <w:left w:val="single" w:sz="4" w:space="0" w:color="000000"/>
              <w:bottom w:val="single" w:sz="4" w:space="0" w:color="auto"/>
            </w:tcBorders>
          </w:tcPr>
          <w:p w:rsidR="00156B34" w:rsidRPr="000577A6" w:rsidRDefault="00156B34" w:rsidP="008F4E24">
            <w:pPr>
              <w:tabs>
                <w:tab w:val="left" w:pos="9354"/>
              </w:tabs>
              <w:snapToGrid w:val="0"/>
              <w:ind w:right="-6"/>
              <w:rPr>
                <w:sz w:val="20"/>
                <w:szCs w:val="20"/>
              </w:rPr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156B34" w:rsidRPr="000577A6" w:rsidRDefault="00156B34" w:rsidP="00156B3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Участник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156B34" w:rsidRPr="000577A6" w:rsidRDefault="00156B34" w:rsidP="009870B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156B34" w:rsidRPr="000577A6" w:rsidRDefault="00156B34" w:rsidP="009870B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156B34" w:rsidRPr="000577A6" w:rsidRDefault="00156B34" w:rsidP="009870B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156B34" w:rsidRPr="000577A6" w:rsidRDefault="00156B34" w:rsidP="00C17D5D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156B34" w:rsidRPr="000577A6" w:rsidRDefault="00156B34" w:rsidP="00C17D5D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156B34" w:rsidRPr="000577A6" w:rsidRDefault="00156B34" w:rsidP="00C17D5D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156B34" w:rsidRPr="000577A6" w:rsidRDefault="00156B34" w:rsidP="00C17D5D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156B34" w:rsidRPr="000577A6" w:rsidRDefault="00156B34" w:rsidP="00C17D5D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56B34" w:rsidRPr="000577A6" w:rsidRDefault="00156B34" w:rsidP="00C17D5D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56B34" w:rsidRPr="000577A6" w:rsidRDefault="00156B34" w:rsidP="00C17D5D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0,00</w:t>
            </w:r>
          </w:p>
        </w:tc>
      </w:tr>
      <w:tr w:rsidR="00277D9B" w:rsidRPr="000577A6" w:rsidTr="00582488">
        <w:trPr>
          <w:gridAfter w:val="1"/>
          <w:wAfter w:w="6" w:type="dxa"/>
          <w:trHeight w:val="210"/>
        </w:trPr>
        <w:tc>
          <w:tcPr>
            <w:tcW w:w="678" w:type="dxa"/>
            <w:tcBorders>
              <w:top w:val="single" w:sz="4" w:space="0" w:color="auto"/>
              <w:left w:val="single" w:sz="4" w:space="0" w:color="000000"/>
            </w:tcBorders>
          </w:tcPr>
          <w:p w:rsidR="00277D9B" w:rsidRPr="000577A6" w:rsidRDefault="00277D9B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44.</w:t>
            </w:r>
          </w:p>
        </w:tc>
        <w:tc>
          <w:tcPr>
            <w:tcW w:w="2139" w:type="dxa"/>
            <w:vMerge w:val="restart"/>
            <w:tcBorders>
              <w:top w:val="single" w:sz="4" w:space="0" w:color="auto"/>
              <w:left w:val="single" w:sz="4" w:space="0" w:color="000000"/>
            </w:tcBorders>
          </w:tcPr>
          <w:p w:rsidR="00277D9B" w:rsidRPr="000577A6" w:rsidRDefault="00277D9B" w:rsidP="008F4E24">
            <w:pPr>
              <w:tabs>
                <w:tab w:val="left" w:pos="9354"/>
              </w:tabs>
              <w:snapToGrid w:val="0"/>
              <w:ind w:right="-6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 xml:space="preserve">Оплата по муниципальному контракту от 12.10.2018 </w:t>
            </w:r>
            <w:r w:rsidRPr="000577A6">
              <w:rPr>
                <w:sz w:val="20"/>
                <w:szCs w:val="20"/>
              </w:rPr>
              <w:br/>
              <w:t>№ 0178600000218000010-0849057-01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277D9B" w:rsidRPr="000577A6" w:rsidRDefault="00277D9B" w:rsidP="00AF5AD6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Ответственный исполнитель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277D9B" w:rsidRPr="000577A6" w:rsidRDefault="00277D9B" w:rsidP="00AF5AD6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606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277D9B" w:rsidRPr="000577A6" w:rsidRDefault="00277D9B" w:rsidP="00AF5AD6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0502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277D9B" w:rsidRPr="000577A6" w:rsidRDefault="00277D9B" w:rsidP="00AF5AD6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0600103190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277D9B" w:rsidRPr="000577A6" w:rsidRDefault="00C17D5D" w:rsidP="00C17D5D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767,2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277D9B" w:rsidRPr="000577A6" w:rsidRDefault="00277D9B" w:rsidP="00C17D5D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277D9B" w:rsidRPr="000577A6" w:rsidRDefault="00277D9B" w:rsidP="00C17D5D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277D9B" w:rsidRPr="000577A6" w:rsidRDefault="00277D9B" w:rsidP="00C17D5D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277D9B" w:rsidRPr="000577A6" w:rsidRDefault="00C17D5D" w:rsidP="00C17D5D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767,2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77D9B" w:rsidRPr="000577A6" w:rsidRDefault="00277D9B" w:rsidP="00C17D5D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77D9B" w:rsidRPr="000577A6" w:rsidRDefault="00277D9B" w:rsidP="00C17D5D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0,00</w:t>
            </w:r>
          </w:p>
        </w:tc>
      </w:tr>
      <w:tr w:rsidR="00277D9B" w:rsidRPr="000577A6" w:rsidTr="00582488">
        <w:trPr>
          <w:gridAfter w:val="1"/>
          <w:wAfter w:w="6" w:type="dxa"/>
          <w:trHeight w:val="210"/>
        </w:trPr>
        <w:tc>
          <w:tcPr>
            <w:tcW w:w="678" w:type="dxa"/>
            <w:tcBorders>
              <w:left w:val="single" w:sz="4" w:space="0" w:color="000000"/>
            </w:tcBorders>
          </w:tcPr>
          <w:p w:rsidR="00277D9B" w:rsidRPr="000577A6" w:rsidRDefault="00277D9B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2139" w:type="dxa"/>
            <w:vMerge/>
            <w:tcBorders>
              <w:left w:val="single" w:sz="4" w:space="0" w:color="000000"/>
            </w:tcBorders>
          </w:tcPr>
          <w:p w:rsidR="00277D9B" w:rsidRPr="000577A6" w:rsidRDefault="00277D9B" w:rsidP="008F4E24">
            <w:pPr>
              <w:tabs>
                <w:tab w:val="left" w:pos="9354"/>
              </w:tabs>
              <w:snapToGrid w:val="0"/>
              <w:ind w:right="-6"/>
              <w:rPr>
                <w:sz w:val="20"/>
                <w:szCs w:val="20"/>
              </w:rPr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277D9B" w:rsidRPr="000577A6" w:rsidRDefault="00277D9B" w:rsidP="00AF5AD6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Соисполнитель</w:t>
            </w:r>
          </w:p>
          <w:p w:rsidR="00DA32F0" w:rsidRPr="000577A6" w:rsidRDefault="00DA32F0" w:rsidP="00AF5AD6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277D9B" w:rsidRPr="000577A6" w:rsidRDefault="00277D9B" w:rsidP="009870B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277D9B" w:rsidRPr="000577A6" w:rsidRDefault="00277D9B" w:rsidP="009870B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277D9B" w:rsidRPr="000577A6" w:rsidRDefault="00277D9B" w:rsidP="009870B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277D9B" w:rsidRPr="000577A6" w:rsidRDefault="00277D9B" w:rsidP="00C17D5D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277D9B" w:rsidRPr="000577A6" w:rsidRDefault="00277D9B" w:rsidP="00C17D5D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277D9B" w:rsidRPr="000577A6" w:rsidRDefault="00277D9B" w:rsidP="00C17D5D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277D9B" w:rsidRPr="000577A6" w:rsidRDefault="00277D9B" w:rsidP="00C17D5D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277D9B" w:rsidRPr="000577A6" w:rsidRDefault="00277D9B" w:rsidP="00C17D5D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77D9B" w:rsidRPr="000577A6" w:rsidRDefault="00277D9B" w:rsidP="00C17D5D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77D9B" w:rsidRPr="000577A6" w:rsidRDefault="00277D9B" w:rsidP="00C17D5D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0,00</w:t>
            </w:r>
          </w:p>
        </w:tc>
      </w:tr>
      <w:tr w:rsidR="00277D9B" w:rsidRPr="000577A6" w:rsidTr="00582488">
        <w:trPr>
          <w:gridAfter w:val="1"/>
          <w:wAfter w:w="6" w:type="dxa"/>
          <w:trHeight w:val="210"/>
        </w:trPr>
        <w:tc>
          <w:tcPr>
            <w:tcW w:w="678" w:type="dxa"/>
            <w:tcBorders>
              <w:left w:val="single" w:sz="4" w:space="0" w:color="000000"/>
            </w:tcBorders>
          </w:tcPr>
          <w:p w:rsidR="00277D9B" w:rsidRPr="000577A6" w:rsidRDefault="00277D9B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2139" w:type="dxa"/>
            <w:vMerge/>
            <w:tcBorders>
              <w:left w:val="single" w:sz="4" w:space="0" w:color="000000"/>
              <w:bottom w:val="single" w:sz="4" w:space="0" w:color="auto"/>
            </w:tcBorders>
          </w:tcPr>
          <w:p w:rsidR="00277D9B" w:rsidRPr="000577A6" w:rsidRDefault="00277D9B" w:rsidP="008F4E24">
            <w:pPr>
              <w:tabs>
                <w:tab w:val="left" w:pos="9354"/>
              </w:tabs>
              <w:snapToGrid w:val="0"/>
              <w:ind w:right="-6"/>
              <w:rPr>
                <w:sz w:val="20"/>
                <w:szCs w:val="20"/>
              </w:rPr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277D9B" w:rsidRPr="000577A6" w:rsidRDefault="00277D9B" w:rsidP="00AF5AD6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Участник</w:t>
            </w:r>
          </w:p>
          <w:p w:rsidR="00DA32F0" w:rsidRPr="000577A6" w:rsidRDefault="00DA32F0" w:rsidP="00AF5AD6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277D9B" w:rsidRPr="000577A6" w:rsidRDefault="00277D9B" w:rsidP="009870B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277D9B" w:rsidRPr="000577A6" w:rsidRDefault="00277D9B" w:rsidP="009870B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277D9B" w:rsidRPr="000577A6" w:rsidRDefault="00277D9B" w:rsidP="009870B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277D9B" w:rsidRPr="000577A6" w:rsidRDefault="00277D9B" w:rsidP="00C17D5D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277D9B" w:rsidRPr="000577A6" w:rsidRDefault="00277D9B" w:rsidP="00C17D5D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277D9B" w:rsidRPr="000577A6" w:rsidRDefault="00277D9B" w:rsidP="00C17D5D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277D9B" w:rsidRPr="000577A6" w:rsidRDefault="00277D9B" w:rsidP="00C17D5D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277D9B" w:rsidRPr="000577A6" w:rsidRDefault="00277D9B" w:rsidP="00C17D5D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77D9B" w:rsidRPr="000577A6" w:rsidRDefault="00277D9B" w:rsidP="00C17D5D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77D9B" w:rsidRPr="000577A6" w:rsidRDefault="00277D9B" w:rsidP="00C17D5D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0,00</w:t>
            </w:r>
          </w:p>
        </w:tc>
      </w:tr>
      <w:tr w:rsidR="00C17D5D" w:rsidRPr="000577A6" w:rsidTr="00582488">
        <w:trPr>
          <w:gridAfter w:val="1"/>
          <w:wAfter w:w="6" w:type="dxa"/>
          <w:trHeight w:val="210"/>
        </w:trPr>
        <w:tc>
          <w:tcPr>
            <w:tcW w:w="678" w:type="dxa"/>
            <w:tcBorders>
              <w:top w:val="single" w:sz="4" w:space="0" w:color="auto"/>
              <w:left w:val="single" w:sz="4" w:space="0" w:color="000000"/>
            </w:tcBorders>
          </w:tcPr>
          <w:p w:rsidR="00C17D5D" w:rsidRPr="000577A6" w:rsidRDefault="00C17D5D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45.</w:t>
            </w:r>
          </w:p>
        </w:tc>
        <w:tc>
          <w:tcPr>
            <w:tcW w:w="2139" w:type="dxa"/>
            <w:vMerge w:val="restart"/>
            <w:tcBorders>
              <w:left w:val="single" w:sz="4" w:space="0" w:color="000000"/>
            </w:tcBorders>
          </w:tcPr>
          <w:p w:rsidR="00C17D5D" w:rsidRPr="000577A6" w:rsidRDefault="00A01DBA" w:rsidP="00DA32F0">
            <w:pPr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 xml:space="preserve">Модернизация </w:t>
            </w:r>
            <w:r w:rsidR="00C17D5D" w:rsidRPr="000577A6">
              <w:rPr>
                <w:sz w:val="20"/>
                <w:szCs w:val="20"/>
              </w:rPr>
              <w:t>котельной в</w:t>
            </w:r>
            <w:r w:rsidR="00C17D5D" w:rsidRPr="000577A6">
              <w:rPr>
                <w:sz w:val="20"/>
                <w:szCs w:val="20"/>
              </w:rPr>
              <w:br/>
              <w:t xml:space="preserve"> с. Бирофельд, </w:t>
            </w:r>
            <w:r w:rsidR="00C17D5D" w:rsidRPr="000577A6">
              <w:rPr>
                <w:sz w:val="20"/>
                <w:szCs w:val="20"/>
              </w:rPr>
              <w:br/>
              <w:t xml:space="preserve">ул. «Школа» </w:t>
            </w:r>
            <w:r w:rsidR="00C17D5D" w:rsidRPr="000577A6">
              <w:rPr>
                <w:sz w:val="20"/>
                <w:szCs w:val="20"/>
              </w:rPr>
              <w:br/>
              <w:t>ул. Таежная, 11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17D5D" w:rsidRPr="000577A6" w:rsidRDefault="00C17D5D" w:rsidP="00C17D5D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Ответственный исполнитель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17D5D" w:rsidRPr="000577A6" w:rsidRDefault="00C17D5D" w:rsidP="00C17D5D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606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17D5D" w:rsidRPr="000577A6" w:rsidRDefault="00C17D5D" w:rsidP="00C17D5D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0502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17D5D" w:rsidRPr="000577A6" w:rsidRDefault="00C17D5D" w:rsidP="00C17D5D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0600103190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17D5D" w:rsidRPr="000577A6" w:rsidRDefault="00A01DBA" w:rsidP="00C17D5D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1046,4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17D5D" w:rsidRPr="000577A6" w:rsidRDefault="00C17D5D" w:rsidP="00C17D5D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17D5D" w:rsidRPr="000577A6" w:rsidRDefault="00C17D5D" w:rsidP="00C17D5D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17D5D" w:rsidRPr="000577A6" w:rsidRDefault="00C17D5D" w:rsidP="00C17D5D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17D5D" w:rsidRPr="000577A6" w:rsidRDefault="00A01DBA" w:rsidP="00C17D5D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1046,4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17D5D" w:rsidRPr="000577A6" w:rsidRDefault="00C17D5D" w:rsidP="00C17D5D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17D5D" w:rsidRPr="000577A6" w:rsidRDefault="00C17D5D" w:rsidP="00C17D5D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</w:t>
            </w:r>
          </w:p>
        </w:tc>
      </w:tr>
      <w:tr w:rsidR="00C17D5D" w:rsidRPr="000577A6" w:rsidTr="00582488">
        <w:trPr>
          <w:gridAfter w:val="1"/>
          <w:wAfter w:w="6" w:type="dxa"/>
          <w:trHeight w:val="210"/>
        </w:trPr>
        <w:tc>
          <w:tcPr>
            <w:tcW w:w="678" w:type="dxa"/>
            <w:tcBorders>
              <w:left w:val="single" w:sz="4" w:space="0" w:color="000000"/>
            </w:tcBorders>
          </w:tcPr>
          <w:p w:rsidR="00C17D5D" w:rsidRPr="000577A6" w:rsidRDefault="00C17D5D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2139" w:type="dxa"/>
            <w:vMerge/>
            <w:tcBorders>
              <w:left w:val="single" w:sz="4" w:space="0" w:color="000000"/>
            </w:tcBorders>
          </w:tcPr>
          <w:p w:rsidR="00C17D5D" w:rsidRPr="000577A6" w:rsidRDefault="00C17D5D" w:rsidP="00C17D5D">
            <w:pPr>
              <w:tabs>
                <w:tab w:val="left" w:pos="9354"/>
              </w:tabs>
              <w:snapToGrid w:val="0"/>
              <w:ind w:right="-6"/>
              <w:rPr>
                <w:sz w:val="20"/>
                <w:szCs w:val="20"/>
              </w:rPr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17D5D" w:rsidRPr="000577A6" w:rsidRDefault="00C17D5D" w:rsidP="00C17D5D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Соисполнитель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17D5D" w:rsidRPr="000577A6" w:rsidRDefault="00C17D5D" w:rsidP="009870B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17D5D" w:rsidRPr="000577A6" w:rsidRDefault="00C17D5D" w:rsidP="009870B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17D5D" w:rsidRPr="000577A6" w:rsidRDefault="00C17D5D" w:rsidP="009870B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17D5D" w:rsidRPr="000577A6" w:rsidRDefault="00C17D5D" w:rsidP="00C17D5D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17D5D" w:rsidRPr="000577A6" w:rsidRDefault="00C17D5D" w:rsidP="00C17D5D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17D5D" w:rsidRPr="000577A6" w:rsidRDefault="00C17D5D" w:rsidP="00C17D5D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17D5D" w:rsidRPr="000577A6" w:rsidRDefault="00C17D5D" w:rsidP="00C17D5D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17D5D" w:rsidRPr="000577A6" w:rsidRDefault="00C17D5D" w:rsidP="00C17D5D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17D5D" w:rsidRPr="000577A6" w:rsidRDefault="00C17D5D" w:rsidP="00C17D5D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17D5D" w:rsidRPr="000577A6" w:rsidRDefault="00C17D5D" w:rsidP="00C17D5D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</w:t>
            </w:r>
          </w:p>
        </w:tc>
      </w:tr>
      <w:tr w:rsidR="00C17D5D" w:rsidRPr="000577A6" w:rsidTr="00582488">
        <w:trPr>
          <w:gridAfter w:val="1"/>
          <w:wAfter w:w="6" w:type="dxa"/>
          <w:trHeight w:val="210"/>
        </w:trPr>
        <w:tc>
          <w:tcPr>
            <w:tcW w:w="678" w:type="dxa"/>
            <w:tcBorders>
              <w:left w:val="single" w:sz="4" w:space="0" w:color="000000"/>
              <w:bottom w:val="single" w:sz="4" w:space="0" w:color="auto"/>
            </w:tcBorders>
          </w:tcPr>
          <w:p w:rsidR="00C17D5D" w:rsidRPr="000577A6" w:rsidRDefault="00C17D5D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2139" w:type="dxa"/>
            <w:vMerge/>
            <w:tcBorders>
              <w:left w:val="single" w:sz="4" w:space="0" w:color="000000"/>
              <w:bottom w:val="single" w:sz="4" w:space="0" w:color="auto"/>
            </w:tcBorders>
          </w:tcPr>
          <w:p w:rsidR="00C17D5D" w:rsidRPr="000577A6" w:rsidRDefault="00C17D5D" w:rsidP="00C17D5D">
            <w:pPr>
              <w:tabs>
                <w:tab w:val="left" w:pos="9354"/>
              </w:tabs>
              <w:snapToGrid w:val="0"/>
              <w:ind w:right="-6"/>
              <w:rPr>
                <w:sz w:val="20"/>
                <w:szCs w:val="20"/>
              </w:rPr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17D5D" w:rsidRPr="000577A6" w:rsidRDefault="00C17D5D" w:rsidP="00C17D5D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Участник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17D5D" w:rsidRPr="000577A6" w:rsidRDefault="00C17D5D" w:rsidP="009870B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17D5D" w:rsidRPr="000577A6" w:rsidRDefault="00C17D5D" w:rsidP="009870B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17D5D" w:rsidRPr="000577A6" w:rsidRDefault="00C17D5D" w:rsidP="009870B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17D5D" w:rsidRPr="000577A6" w:rsidRDefault="00C17D5D" w:rsidP="00C17D5D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17D5D" w:rsidRPr="000577A6" w:rsidRDefault="00C17D5D" w:rsidP="00C17D5D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17D5D" w:rsidRPr="000577A6" w:rsidRDefault="00C17D5D" w:rsidP="00C17D5D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17D5D" w:rsidRPr="000577A6" w:rsidRDefault="00C17D5D" w:rsidP="00C17D5D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17D5D" w:rsidRPr="000577A6" w:rsidRDefault="00C17D5D" w:rsidP="00C17D5D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17D5D" w:rsidRPr="000577A6" w:rsidRDefault="00C17D5D" w:rsidP="00C17D5D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17D5D" w:rsidRPr="000577A6" w:rsidRDefault="00C17D5D" w:rsidP="00C17D5D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</w:t>
            </w:r>
          </w:p>
        </w:tc>
      </w:tr>
      <w:tr w:rsidR="00C17D5D" w:rsidRPr="000577A6" w:rsidTr="00582488">
        <w:trPr>
          <w:gridAfter w:val="1"/>
          <w:wAfter w:w="6" w:type="dxa"/>
          <w:trHeight w:val="210"/>
        </w:trPr>
        <w:tc>
          <w:tcPr>
            <w:tcW w:w="678" w:type="dxa"/>
            <w:tcBorders>
              <w:top w:val="single" w:sz="4" w:space="0" w:color="auto"/>
              <w:left w:val="single" w:sz="4" w:space="0" w:color="000000"/>
            </w:tcBorders>
          </w:tcPr>
          <w:p w:rsidR="00C17D5D" w:rsidRPr="000577A6" w:rsidRDefault="00C17D5D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46.</w:t>
            </w:r>
          </w:p>
        </w:tc>
        <w:tc>
          <w:tcPr>
            <w:tcW w:w="2139" w:type="dxa"/>
            <w:vMerge w:val="restart"/>
            <w:tcBorders>
              <w:top w:val="single" w:sz="4" w:space="0" w:color="auto"/>
              <w:left w:val="single" w:sz="4" w:space="0" w:color="000000"/>
            </w:tcBorders>
          </w:tcPr>
          <w:p w:rsidR="00C17D5D" w:rsidRPr="000577A6" w:rsidRDefault="00847CBC" w:rsidP="00DA32F0">
            <w:pPr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Модернизация</w:t>
            </w:r>
            <w:r w:rsidR="00C17D5D" w:rsidRPr="000577A6">
              <w:rPr>
                <w:sz w:val="20"/>
                <w:szCs w:val="20"/>
              </w:rPr>
              <w:t xml:space="preserve"> тепловых сетей в </w:t>
            </w:r>
            <w:r w:rsidR="00C17D5D" w:rsidRPr="000577A6">
              <w:rPr>
                <w:sz w:val="20"/>
                <w:szCs w:val="20"/>
              </w:rPr>
              <w:br/>
              <w:t>с. Бирофельд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17D5D" w:rsidRPr="000577A6" w:rsidRDefault="00C17D5D" w:rsidP="00C17D5D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Ответственный исполнитель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17D5D" w:rsidRPr="000577A6" w:rsidRDefault="00C17D5D" w:rsidP="00C17D5D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606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17D5D" w:rsidRPr="000577A6" w:rsidRDefault="00C17D5D" w:rsidP="00C17D5D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0502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17D5D" w:rsidRPr="000577A6" w:rsidRDefault="00C17D5D" w:rsidP="00C17D5D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0600103190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17D5D" w:rsidRPr="000577A6" w:rsidRDefault="00A01DBA" w:rsidP="00C17D5D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235,5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17D5D" w:rsidRPr="000577A6" w:rsidRDefault="00C17D5D" w:rsidP="00C17D5D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17D5D" w:rsidRPr="000577A6" w:rsidRDefault="00C17D5D" w:rsidP="00C17D5D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17D5D" w:rsidRPr="000577A6" w:rsidRDefault="00C17D5D" w:rsidP="00C17D5D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17D5D" w:rsidRPr="000577A6" w:rsidRDefault="00A01DBA" w:rsidP="00C17D5D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235,5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17D5D" w:rsidRPr="000577A6" w:rsidRDefault="00C17D5D" w:rsidP="00C17D5D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17D5D" w:rsidRPr="000577A6" w:rsidRDefault="00C17D5D" w:rsidP="00C17D5D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</w:t>
            </w:r>
          </w:p>
        </w:tc>
      </w:tr>
      <w:tr w:rsidR="00C17D5D" w:rsidRPr="000577A6" w:rsidTr="00582488">
        <w:trPr>
          <w:gridAfter w:val="1"/>
          <w:wAfter w:w="6" w:type="dxa"/>
          <w:trHeight w:val="210"/>
        </w:trPr>
        <w:tc>
          <w:tcPr>
            <w:tcW w:w="678" w:type="dxa"/>
            <w:tcBorders>
              <w:left w:val="single" w:sz="4" w:space="0" w:color="000000"/>
            </w:tcBorders>
          </w:tcPr>
          <w:p w:rsidR="00C17D5D" w:rsidRPr="000577A6" w:rsidRDefault="00C17D5D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2139" w:type="dxa"/>
            <w:vMerge/>
            <w:tcBorders>
              <w:left w:val="single" w:sz="4" w:space="0" w:color="000000"/>
            </w:tcBorders>
          </w:tcPr>
          <w:p w:rsidR="00C17D5D" w:rsidRPr="000577A6" w:rsidRDefault="00C17D5D" w:rsidP="00C17D5D">
            <w:pPr>
              <w:tabs>
                <w:tab w:val="left" w:pos="9354"/>
              </w:tabs>
              <w:snapToGrid w:val="0"/>
              <w:ind w:right="-6"/>
              <w:rPr>
                <w:sz w:val="20"/>
                <w:szCs w:val="20"/>
              </w:rPr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17D5D" w:rsidRPr="000577A6" w:rsidRDefault="00C17D5D" w:rsidP="00C17D5D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Соисполнитель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17D5D" w:rsidRPr="000577A6" w:rsidRDefault="00C17D5D" w:rsidP="009870B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17D5D" w:rsidRPr="000577A6" w:rsidRDefault="00C17D5D" w:rsidP="009870B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17D5D" w:rsidRPr="000577A6" w:rsidRDefault="00C17D5D" w:rsidP="009870B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17D5D" w:rsidRPr="000577A6" w:rsidRDefault="00C17D5D" w:rsidP="00C17D5D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17D5D" w:rsidRPr="000577A6" w:rsidRDefault="00C17D5D" w:rsidP="00C17D5D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17D5D" w:rsidRPr="000577A6" w:rsidRDefault="00C17D5D" w:rsidP="00C17D5D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17D5D" w:rsidRPr="000577A6" w:rsidRDefault="00C17D5D" w:rsidP="00C17D5D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17D5D" w:rsidRPr="000577A6" w:rsidRDefault="00C17D5D" w:rsidP="00C17D5D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17D5D" w:rsidRPr="000577A6" w:rsidRDefault="00C17D5D" w:rsidP="00C17D5D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17D5D" w:rsidRPr="000577A6" w:rsidRDefault="00C17D5D" w:rsidP="00C17D5D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</w:t>
            </w:r>
          </w:p>
        </w:tc>
      </w:tr>
      <w:tr w:rsidR="00C17D5D" w:rsidRPr="000577A6" w:rsidTr="00582488">
        <w:trPr>
          <w:gridAfter w:val="1"/>
          <w:wAfter w:w="6" w:type="dxa"/>
          <w:trHeight w:val="210"/>
        </w:trPr>
        <w:tc>
          <w:tcPr>
            <w:tcW w:w="678" w:type="dxa"/>
            <w:tcBorders>
              <w:left w:val="single" w:sz="4" w:space="0" w:color="000000"/>
              <w:bottom w:val="single" w:sz="4" w:space="0" w:color="auto"/>
            </w:tcBorders>
          </w:tcPr>
          <w:p w:rsidR="00C17D5D" w:rsidRPr="000577A6" w:rsidRDefault="00C17D5D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2139" w:type="dxa"/>
            <w:vMerge/>
            <w:tcBorders>
              <w:left w:val="single" w:sz="4" w:space="0" w:color="000000"/>
              <w:bottom w:val="single" w:sz="4" w:space="0" w:color="auto"/>
            </w:tcBorders>
          </w:tcPr>
          <w:p w:rsidR="00C17D5D" w:rsidRPr="000577A6" w:rsidRDefault="00C17D5D" w:rsidP="00C17D5D">
            <w:pPr>
              <w:tabs>
                <w:tab w:val="left" w:pos="9354"/>
              </w:tabs>
              <w:snapToGrid w:val="0"/>
              <w:ind w:right="-6"/>
              <w:rPr>
                <w:sz w:val="20"/>
                <w:szCs w:val="20"/>
              </w:rPr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17D5D" w:rsidRPr="000577A6" w:rsidRDefault="00C17D5D" w:rsidP="00C17D5D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Участник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17D5D" w:rsidRPr="000577A6" w:rsidRDefault="00C17D5D" w:rsidP="009870B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17D5D" w:rsidRPr="000577A6" w:rsidRDefault="00C17D5D" w:rsidP="009870B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17D5D" w:rsidRPr="000577A6" w:rsidRDefault="00C17D5D" w:rsidP="009870B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17D5D" w:rsidRPr="000577A6" w:rsidRDefault="00C17D5D" w:rsidP="00C17D5D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17D5D" w:rsidRPr="000577A6" w:rsidRDefault="00C17D5D" w:rsidP="00C17D5D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17D5D" w:rsidRPr="000577A6" w:rsidRDefault="00C17D5D" w:rsidP="00C17D5D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17D5D" w:rsidRPr="000577A6" w:rsidRDefault="00C17D5D" w:rsidP="00C17D5D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17D5D" w:rsidRPr="000577A6" w:rsidRDefault="00C17D5D" w:rsidP="00C17D5D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17D5D" w:rsidRPr="000577A6" w:rsidRDefault="00C17D5D" w:rsidP="00C17D5D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17D5D" w:rsidRPr="000577A6" w:rsidRDefault="00C17D5D" w:rsidP="00C17D5D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</w:t>
            </w:r>
          </w:p>
        </w:tc>
      </w:tr>
      <w:tr w:rsidR="00C17D5D" w:rsidRPr="000577A6" w:rsidTr="00582488">
        <w:trPr>
          <w:gridAfter w:val="1"/>
          <w:wAfter w:w="6" w:type="dxa"/>
          <w:trHeight w:val="210"/>
        </w:trPr>
        <w:tc>
          <w:tcPr>
            <w:tcW w:w="678" w:type="dxa"/>
            <w:tcBorders>
              <w:top w:val="single" w:sz="4" w:space="0" w:color="auto"/>
              <w:left w:val="single" w:sz="4" w:space="0" w:color="000000"/>
            </w:tcBorders>
          </w:tcPr>
          <w:p w:rsidR="00C17D5D" w:rsidRPr="000577A6" w:rsidRDefault="00C17D5D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47.</w:t>
            </w:r>
          </w:p>
        </w:tc>
        <w:tc>
          <w:tcPr>
            <w:tcW w:w="2139" w:type="dxa"/>
            <w:vMerge w:val="restart"/>
            <w:tcBorders>
              <w:top w:val="single" w:sz="4" w:space="0" w:color="auto"/>
              <w:left w:val="single" w:sz="4" w:space="0" w:color="000000"/>
            </w:tcBorders>
          </w:tcPr>
          <w:p w:rsidR="00C17D5D" w:rsidRPr="000577A6" w:rsidRDefault="00847CBC" w:rsidP="00DA32F0">
            <w:pPr>
              <w:tabs>
                <w:tab w:val="left" w:pos="9354"/>
              </w:tabs>
              <w:snapToGrid w:val="0"/>
              <w:ind w:right="-6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 xml:space="preserve">Модернизация </w:t>
            </w:r>
            <w:r w:rsidR="00C17D5D" w:rsidRPr="000577A6">
              <w:rPr>
                <w:sz w:val="20"/>
                <w:szCs w:val="20"/>
              </w:rPr>
              <w:t>водопроводных сетей в с. Бирофельд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17D5D" w:rsidRPr="000577A6" w:rsidRDefault="00C17D5D" w:rsidP="00C17D5D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Ответственный исполнитель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17D5D" w:rsidRPr="000577A6" w:rsidRDefault="00C17D5D" w:rsidP="00C17D5D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606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17D5D" w:rsidRPr="000577A6" w:rsidRDefault="00C17D5D" w:rsidP="00C17D5D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0502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17D5D" w:rsidRPr="000577A6" w:rsidRDefault="00C17D5D" w:rsidP="00C17D5D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0600103190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17D5D" w:rsidRPr="000577A6" w:rsidRDefault="00847CBC" w:rsidP="00C17D5D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1020,0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17D5D" w:rsidRPr="000577A6" w:rsidRDefault="00C17D5D" w:rsidP="00C17D5D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17D5D" w:rsidRPr="000577A6" w:rsidRDefault="00C17D5D" w:rsidP="00C17D5D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17D5D" w:rsidRPr="000577A6" w:rsidRDefault="00C17D5D" w:rsidP="00C17D5D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17D5D" w:rsidRPr="000577A6" w:rsidRDefault="00847CBC" w:rsidP="00C17D5D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1020,0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17D5D" w:rsidRPr="000577A6" w:rsidRDefault="00C17D5D" w:rsidP="00C17D5D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17D5D" w:rsidRPr="000577A6" w:rsidRDefault="00C17D5D" w:rsidP="00C17D5D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</w:t>
            </w:r>
          </w:p>
        </w:tc>
      </w:tr>
      <w:tr w:rsidR="00C17D5D" w:rsidRPr="000577A6" w:rsidTr="00582488">
        <w:trPr>
          <w:gridAfter w:val="1"/>
          <w:wAfter w:w="6" w:type="dxa"/>
          <w:trHeight w:val="210"/>
        </w:trPr>
        <w:tc>
          <w:tcPr>
            <w:tcW w:w="678" w:type="dxa"/>
            <w:tcBorders>
              <w:left w:val="single" w:sz="4" w:space="0" w:color="000000"/>
            </w:tcBorders>
          </w:tcPr>
          <w:p w:rsidR="00C17D5D" w:rsidRPr="000577A6" w:rsidRDefault="00C17D5D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2139" w:type="dxa"/>
            <w:vMerge/>
            <w:tcBorders>
              <w:left w:val="single" w:sz="4" w:space="0" w:color="000000"/>
            </w:tcBorders>
          </w:tcPr>
          <w:p w:rsidR="00C17D5D" w:rsidRPr="000577A6" w:rsidRDefault="00C17D5D" w:rsidP="00C17D5D">
            <w:pPr>
              <w:tabs>
                <w:tab w:val="left" w:pos="9354"/>
              </w:tabs>
              <w:snapToGrid w:val="0"/>
              <w:ind w:right="-6"/>
              <w:rPr>
                <w:sz w:val="20"/>
                <w:szCs w:val="20"/>
              </w:rPr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17D5D" w:rsidRPr="000577A6" w:rsidRDefault="00C17D5D" w:rsidP="00C17D5D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Соисполнитель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17D5D" w:rsidRPr="000577A6" w:rsidRDefault="00C17D5D" w:rsidP="009870B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17D5D" w:rsidRPr="000577A6" w:rsidRDefault="00C17D5D" w:rsidP="009870B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17D5D" w:rsidRPr="000577A6" w:rsidRDefault="00C17D5D" w:rsidP="009870B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17D5D" w:rsidRPr="000577A6" w:rsidRDefault="00C17D5D" w:rsidP="00C17D5D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17D5D" w:rsidRPr="000577A6" w:rsidRDefault="00C17D5D" w:rsidP="00C17D5D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17D5D" w:rsidRPr="000577A6" w:rsidRDefault="00C17D5D" w:rsidP="00C17D5D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17D5D" w:rsidRPr="000577A6" w:rsidRDefault="00C17D5D" w:rsidP="00C17D5D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17D5D" w:rsidRPr="000577A6" w:rsidRDefault="00C17D5D" w:rsidP="00C17D5D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17D5D" w:rsidRPr="000577A6" w:rsidRDefault="00C17D5D" w:rsidP="00C17D5D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17D5D" w:rsidRPr="000577A6" w:rsidRDefault="00C17D5D" w:rsidP="00C17D5D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</w:t>
            </w:r>
          </w:p>
        </w:tc>
      </w:tr>
      <w:tr w:rsidR="00C17D5D" w:rsidRPr="000577A6" w:rsidTr="00582488">
        <w:trPr>
          <w:gridAfter w:val="1"/>
          <w:wAfter w:w="6" w:type="dxa"/>
          <w:trHeight w:val="210"/>
        </w:trPr>
        <w:tc>
          <w:tcPr>
            <w:tcW w:w="678" w:type="dxa"/>
            <w:tcBorders>
              <w:left w:val="single" w:sz="4" w:space="0" w:color="000000"/>
              <w:bottom w:val="single" w:sz="4" w:space="0" w:color="auto"/>
            </w:tcBorders>
          </w:tcPr>
          <w:p w:rsidR="00C17D5D" w:rsidRPr="000577A6" w:rsidRDefault="00C17D5D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2139" w:type="dxa"/>
            <w:vMerge/>
            <w:tcBorders>
              <w:left w:val="single" w:sz="4" w:space="0" w:color="000000"/>
              <w:bottom w:val="single" w:sz="4" w:space="0" w:color="auto"/>
            </w:tcBorders>
          </w:tcPr>
          <w:p w:rsidR="00C17D5D" w:rsidRPr="000577A6" w:rsidRDefault="00C17D5D" w:rsidP="00C17D5D">
            <w:pPr>
              <w:tabs>
                <w:tab w:val="left" w:pos="9354"/>
              </w:tabs>
              <w:snapToGrid w:val="0"/>
              <w:ind w:right="-6"/>
              <w:rPr>
                <w:sz w:val="20"/>
                <w:szCs w:val="20"/>
              </w:rPr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17D5D" w:rsidRPr="000577A6" w:rsidRDefault="00C17D5D" w:rsidP="00C17D5D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Участник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17D5D" w:rsidRPr="000577A6" w:rsidRDefault="00C17D5D" w:rsidP="009870B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17D5D" w:rsidRPr="000577A6" w:rsidRDefault="00C17D5D" w:rsidP="009870B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17D5D" w:rsidRPr="000577A6" w:rsidRDefault="00C17D5D" w:rsidP="009870B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17D5D" w:rsidRPr="000577A6" w:rsidRDefault="00C17D5D" w:rsidP="00C17D5D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17D5D" w:rsidRPr="000577A6" w:rsidRDefault="00C17D5D" w:rsidP="00C17D5D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17D5D" w:rsidRPr="000577A6" w:rsidRDefault="00C17D5D" w:rsidP="00C17D5D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17D5D" w:rsidRPr="000577A6" w:rsidRDefault="00C17D5D" w:rsidP="00C17D5D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17D5D" w:rsidRPr="000577A6" w:rsidRDefault="00C17D5D" w:rsidP="00C17D5D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17D5D" w:rsidRPr="000577A6" w:rsidRDefault="00C17D5D" w:rsidP="00C17D5D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17D5D" w:rsidRPr="000577A6" w:rsidRDefault="00C17D5D" w:rsidP="00C17D5D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</w:t>
            </w:r>
          </w:p>
        </w:tc>
      </w:tr>
      <w:tr w:rsidR="00C17D5D" w:rsidRPr="000577A6" w:rsidTr="00582488">
        <w:trPr>
          <w:gridAfter w:val="1"/>
          <w:wAfter w:w="6" w:type="dxa"/>
          <w:trHeight w:val="210"/>
        </w:trPr>
        <w:tc>
          <w:tcPr>
            <w:tcW w:w="678" w:type="dxa"/>
            <w:tcBorders>
              <w:top w:val="single" w:sz="4" w:space="0" w:color="auto"/>
              <w:left w:val="single" w:sz="4" w:space="0" w:color="000000"/>
            </w:tcBorders>
          </w:tcPr>
          <w:p w:rsidR="00C17D5D" w:rsidRPr="000577A6" w:rsidRDefault="00C17D5D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48.</w:t>
            </w:r>
          </w:p>
        </w:tc>
        <w:tc>
          <w:tcPr>
            <w:tcW w:w="2139" w:type="dxa"/>
            <w:vMerge w:val="restart"/>
            <w:tcBorders>
              <w:top w:val="single" w:sz="4" w:space="0" w:color="auto"/>
              <w:left w:val="single" w:sz="4" w:space="0" w:color="000000"/>
            </w:tcBorders>
          </w:tcPr>
          <w:p w:rsidR="00C17D5D" w:rsidRPr="000577A6" w:rsidRDefault="00C17D5D" w:rsidP="00DA32F0">
            <w:pPr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 xml:space="preserve">Модернизация котельной в </w:t>
            </w:r>
            <w:r w:rsidRPr="000577A6">
              <w:rPr>
                <w:sz w:val="20"/>
                <w:szCs w:val="20"/>
              </w:rPr>
              <w:br/>
            </w:r>
            <w:r w:rsidRPr="000577A6">
              <w:rPr>
                <w:sz w:val="20"/>
                <w:szCs w:val="20"/>
              </w:rPr>
              <w:lastRenderedPageBreak/>
              <w:t xml:space="preserve">с. Птичник, </w:t>
            </w:r>
            <w:r w:rsidRPr="000577A6">
              <w:rPr>
                <w:sz w:val="20"/>
                <w:szCs w:val="20"/>
              </w:rPr>
              <w:br/>
              <w:t>ул. Мирная, 10б</w:t>
            </w:r>
          </w:p>
          <w:p w:rsidR="00C17D5D" w:rsidRPr="000577A6" w:rsidRDefault="00C17D5D" w:rsidP="00C17D5D">
            <w:pPr>
              <w:tabs>
                <w:tab w:val="left" w:pos="9354"/>
              </w:tabs>
              <w:snapToGrid w:val="0"/>
              <w:ind w:right="-6"/>
              <w:rPr>
                <w:sz w:val="20"/>
                <w:szCs w:val="20"/>
              </w:rPr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17D5D" w:rsidRPr="000577A6" w:rsidRDefault="00C17D5D" w:rsidP="00C17D5D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lastRenderedPageBreak/>
              <w:t>Ответственный исполнитель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17D5D" w:rsidRPr="000577A6" w:rsidRDefault="00C17D5D" w:rsidP="00C17D5D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606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17D5D" w:rsidRPr="000577A6" w:rsidRDefault="00C17D5D" w:rsidP="00C17D5D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0502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17D5D" w:rsidRPr="000577A6" w:rsidRDefault="00C17D5D" w:rsidP="00C17D5D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0600103190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17D5D" w:rsidRPr="000577A6" w:rsidRDefault="00847CBC" w:rsidP="00C17D5D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17D5D" w:rsidRPr="000577A6" w:rsidRDefault="00C17D5D" w:rsidP="00C17D5D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17D5D" w:rsidRPr="000577A6" w:rsidRDefault="00C17D5D" w:rsidP="00C17D5D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17D5D" w:rsidRPr="000577A6" w:rsidRDefault="00C17D5D" w:rsidP="00C17D5D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17D5D" w:rsidRPr="000577A6" w:rsidRDefault="00847CBC" w:rsidP="00847CBC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17D5D" w:rsidRPr="000577A6" w:rsidRDefault="00C17D5D" w:rsidP="00C17D5D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17D5D" w:rsidRPr="000577A6" w:rsidRDefault="00C17D5D" w:rsidP="00C17D5D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</w:t>
            </w:r>
          </w:p>
        </w:tc>
      </w:tr>
      <w:tr w:rsidR="00C17D5D" w:rsidRPr="000577A6" w:rsidTr="00582488">
        <w:trPr>
          <w:gridAfter w:val="1"/>
          <w:wAfter w:w="6" w:type="dxa"/>
          <w:trHeight w:val="210"/>
        </w:trPr>
        <w:tc>
          <w:tcPr>
            <w:tcW w:w="678" w:type="dxa"/>
            <w:tcBorders>
              <w:left w:val="single" w:sz="4" w:space="0" w:color="000000"/>
            </w:tcBorders>
          </w:tcPr>
          <w:p w:rsidR="00C17D5D" w:rsidRPr="000577A6" w:rsidRDefault="00C17D5D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2139" w:type="dxa"/>
            <w:vMerge/>
            <w:tcBorders>
              <w:left w:val="single" w:sz="4" w:space="0" w:color="000000"/>
            </w:tcBorders>
          </w:tcPr>
          <w:p w:rsidR="00C17D5D" w:rsidRPr="000577A6" w:rsidRDefault="00C17D5D" w:rsidP="00C17D5D">
            <w:pPr>
              <w:tabs>
                <w:tab w:val="left" w:pos="9354"/>
              </w:tabs>
              <w:snapToGrid w:val="0"/>
              <w:ind w:right="-6"/>
              <w:rPr>
                <w:sz w:val="20"/>
                <w:szCs w:val="20"/>
              </w:rPr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17D5D" w:rsidRPr="000577A6" w:rsidRDefault="00C17D5D" w:rsidP="00C17D5D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Соисполнитель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17D5D" w:rsidRPr="000577A6" w:rsidRDefault="00C17D5D" w:rsidP="009870B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17D5D" w:rsidRPr="000577A6" w:rsidRDefault="00C17D5D" w:rsidP="009870B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17D5D" w:rsidRPr="000577A6" w:rsidRDefault="00C17D5D" w:rsidP="009870B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17D5D" w:rsidRPr="000577A6" w:rsidRDefault="00C17D5D" w:rsidP="00C17D5D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17D5D" w:rsidRPr="000577A6" w:rsidRDefault="00C17D5D" w:rsidP="00C17D5D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17D5D" w:rsidRPr="000577A6" w:rsidRDefault="00C17D5D" w:rsidP="00C17D5D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17D5D" w:rsidRPr="000577A6" w:rsidRDefault="00C17D5D" w:rsidP="00C17D5D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17D5D" w:rsidRPr="000577A6" w:rsidRDefault="00C17D5D" w:rsidP="00C17D5D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17D5D" w:rsidRPr="000577A6" w:rsidRDefault="00C17D5D" w:rsidP="00C17D5D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17D5D" w:rsidRPr="000577A6" w:rsidRDefault="00C17D5D" w:rsidP="00C17D5D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</w:t>
            </w:r>
          </w:p>
        </w:tc>
      </w:tr>
      <w:tr w:rsidR="00C17D5D" w:rsidRPr="000577A6" w:rsidTr="00582488">
        <w:trPr>
          <w:gridAfter w:val="1"/>
          <w:wAfter w:w="6" w:type="dxa"/>
          <w:trHeight w:val="210"/>
        </w:trPr>
        <w:tc>
          <w:tcPr>
            <w:tcW w:w="678" w:type="dxa"/>
            <w:tcBorders>
              <w:left w:val="single" w:sz="4" w:space="0" w:color="000000"/>
              <w:bottom w:val="single" w:sz="4" w:space="0" w:color="auto"/>
            </w:tcBorders>
          </w:tcPr>
          <w:p w:rsidR="00C17D5D" w:rsidRPr="000577A6" w:rsidRDefault="00C17D5D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2139" w:type="dxa"/>
            <w:vMerge/>
            <w:tcBorders>
              <w:left w:val="single" w:sz="4" w:space="0" w:color="000000"/>
              <w:bottom w:val="single" w:sz="4" w:space="0" w:color="auto"/>
            </w:tcBorders>
          </w:tcPr>
          <w:p w:rsidR="00C17D5D" w:rsidRPr="000577A6" w:rsidRDefault="00C17D5D" w:rsidP="00C17D5D">
            <w:pPr>
              <w:tabs>
                <w:tab w:val="left" w:pos="9354"/>
              </w:tabs>
              <w:snapToGrid w:val="0"/>
              <w:ind w:right="-6"/>
              <w:rPr>
                <w:sz w:val="20"/>
                <w:szCs w:val="20"/>
              </w:rPr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17D5D" w:rsidRPr="000577A6" w:rsidRDefault="00C17D5D" w:rsidP="00C17D5D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Участник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17D5D" w:rsidRPr="000577A6" w:rsidRDefault="00C17D5D" w:rsidP="009870B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17D5D" w:rsidRPr="000577A6" w:rsidRDefault="00C17D5D" w:rsidP="009870B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17D5D" w:rsidRPr="000577A6" w:rsidRDefault="00C17D5D" w:rsidP="009870B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17D5D" w:rsidRPr="000577A6" w:rsidRDefault="00C17D5D" w:rsidP="00C17D5D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17D5D" w:rsidRPr="000577A6" w:rsidRDefault="00C17D5D" w:rsidP="00C17D5D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17D5D" w:rsidRPr="000577A6" w:rsidRDefault="00C17D5D" w:rsidP="00C17D5D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17D5D" w:rsidRPr="000577A6" w:rsidRDefault="00C17D5D" w:rsidP="00C17D5D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17D5D" w:rsidRPr="000577A6" w:rsidRDefault="00C17D5D" w:rsidP="00C17D5D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17D5D" w:rsidRPr="000577A6" w:rsidRDefault="00C17D5D" w:rsidP="00C17D5D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17D5D" w:rsidRPr="000577A6" w:rsidRDefault="00C17D5D" w:rsidP="00C17D5D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</w:t>
            </w:r>
          </w:p>
        </w:tc>
      </w:tr>
      <w:tr w:rsidR="00C17D5D" w:rsidRPr="000577A6" w:rsidTr="00582488">
        <w:trPr>
          <w:gridAfter w:val="1"/>
          <w:wAfter w:w="6" w:type="dxa"/>
          <w:trHeight w:val="210"/>
        </w:trPr>
        <w:tc>
          <w:tcPr>
            <w:tcW w:w="678" w:type="dxa"/>
            <w:tcBorders>
              <w:top w:val="single" w:sz="4" w:space="0" w:color="auto"/>
              <w:left w:val="single" w:sz="4" w:space="0" w:color="000000"/>
            </w:tcBorders>
          </w:tcPr>
          <w:p w:rsidR="00C17D5D" w:rsidRPr="000577A6" w:rsidRDefault="00C17D5D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49.</w:t>
            </w:r>
          </w:p>
        </w:tc>
        <w:tc>
          <w:tcPr>
            <w:tcW w:w="2139" w:type="dxa"/>
            <w:vMerge w:val="restart"/>
            <w:tcBorders>
              <w:top w:val="single" w:sz="4" w:space="0" w:color="auto"/>
              <w:left w:val="single" w:sz="4" w:space="0" w:color="000000"/>
            </w:tcBorders>
          </w:tcPr>
          <w:p w:rsidR="00C17D5D" w:rsidRPr="000577A6" w:rsidRDefault="00C17D5D" w:rsidP="00DA32F0">
            <w:pPr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 xml:space="preserve">Оплата по муниципальному контракту от 30.10.2018 </w:t>
            </w:r>
            <w:r w:rsidRPr="000577A6">
              <w:rPr>
                <w:sz w:val="20"/>
                <w:szCs w:val="20"/>
              </w:rPr>
              <w:br/>
              <w:t>№ 0178600000218000013-0849057-01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17D5D" w:rsidRPr="000577A6" w:rsidRDefault="00C17D5D" w:rsidP="00C17D5D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Ответственный исполнитель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17D5D" w:rsidRPr="000577A6" w:rsidRDefault="00C17D5D" w:rsidP="00C17D5D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606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17D5D" w:rsidRPr="000577A6" w:rsidRDefault="00C17D5D" w:rsidP="00C17D5D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0502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17D5D" w:rsidRPr="000577A6" w:rsidRDefault="00C17D5D" w:rsidP="00C17D5D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0600103190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17D5D" w:rsidRPr="000577A6" w:rsidRDefault="00C17D5D" w:rsidP="00C17D5D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746,1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17D5D" w:rsidRPr="000577A6" w:rsidRDefault="00C17D5D" w:rsidP="00C17D5D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17D5D" w:rsidRPr="000577A6" w:rsidRDefault="00C17D5D" w:rsidP="00C17D5D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17D5D" w:rsidRPr="000577A6" w:rsidRDefault="00C17D5D" w:rsidP="00C17D5D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17D5D" w:rsidRPr="000577A6" w:rsidRDefault="00C17D5D" w:rsidP="00C17D5D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746,1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17D5D" w:rsidRPr="000577A6" w:rsidRDefault="00C17D5D" w:rsidP="00C17D5D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17D5D" w:rsidRPr="000577A6" w:rsidRDefault="00C17D5D" w:rsidP="00C17D5D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</w:t>
            </w:r>
          </w:p>
        </w:tc>
      </w:tr>
      <w:tr w:rsidR="00C17D5D" w:rsidRPr="000577A6" w:rsidTr="00582488">
        <w:trPr>
          <w:gridAfter w:val="1"/>
          <w:wAfter w:w="6" w:type="dxa"/>
          <w:trHeight w:val="210"/>
        </w:trPr>
        <w:tc>
          <w:tcPr>
            <w:tcW w:w="678" w:type="dxa"/>
            <w:tcBorders>
              <w:left w:val="single" w:sz="4" w:space="0" w:color="000000"/>
            </w:tcBorders>
          </w:tcPr>
          <w:p w:rsidR="00C17D5D" w:rsidRPr="000577A6" w:rsidRDefault="00C17D5D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2139" w:type="dxa"/>
            <w:vMerge/>
            <w:tcBorders>
              <w:left w:val="single" w:sz="4" w:space="0" w:color="000000"/>
            </w:tcBorders>
          </w:tcPr>
          <w:p w:rsidR="00C17D5D" w:rsidRPr="000577A6" w:rsidRDefault="00C17D5D" w:rsidP="00C17D5D">
            <w:pPr>
              <w:tabs>
                <w:tab w:val="left" w:pos="9354"/>
              </w:tabs>
              <w:snapToGrid w:val="0"/>
              <w:ind w:right="-6"/>
              <w:rPr>
                <w:sz w:val="20"/>
                <w:szCs w:val="20"/>
              </w:rPr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17D5D" w:rsidRPr="000577A6" w:rsidRDefault="00C17D5D" w:rsidP="00C17D5D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Соисполнитель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17D5D" w:rsidRPr="000577A6" w:rsidRDefault="00C17D5D" w:rsidP="009870B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17D5D" w:rsidRPr="000577A6" w:rsidRDefault="00C17D5D" w:rsidP="009870B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17D5D" w:rsidRPr="000577A6" w:rsidRDefault="00C17D5D" w:rsidP="009870B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17D5D" w:rsidRPr="000577A6" w:rsidRDefault="00C17D5D" w:rsidP="00C17D5D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17D5D" w:rsidRPr="000577A6" w:rsidRDefault="00C17D5D" w:rsidP="00C17D5D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17D5D" w:rsidRPr="000577A6" w:rsidRDefault="00C17D5D" w:rsidP="00C17D5D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17D5D" w:rsidRPr="000577A6" w:rsidRDefault="00C17D5D" w:rsidP="00C17D5D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17D5D" w:rsidRPr="000577A6" w:rsidRDefault="00C17D5D" w:rsidP="00C17D5D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17D5D" w:rsidRPr="000577A6" w:rsidRDefault="00C17D5D" w:rsidP="00C17D5D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17D5D" w:rsidRPr="000577A6" w:rsidRDefault="00C17D5D" w:rsidP="00C17D5D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</w:t>
            </w:r>
          </w:p>
        </w:tc>
      </w:tr>
      <w:tr w:rsidR="00C17D5D" w:rsidRPr="000577A6" w:rsidTr="00582488">
        <w:trPr>
          <w:gridAfter w:val="1"/>
          <w:wAfter w:w="6" w:type="dxa"/>
          <w:trHeight w:val="210"/>
        </w:trPr>
        <w:tc>
          <w:tcPr>
            <w:tcW w:w="678" w:type="dxa"/>
            <w:tcBorders>
              <w:left w:val="single" w:sz="4" w:space="0" w:color="000000"/>
              <w:bottom w:val="single" w:sz="4" w:space="0" w:color="auto"/>
            </w:tcBorders>
          </w:tcPr>
          <w:p w:rsidR="00C17D5D" w:rsidRPr="000577A6" w:rsidRDefault="00C17D5D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2139" w:type="dxa"/>
            <w:vMerge/>
            <w:tcBorders>
              <w:left w:val="single" w:sz="4" w:space="0" w:color="000000"/>
              <w:bottom w:val="single" w:sz="4" w:space="0" w:color="auto"/>
            </w:tcBorders>
          </w:tcPr>
          <w:p w:rsidR="00C17D5D" w:rsidRPr="000577A6" w:rsidRDefault="00C17D5D" w:rsidP="00C17D5D">
            <w:pPr>
              <w:tabs>
                <w:tab w:val="left" w:pos="9354"/>
              </w:tabs>
              <w:snapToGrid w:val="0"/>
              <w:ind w:right="-6"/>
              <w:rPr>
                <w:sz w:val="20"/>
                <w:szCs w:val="20"/>
              </w:rPr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17D5D" w:rsidRPr="000577A6" w:rsidRDefault="00C17D5D" w:rsidP="00C17D5D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Участник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17D5D" w:rsidRPr="000577A6" w:rsidRDefault="00C17D5D" w:rsidP="009870B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17D5D" w:rsidRPr="000577A6" w:rsidRDefault="00C17D5D" w:rsidP="009870B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17D5D" w:rsidRPr="000577A6" w:rsidRDefault="00C17D5D" w:rsidP="009870B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17D5D" w:rsidRPr="000577A6" w:rsidRDefault="00C17D5D" w:rsidP="00C17D5D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17D5D" w:rsidRPr="000577A6" w:rsidRDefault="00C17D5D" w:rsidP="00C17D5D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17D5D" w:rsidRPr="000577A6" w:rsidRDefault="00C17D5D" w:rsidP="00C17D5D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17D5D" w:rsidRPr="000577A6" w:rsidRDefault="00C17D5D" w:rsidP="00C17D5D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17D5D" w:rsidRPr="000577A6" w:rsidRDefault="00C17D5D" w:rsidP="00C17D5D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17D5D" w:rsidRPr="000577A6" w:rsidRDefault="00C17D5D" w:rsidP="00C17D5D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17D5D" w:rsidRPr="000577A6" w:rsidRDefault="00C17D5D" w:rsidP="00C17D5D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</w:t>
            </w:r>
          </w:p>
        </w:tc>
      </w:tr>
      <w:tr w:rsidR="00C17D5D" w:rsidRPr="000577A6" w:rsidTr="00582488">
        <w:trPr>
          <w:gridAfter w:val="1"/>
          <w:wAfter w:w="6" w:type="dxa"/>
          <w:trHeight w:val="210"/>
        </w:trPr>
        <w:tc>
          <w:tcPr>
            <w:tcW w:w="678" w:type="dxa"/>
            <w:tcBorders>
              <w:top w:val="single" w:sz="4" w:space="0" w:color="auto"/>
              <w:left w:val="single" w:sz="4" w:space="0" w:color="000000"/>
            </w:tcBorders>
          </w:tcPr>
          <w:p w:rsidR="00C17D5D" w:rsidRPr="000577A6" w:rsidRDefault="00C17D5D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50.</w:t>
            </w:r>
          </w:p>
        </w:tc>
        <w:tc>
          <w:tcPr>
            <w:tcW w:w="2139" w:type="dxa"/>
            <w:vMerge w:val="restart"/>
            <w:tcBorders>
              <w:top w:val="single" w:sz="4" w:space="0" w:color="auto"/>
              <w:left w:val="single" w:sz="4" w:space="0" w:color="000000"/>
            </w:tcBorders>
          </w:tcPr>
          <w:p w:rsidR="00C17D5D" w:rsidRPr="000577A6" w:rsidRDefault="00C17D5D" w:rsidP="00C17D5D">
            <w:pPr>
              <w:tabs>
                <w:tab w:val="left" w:pos="9354"/>
              </w:tabs>
              <w:snapToGrid w:val="0"/>
              <w:ind w:right="-6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Оплата по муниципальному контракту от 09.10.2018</w:t>
            </w:r>
            <w:r w:rsidRPr="000577A6">
              <w:rPr>
                <w:sz w:val="20"/>
                <w:szCs w:val="20"/>
              </w:rPr>
              <w:br/>
              <w:t>№ 0178600000218000009-0849057-01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17D5D" w:rsidRPr="000577A6" w:rsidRDefault="00C17D5D" w:rsidP="00C17D5D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Ответственный исполнитель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17D5D" w:rsidRPr="000577A6" w:rsidRDefault="00C17D5D" w:rsidP="00C17D5D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606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17D5D" w:rsidRPr="000577A6" w:rsidRDefault="00C17D5D" w:rsidP="00C17D5D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0502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17D5D" w:rsidRPr="000577A6" w:rsidRDefault="00C17D5D" w:rsidP="00C17D5D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0600103190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17D5D" w:rsidRPr="000577A6" w:rsidRDefault="00C17D5D" w:rsidP="00C17D5D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639,3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17D5D" w:rsidRPr="000577A6" w:rsidRDefault="00C17D5D" w:rsidP="00C17D5D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17D5D" w:rsidRPr="000577A6" w:rsidRDefault="00C17D5D" w:rsidP="00C17D5D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17D5D" w:rsidRPr="000577A6" w:rsidRDefault="00C17D5D" w:rsidP="00C17D5D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17D5D" w:rsidRPr="000577A6" w:rsidRDefault="00C17D5D" w:rsidP="00C17D5D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639,3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17D5D" w:rsidRPr="000577A6" w:rsidRDefault="00C17D5D" w:rsidP="00C17D5D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17D5D" w:rsidRPr="000577A6" w:rsidRDefault="00C17D5D" w:rsidP="00C17D5D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</w:t>
            </w:r>
          </w:p>
        </w:tc>
      </w:tr>
      <w:tr w:rsidR="00C17D5D" w:rsidRPr="000577A6" w:rsidTr="00582488">
        <w:trPr>
          <w:gridAfter w:val="1"/>
          <w:wAfter w:w="6" w:type="dxa"/>
          <w:trHeight w:val="210"/>
        </w:trPr>
        <w:tc>
          <w:tcPr>
            <w:tcW w:w="678" w:type="dxa"/>
            <w:tcBorders>
              <w:left w:val="single" w:sz="4" w:space="0" w:color="000000"/>
            </w:tcBorders>
          </w:tcPr>
          <w:p w:rsidR="00C17D5D" w:rsidRPr="000577A6" w:rsidRDefault="00C17D5D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2139" w:type="dxa"/>
            <w:vMerge/>
            <w:tcBorders>
              <w:left w:val="single" w:sz="4" w:space="0" w:color="000000"/>
            </w:tcBorders>
          </w:tcPr>
          <w:p w:rsidR="00C17D5D" w:rsidRPr="000577A6" w:rsidRDefault="00C17D5D" w:rsidP="00C17D5D">
            <w:pPr>
              <w:tabs>
                <w:tab w:val="left" w:pos="9354"/>
              </w:tabs>
              <w:snapToGrid w:val="0"/>
              <w:ind w:right="-6"/>
              <w:rPr>
                <w:sz w:val="20"/>
                <w:szCs w:val="20"/>
              </w:rPr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17D5D" w:rsidRPr="000577A6" w:rsidRDefault="00C17D5D" w:rsidP="00C17D5D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Соисполнитель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17D5D" w:rsidRPr="000577A6" w:rsidRDefault="00C17D5D" w:rsidP="009870B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17D5D" w:rsidRPr="000577A6" w:rsidRDefault="00C17D5D" w:rsidP="009870B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17D5D" w:rsidRPr="000577A6" w:rsidRDefault="00C17D5D" w:rsidP="009870B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17D5D" w:rsidRPr="000577A6" w:rsidRDefault="00C17D5D" w:rsidP="00C17D5D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17D5D" w:rsidRPr="000577A6" w:rsidRDefault="00C17D5D" w:rsidP="00C17D5D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17D5D" w:rsidRPr="000577A6" w:rsidRDefault="00C17D5D" w:rsidP="00C17D5D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17D5D" w:rsidRPr="000577A6" w:rsidRDefault="00C17D5D" w:rsidP="00C17D5D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17D5D" w:rsidRPr="000577A6" w:rsidRDefault="00C17D5D" w:rsidP="00C17D5D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17D5D" w:rsidRPr="000577A6" w:rsidRDefault="00C17D5D" w:rsidP="00C17D5D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17D5D" w:rsidRPr="000577A6" w:rsidRDefault="00C17D5D" w:rsidP="00C17D5D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</w:t>
            </w:r>
          </w:p>
        </w:tc>
      </w:tr>
      <w:tr w:rsidR="00C17D5D" w:rsidRPr="000577A6" w:rsidTr="00582488">
        <w:trPr>
          <w:gridAfter w:val="1"/>
          <w:wAfter w:w="6" w:type="dxa"/>
          <w:trHeight w:val="210"/>
        </w:trPr>
        <w:tc>
          <w:tcPr>
            <w:tcW w:w="678" w:type="dxa"/>
            <w:tcBorders>
              <w:left w:val="single" w:sz="4" w:space="0" w:color="000000"/>
              <w:bottom w:val="single" w:sz="4" w:space="0" w:color="auto"/>
            </w:tcBorders>
          </w:tcPr>
          <w:p w:rsidR="00C17D5D" w:rsidRPr="000577A6" w:rsidRDefault="00C17D5D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2139" w:type="dxa"/>
            <w:vMerge/>
            <w:tcBorders>
              <w:left w:val="single" w:sz="4" w:space="0" w:color="000000"/>
              <w:bottom w:val="single" w:sz="4" w:space="0" w:color="auto"/>
            </w:tcBorders>
          </w:tcPr>
          <w:p w:rsidR="00C17D5D" w:rsidRPr="000577A6" w:rsidRDefault="00C17D5D" w:rsidP="00C17D5D">
            <w:pPr>
              <w:tabs>
                <w:tab w:val="left" w:pos="9354"/>
              </w:tabs>
              <w:snapToGrid w:val="0"/>
              <w:ind w:right="-6"/>
              <w:rPr>
                <w:sz w:val="20"/>
                <w:szCs w:val="20"/>
              </w:rPr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17D5D" w:rsidRPr="000577A6" w:rsidRDefault="00C17D5D" w:rsidP="00C17D5D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Участник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17D5D" w:rsidRPr="000577A6" w:rsidRDefault="00C17D5D" w:rsidP="009870B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17D5D" w:rsidRPr="000577A6" w:rsidRDefault="00C17D5D" w:rsidP="009870B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17D5D" w:rsidRPr="000577A6" w:rsidRDefault="00C17D5D" w:rsidP="009870B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17D5D" w:rsidRPr="000577A6" w:rsidRDefault="00C17D5D" w:rsidP="00C17D5D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17D5D" w:rsidRPr="000577A6" w:rsidRDefault="00C17D5D" w:rsidP="00C17D5D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17D5D" w:rsidRPr="000577A6" w:rsidRDefault="00C17D5D" w:rsidP="00C17D5D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17D5D" w:rsidRPr="000577A6" w:rsidRDefault="00C17D5D" w:rsidP="00C17D5D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17D5D" w:rsidRPr="000577A6" w:rsidRDefault="00C17D5D" w:rsidP="00C17D5D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17D5D" w:rsidRPr="000577A6" w:rsidRDefault="00C17D5D" w:rsidP="00C17D5D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17D5D" w:rsidRPr="000577A6" w:rsidRDefault="00C17D5D" w:rsidP="00C17D5D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</w:t>
            </w:r>
          </w:p>
        </w:tc>
      </w:tr>
      <w:tr w:rsidR="00C17D5D" w:rsidRPr="000577A6" w:rsidTr="00582488">
        <w:trPr>
          <w:gridAfter w:val="1"/>
          <w:wAfter w:w="6" w:type="dxa"/>
          <w:trHeight w:val="210"/>
        </w:trPr>
        <w:tc>
          <w:tcPr>
            <w:tcW w:w="678" w:type="dxa"/>
            <w:tcBorders>
              <w:top w:val="single" w:sz="4" w:space="0" w:color="auto"/>
              <w:left w:val="single" w:sz="4" w:space="0" w:color="000000"/>
            </w:tcBorders>
          </w:tcPr>
          <w:p w:rsidR="00C17D5D" w:rsidRPr="000577A6" w:rsidRDefault="00C17D5D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51.</w:t>
            </w:r>
          </w:p>
        </w:tc>
        <w:tc>
          <w:tcPr>
            <w:tcW w:w="2139" w:type="dxa"/>
            <w:vMerge w:val="restart"/>
            <w:tcBorders>
              <w:top w:val="single" w:sz="4" w:space="0" w:color="auto"/>
              <w:left w:val="single" w:sz="4" w:space="0" w:color="000000"/>
            </w:tcBorders>
          </w:tcPr>
          <w:p w:rsidR="00C17D5D" w:rsidRPr="000577A6" w:rsidRDefault="00C17D5D" w:rsidP="00DA32F0">
            <w:pPr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Оплата по муниципальному контракту от 09.10.2018</w:t>
            </w:r>
            <w:r w:rsidRPr="000577A6">
              <w:rPr>
                <w:sz w:val="20"/>
                <w:szCs w:val="20"/>
              </w:rPr>
              <w:br/>
              <w:t xml:space="preserve"> № 0178600000218000008-0849057-01</w:t>
            </w:r>
          </w:p>
          <w:p w:rsidR="00C17D5D" w:rsidRPr="000577A6" w:rsidRDefault="00C17D5D" w:rsidP="00C17D5D">
            <w:pPr>
              <w:tabs>
                <w:tab w:val="left" w:pos="9354"/>
              </w:tabs>
              <w:snapToGrid w:val="0"/>
              <w:ind w:right="-6"/>
              <w:rPr>
                <w:sz w:val="20"/>
                <w:szCs w:val="20"/>
              </w:rPr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17D5D" w:rsidRPr="000577A6" w:rsidRDefault="00C17D5D" w:rsidP="00C17D5D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Ответственный исполнитель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17D5D" w:rsidRPr="000577A6" w:rsidRDefault="00C17D5D" w:rsidP="00C17D5D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606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17D5D" w:rsidRPr="000577A6" w:rsidRDefault="00C17D5D" w:rsidP="00C17D5D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0502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17D5D" w:rsidRPr="000577A6" w:rsidRDefault="00C17D5D" w:rsidP="00C17D5D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0600103190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17D5D" w:rsidRPr="000577A6" w:rsidRDefault="00C17D5D" w:rsidP="00C17D5D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593,7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17D5D" w:rsidRPr="000577A6" w:rsidRDefault="00C17D5D" w:rsidP="00C17D5D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17D5D" w:rsidRPr="000577A6" w:rsidRDefault="00C17D5D" w:rsidP="00C17D5D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17D5D" w:rsidRPr="000577A6" w:rsidRDefault="00C17D5D" w:rsidP="00C17D5D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17D5D" w:rsidRPr="000577A6" w:rsidRDefault="00C17D5D" w:rsidP="00C17D5D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593,7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17D5D" w:rsidRPr="000577A6" w:rsidRDefault="00C17D5D" w:rsidP="00C17D5D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17D5D" w:rsidRPr="000577A6" w:rsidRDefault="00C17D5D" w:rsidP="00C17D5D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</w:t>
            </w:r>
          </w:p>
        </w:tc>
      </w:tr>
      <w:tr w:rsidR="00C17D5D" w:rsidRPr="000577A6" w:rsidTr="00582488">
        <w:trPr>
          <w:gridAfter w:val="1"/>
          <w:wAfter w:w="6" w:type="dxa"/>
          <w:trHeight w:val="210"/>
        </w:trPr>
        <w:tc>
          <w:tcPr>
            <w:tcW w:w="678" w:type="dxa"/>
            <w:tcBorders>
              <w:left w:val="single" w:sz="4" w:space="0" w:color="000000"/>
            </w:tcBorders>
          </w:tcPr>
          <w:p w:rsidR="00C17D5D" w:rsidRPr="000577A6" w:rsidRDefault="00C17D5D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2139" w:type="dxa"/>
            <w:vMerge/>
            <w:tcBorders>
              <w:left w:val="single" w:sz="4" w:space="0" w:color="000000"/>
            </w:tcBorders>
          </w:tcPr>
          <w:p w:rsidR="00C17D5D" w:rsidRPr="000577A6" w:rsidRDefault="00C17D5D" w:rsidP="00C17D5D">
            <w:pPr>
              <w:tabs>
                <w:tab w:val="left" w:pos="9354"/>
              </w:tabs>
              <w:snapToGrid w:val="0"/>
              <w:ind w:right="-6"/>
              <w:rPr>
                <w:sz w:val="20"/>
                <w:szCs w:val="20"/>
              </w:rPr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17D5D" w:rsidRPr="000577A6" w:rsidRDefault="00C17D5D" w:rsidP="00C17D5D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Соисполнитель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17D5D" w:rsidRPr="000577A6" w:rsidRDefault="00C17D5D" w:rsidP="009870B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17D5D" w:rsidRPr="000577A6" w:rsidRDefault="00C17D5D" w:rsidP="009870B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17D5D" w:rsidRPr="000577A6" w:rsidRDefault="00C17D5D" w:rsidP="009870B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17D5D" w:rsidRPr="000577A6" w:rsidRDefault="00C17D5D" w:rsidP="00C17D5D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17D5D" w:rsidRPr="000577A6" w:rsidRDefault="00C17D5D" w:rsidP="00C17D5D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17D5D" w:rsidRPr="000577A6" w:rsidRDefault="00C17D5D" w:rsidP="00C17D5D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17D5D" w:rsidRPr="000577A6" w:rsidRDefault="00C17D5D" w:rsidP="00C17D5D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17D5D" w:rsidRPr="000577A6" w:rsidRDefault="00C17D5D" w:rsidP="00C17D5D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17D5D" w:rsidRPr="000577A6" w:rsidRDefault="00C17D5D" w:rsidP="00C17D5D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17D5D" w:rsidRPr="000577A6" w:rsidRDefault="00C17D5D" w:rsidP="00C17D5D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</w:t>
            </w:r>
          </w:p>
        </w:tc>
      </w:tr>
      <w:tr w:rsidR="00C17D5D" w:rsidRPr="000577A6" w:rsidTr="00582488">
        <w:trPr>
          <w:gridAfter w:val="1"/>
          <w:wAfter w:w="6" w:type="dxa"/>
          <w:trHeight w:val="210"/>
        </w:trPr>
        <w:tc>
          <w:tcPr>
            <w:tcW w:w="678" w:type="dxa"/>
            <w:tcBorders>
              <w:left w:val="single" w:sz="4" w:space="0" w:color="000000"/>
              <w:bottom w:val="single" w:sz="4" w:space="0" w:color="auto"/>
            </w:tcBorders>
          </w:tcPr>
          <w:p w:rsidR="00C17D5D" w:rsidRPr="000577A6" w:rsidRDefault="00C17D5D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2139" w:type="dxa"/>
            <w:vMerge/>
            <w:tcBorders>
              <w:left w:val="single" w:sz="4" w:space="0" w:color="000000"/>
              <w:bottom w:val="single" w:sz="4" w:space="0" w:color="auto"/>
            </w:tcBorders>
          </w:tcPr>
          <w:p w:rsidR="00C17D5D" w:rsidRPr="000577A6" w:rsidRDefault="00C17D5D" w:rsidP="00C17D5D">
            <w:pPr>
              <w:rPr>
                <w:sz w:val="20"/>
                <w:szCs w:val="20"/>
              </w:rPr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17D5D" w:rsidRPr="000577A6" w:rsidRDefault="00C17D5D" w:rsidP="00C17D5D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Участник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17D5D" w:rsidRPr="000577A6" w:rsidRDefault="00C17D5D" w:rsidP="009870B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17D5D" w:rsidRPr="000577A6" w:rsidRDefault="00C17D5D" w:rsidP="009870B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17D5D" w:rsidRPr="000577A6" w:rsidRDefault="00C17D5D" w:rsidP="009870B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17D5D" w:rsidRPr="000577A6" w:rsidRDefault="00C17D5D" w:rsidP="00C17D5D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17D5D" w:rsidRPr="000577A6" w:rsidRDefault="00C17D5D" w:rsidP="00C17D5D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17D5D" w:rsidRPr="000577A6" w:rsidRDefault="00C17D5D" w:rsidP="00C17D5D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17D5D" w:rsidRPr="000577A6" w:rsidRDefault="00C17D5D" w:rsidP="00C17D5D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17D5D" w:rsidRPr="000577A6" w:rsidRDefault="00C17D5D" w:rsidP="00C17D5D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17D5D" w:rsidRPr="000577A6" w:rsidRDefault="00C17D5D" w:rsidP="00C17D5D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17D5D" w:rsidRPr="000577A6" w:rsidRDefault="00C17D5D" w:rsidP="00C17D5D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</w:t>
            </w:r>
          </w:p>
        </w:tc>
      </w:tr>
      <w:tr w:rsidR="00C17D5D" w:rsidRPr="000577A6" w:rsidTr="00582488">
        <w:trPr>
          <w:gridAfter w:val="1"/>
          <w:wAfter w:w="6" w:type="dxa"/>
          <w:trHeight w:val="210"/>
        </w:trPr>
        <w:tc>
          <w:tcPr>
            <w:tcW w:w="678" w:type="dxa"/>
            <w:tcBorders>
              <w:top w:val="single" w:sz="4" w:space="0" w:color="auto"/>
              <w:left w:val="single" w:sz="4" w:space="0" w:color="000000"/>
            </w:tcBorders>
          </w:tcPr>
          <w:p w:rsidR="00C17D5D" w:rsidRPr="000577A6" w:rsidRDefault="00C17D5D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52.</w:t>
            </w:r>
          </w:p>
        </w:tc>
        <w:tc>
          <w:tcPr>
            <w:tcW w:w="2139" w:type="dxa"/>
            <w:vMerge w:val="restart"/>
            <w:tcBorders>
              <w:top w:val="single" w:sz="4" w:space="0" w:color="auto"/>
              <w:left w:val="single" w:sz="4" w:space="0" w:color="000000"/>
            </w:tcBorders>
          </w:tcPr>
          <w:p w:rsidR="00C17D5D" w:rsidRPr="000577A6" w:rsidRDefault="00C17D5D" w:rsidP="00DA32F0">
            <w:pPr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 xml:space="preserve">Оплата по муниципальному контракту от </w:t>
            </w:r>
            <w:r w:rsidR="00473571" w:rsidRPr="000577A6">
              <w:rPr>
                <w:sz w:val="20"/>
                <w:szCs w:val="20"/>
              </w:rPr>
              <w:t xml:space="preserve">05.10.2018 </w:t>
            </w:r>
            <w:r w:rsidR="00473571" w:rsidRPr="000577A6">
              <w:rPr>
                <w:sz w:val="20"/>
                <w:szCs w:val="20"/>
              </w:rPr>
              <w:br/>
              <w:t>№</w:t>
            </w:r>
            <w:r w:rsidRPr="000577A6">
              <w:rPr>
                <w:sz w:val="20"/>
                <w:szCs w:val="20"/>
              </w:rPr>
              <w:t>0178600000218000005-0849057-01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17D5D" w:rsidRPr="000577A6" w:rsidRDefault="00C17D5D" w:rsidP="00C17D5D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Ответственный исполнитель</w:t>
            </w:r>
          </w:p>
          <w:p w:rsidR="00C17D5D" w:rsidRPr="000577A6" w:rsidRDefault="00C17D5D" w:rsidP="00C17D5D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17D5D" w:rsidRPr="000577A6" w:rsidRDefault="00C17D5D" w:rsidP="00C17D5D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606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17D5D" w:rsidRPr="000577A6" w:rsidRDefault="00C17D5D" w:rsidP="00C17D5D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0502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17D5D" w:rsidRPr="000577A6" w:rsidRDefault="00C17D5D" w:rsidP="00C17D5D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0600103190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17D5D" w:rsidRPr="000577A6" w:rsidRDefault="00C17D5D" w:rsidP="00C17D5D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985,5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17D5D" w:rsidRPr="000577A6" w:rsidRDefault="00C17D5D" w:rsidP="00C17D5D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17D5D" w:rsidRPr="000577A6" w:rsidRDefault="00C17D5D" w:rsidP="00C17D5D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17D5D" w:rsidRPr="000577A6" w:rsidRDefault="00C17D5D" w:rsidP="00C17D5D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17D5D" w:rsidRPr="000577A6" w:rsidRDefault="00C17D5D" w:rsidP="00C17D5D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985,5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17D5D" w:rsidRPr="000577A6" w:rsidRDefault="00C17D5D" w:rsidP="00C17D5D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17D5D" w:rsidRPr="000577A6" w:rsidRDefault="00C17D5D" w:rsidP="00C17D5D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</w:t>
            </w:r>
          </w:p>
        </w:tc>
      </w:tr>
      <w:tr w:rsidR="00DA32F0" w:rsidRPr="000577A6" w:rsidTr="00582488">
        <w:trPr>
          <w:gridAfter w:val="1"/>
          <w:wAfter w:w="6" w:type="dxa"/>
          <w:trHeight w:val="210"/>
        </w:trPr>
        <w:tc>
          <w:tcPr>
            <w:tcW w:w="678" w:type="dxa"/>
            <w:tcBorders>
              <w:left w:val="single" w:sz="4" w:space="0" w:color="000000"/>
            </w:tcBorders>
          </w:tcPr>
          <w:p w:rsidR="00DA32F0" w:rsidRPr="000577A6" w:rsidRDefault="00DA32F0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2139" w:type="dxa"/>
            <w:vMerge/>
            <w:tcBorders>
              <w:left w:val="single" w:sz="4" w:space="0" w:color="000000"/>
            </w:tcBorders>
          </w:tcPr>
          <w:p w:rsidR="00DA32F0" w:rsidRPr="000577A6" w:rsidRDefault="00DA32F0" w:rsidP="00C17D5D">
            <w:pPr>
              <w:tabs>
                <w:tab w:val="left" w:pos="9354"/>
              </w:tabs>
              <w:snapToGrid w:val="0"/>
              <w:ind w:right="-6"/>
              <w:rPr>
                <w:sz w:val="20"/>
                <w:szCs w:val="20"/>
              </w:rPr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A32F0" w:rsidRPr="000577A6" w:rsidRDefault="00DA32F0" w:rsidP="00C17D5D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Соисполнитель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A32F0" w:rsidRPr="000577A6" w:rsidRDefault="00DA32F0" w:rsidP="009870B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A32F0" w:rsidRPr="000577A6" w:rsidRDefault="00DA32F0" w:rsidP="009870B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A32F0" w:rsidRPr="000577A6" w:rsidRDefault="00DA32F0" w:rsidP="009870B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A32F0" w:rsidRPr="000577A6" w:rsidRDefault="00DA32F0" w:rsidP="00C17D5D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A32F0" w:rsidRPr="000577A6" w:rsidRDefault="00DA32F0" w:rsidP="00C17D5D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A32F0" w:rsidRPr="000577A6" w:rsidRDefault="00DA32F0" w:rsidP="00C17D5D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A32F0" w:rsidRPr="000577A6" w:rsidRDefault="00DA32F0" w:rsidP="00C17D5D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A32F0" w:rsidRPr="000577A6" w:rsidRDefault="00DA32F0" w:rsidP="00C17D5D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A32F0" w:rsidRPr="000577A6" w:rsidRDefault="00DA32F0" w:rsidP="00C17D5D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A32F0" w:rsidRPr="000577A6" w:rsidRDefault="00DA32F0" w:rsidP="00C17D5D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0,00</w:t>
            </w:r>
          </w:p>
        </w:tc>
      </w:tr>
      <w:tr w:rsidR="00DA32F0" w:rsidRPr="000577A6" w:rsidTr="00582488">
        <w:trPr>
          <w:gridAfter w:val="1"/>
          <w:wAfter w:w="6" w:type="dxa"/>
          <w:trHeight w:val="210"/>
        </w:trPr>
        <w:tc>
          <w:tcPr>
            <w:tcW w:w="678" w:type="dxa"/>
            <w:tcBorders>
              <w:left w:val="single" w:sz="4" w:space="0" w:color="000000"/>
              <w:bottom w:val="single" w:sz="4" w:space="0" w:color="auto"/>
            </w:tcBorders>
          </w:tcPr>
          <w:p w:rsidR="00DA32F0" w:rsidRPr="000577A6" w:rsidRDefault="00DA32F0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2139" w:type="dxa"/>
            <w:vMerge/>
            <w:tcBorders>
              <w:left w:val="single" w:sz="4" w:space="0" w:color="000000"/>
              <w:bottom w:val="single" w:sz="4" w:space="0" w:color="auto"/>
            </w:tcBorders>
          </w:tcPr>
          <w:p w:rsidR="00DA32F0" w:rsidRPr="000577A6" w:rsidRDefault="00DA32F0" w:rsidP="00C17D5D">
            <w:pPr>
              <w:tabs>
                <w:tab w:val="left" w:pos="9354"/>
              </w:tabs>
              <w:snapToGrid w:val="0"/>
              <w:ind w:right="-6"/>
              <w:rPr>
                <w:sz w:val="20"/>
                <w:szCs w:val="20"/>
              </w:rPr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A32F0" w:rsidRPr="000577A6" w:rsidRDefault="00DA32F0" w:rsidP="00C17D5D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Участник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A32F0" w:rsidRPr="000577A6" w:rsidRDefault="00DA32F0" w:rsidP="009870B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A32F0" w:rsidRPr="000577A6" w:rsidRDefault="00DA32F0" w:rsidP="009870B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A32F0" w:rsidRPr="000577A6" w:rsidRDefault="00DA32F0" w:rsidP="009870B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A32F0" w:rsidRPr="000577A6" w:rsidRDefault="00DA32F0" w:rsidP="00C17D5D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A32F0" w:rsidRPr="000577A6" w:rsidRDefault="00DA32F0" w:rsidP="00C17D5D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A32F0" w:rsidRPr="000577A6" w:rsidRDefault="00DA32F0" w:rsidP="00C17D5D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A32F0" w:rsidRPr="000577A6" w:rsidRDefault="00DA32F0" w:rsidP="00C17D5D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A32F0" w:rsidRPr="000577A6" w:rsidRDefault="00DA32F0" w:rsidP="00C17D5D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A32F0" w:rsidRPr="000577A6" w:rsidRDefault="00DA32F0" w:rsidP="00C17D5D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A32F0" w:rsidRPr="000577A6" w:rsidRDefault="00DA32F0" w:rsidP="00C17D5D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0,00</w:t>
            </w:r>
          </w:p>
        </w:tc>
      </w:tr>
      <w:tr w:rsidR="00C17D5D" w:rsidRPr="000577A6" w:rsidTr="00582488">
        <w:trPr>
          <w:gridAfter w:val="1"/>
          <w:wAfter w:w="6" w:type="dxa"/>
          <w:trHeight w:val="210"/>
        </w:trPr>
        <w:tc>
          <w:tcPr>
            <w:tcW w:w="678" w:type="dxa"/>
            <w:tcBorders>
              <w:top w:val="single" w:sz="4" w:space="0" w:color="auto"/>
              <w:left w:val="single" w:sz="4" w:space="0" w:color="000000"/>
            </w:tcBorders>
          </w:tcPr>
          <w:p w:rsidR="00C17D5D" w:rsidRPr="000577A6" w:rsidRDefault="00C17D5D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53.</w:t>
            </w:r>
          </w:p>
        </w:tc>
        <w:tc>
          <w:tcPr>
            <w:tcW w:w="2139" w:type="dxa"/>
            <w:vMerge w:val="restart"/>
            <w:tcBorders>
              <w:top w:val="single" w:sz="4" w:space="0" w:color="auto"/>
              <w:left w:val="single" w:sz="4" w:space="0" w:color="000000"/>
            </w:tcBorders>
          </w:tcPr>
          <w:p w:rsidR="00C17D5D" w:rsidRPr="000577A6" w:rsidRDefault="00C17D5D" w:rsidP="00DA32F0">
            <w:pPr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Оплата по муниципальному контракту от 19.12.2018 № 1ч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17D5D" w:rsidRPr="000577A6" w:rsidRDefault="00C17D5D" w:rsidP="00C17D5D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Ответственный исполнитель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17D5D" w:rsidRPr="000577A6" w:rsidRDefault="00C17D5D" w:rsidP="00C17D5D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606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17D5D" w:rsidRPr="000577A6" w:rsidRDefault="00C17D5D" w:rsidP="00C17D5D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0502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17D5D" w:rsidRPr="000577A6" w:rsidRDefault="00C17D5D" w:rsidP="00C17D5D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0600103190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17D5D" w:rsidRPr="000577A6" w:rsidRDefault="00C17D5D" w:rsidP="00C17D5D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400,0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17D5D" w:rsidRPr="000577A6" w:rsidRDefault="00C17D5D" w:rsidP="00C17D5D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17D5D" w:rsidRPr="000577A6" w:rsidRDefault="00C17D5D" w:rsidP="00C17D5D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17D5D" w:rsidRPr="000577A6" w:rsidRDefault="00C17D5D" w:rsidP="00C17D5D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17D5D" w:rsidRPr="000577A6" w:rsidRDefault="00C17D5D" w:rsidP="00C17D5D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400,0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17D5D" w:rsidRPr="000577A6" w:rsidRDefault="00C17D5D" w:rsidP="00C17D5D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17D5D" w:rsidRPr="000577A6" w:rsidRDefault="00C17D5D" w:rsidP="00C17D5D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</w:t>
            </w:r>
          </w:p>
        </w:tc>
      </w:tr>
      <w:tr w:rsidR="00DA32F0" w:rsidRPr="000577A6" w:rsidTr="00582488">
        <w:trPr>
          <w:gridAfter w:val="1"/>
          <w:wAfter w:w="6" w:type="dxa"/>
          <w:trHeight w:val="210"/>
        </w:trPr>
        <w:tc>
          <w:tcPr>
            <w:tcW w:w="678" w:type="dxa"/>
            <w:tcBorders>
              <w:left w:val="single" w:sz="4" w:space="0" w:color="000000"/>
            </w:tcBorders>
          </w:tcPr>
          <w:p w:rsidR="00DA32F0" w:rsidRPr="000577A6" w:rsidRDefault="00DA32F0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2139" w:type="dxa"/>
            <w:vMerge/>
            <w:tcBorders>
              <w:left w:val="single" w:sz="4" w:space="0" w:color="000000"/>
            </w:tcBorders>
          </w:tcPr>
          <w:p w:rsidR="00DA32F0" w:rsidRPr="000577A6" w:rsidRDefault="00DA32F0" w:rsidP="00C17D5D">
            <w:pPr>
              <w:tabs>
                <w:tab w:val="left" w:pos="9354"/>
              </w:tabs>
              <w:snapToGrid w:val="0"/>
              <w:ind w:right="-6"/>
              <w:rPr>
                <w:sz w:val="20"/>
                <w:szCs w:val="20"/>
              </w:rPr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A32F0" w:rsidRPr="000577A6" w:rsidRDefault="00DA32F0" w:rsidP="00C17D5D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Соисполнитель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A32F0" w:rsidRPr="000577A6" w:rsidRDefault="00DA32F0" w:rsidP="009870B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A32F0" w:rsidRPr="000577A6" w:rsidRDefault="00DA32F0" w:rsidP="009870B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A32F0" w:rsidRPr="000577A6" w:rsidRDefault="00DA32F0" w:rsidP="009870B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A32F0" w:rsidRPr="000577A6" w:rsidRDefault="00DA32F0" w:rsidP="00C17D5D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A32F0" w:rsidRPr="000577A6" w:rsidRDefault="00DA32F0" w:rsidP="00C17D5D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A32F0" w:rsidRPr="000577A6" w:rsidRDefault="00DA32F0" w:rsidP="00C17D5D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A32F0" w:rsidRPr="000577A6" w:rsidRDefault="00DA32F0" w:rsidP="00C17D5D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A32F0" w:rsidRPr="000577A6" w:rsidRDefault="00DA32F0" w:rsidP="00C17D5D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A32F0" w:rsidRPr="000577A6" w:rsidRDefault="00DA32F0" w:rsidP="00C17D5D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A32F0" w:rsidRPr="000577A6" w:rsidRDefault="00DA32F0" w:rsidP="00C17D5D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0,00</w:t>
            </w:r>
          </w:p>
        </w:tc>
      </w:tr>
      <w:tr w:rsidR="00DA32F0" w:rsidRPr="000577A6" w:rsidTr="00582488">
        <w:trPr>
          <w:gridAfter w:val="1"/>
          <w:wAfter w:w="6" w:type="dxa"/>
          <w:trHeight w:val="210"/>
        </w:trPr>
        <w:tc>
          <w:tcPr>
            <w:tcW w:w="678" w:type="dxa"/>
            <w:tcBorders>
              <w:left w:val="single" w:sz="4" w:space="0" w:color="000000"/>
              <w:bottom w:val="single" w:sz="4" w:space="0" w:color="auto"/>
            </w:tcBorders>
          </w:tcPr>
          <w:p w:rsidR="00DA32F0" w:rsidRPr="000577A6" w:rsidRDefault="00DA32F0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2139" w:type="dxa"/>
            <w:vMerge/>
            <w:tcBorders>
              <w:left w:val="single" w:sz="4" w:space="0" w:color="000000"/>
              <w:bottom w:val="single" w:sz="4" w:space="0" w:color="auto"/>
            </w:tcBorders>
          </w:tcPr>
          <w:p w:rsidR="00DA32F0" w:rsidRPr="000577A6" w:rsidRDefault="00DA32F0" w:rsidP="00C17D5D">
            <w:pPr>
              <w:tabs>
                <w:tab w:val="left" w:pos="9354"/>
              </w:tabs>
              <w:snapToGrid w:val="0"/>
              <w:ind w:right="-6"/>
              <w:rPr>
                <w:sz w:val="20"/>
                <w:szCs w:val="20"/>
              </w:rPr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A32F0" w:rsidRPr="000577A6" w:rsidRDefault="00DA32F0" w:rsidP="00C17D5D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Участник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A32F0" w:rsidRPr="000577A6" w:rsidRDefault="00DA32F0" w:rsidP="009870B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A32F0" w:rsidRPr="000577A6" w:rsidRDefault="00DA32F0" w:rsidP="009870B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A32F0" w:rsidRPr="000577A6" w:rsidRDefault="00DA32F0" w:rsidP="009870B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A32F0" w:rsidRPr="000577A6" w:rsidRDefault="00DA32F0" w:rsidP="00C17D5D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A32F0" w:rsidRPr="000577A6" w:rsidRDefault="00DA32F0" w:rsidP="00C17D5D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A32F0" w:rsidRPr="000577A6" w:rsidRDefault="00DA32F0" w:rsidP="00C17D5D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A32F0" w:rsidRPr="000577A6" w:rsidRDefault="00DA32F0" w:rsidP="00C17D5D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A32F0" w:rsidRPr="000577A6" w:rsidRDefault="00DA32F0" w:rsidP="00C17D5D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A32F0" w:rsidRPr="000577A6" w:rsidRDefault="00DA32F0" w:rsidP="00C17D5D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A32F0" w:rsidRPr="000577A6" w:rsidRDefault="00DA32F0" w:rsidP="00C17D5D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0,00</w:t>
            </w:r>
          </w:p>
        </w:tc>
      </w:tr>
      <w:tr w:rsidR="00C17D5D" w:rsidRPr="000577A6" w:rsidTr="00582488">
        <w:trPr>
          <w:gridAfter w:val="1"/>
          <w:wAfter w:w="6" w:type="dxa"/>
          <w:trHeight w:val="210"/>
        </w:trPr>
        <w:tc>
          <w:tcPr>
            <w:tcW w:w="678" w:type="dxa"/>
            <w:tcBorders>
              <w:top w:val="single" w:sz="4" w:space="0" w:color="auto"/>
              <w:left w:val="single" w:sz="4" w:space="0" w:color="000000"/>
            </w:tcBorders>
          </w:tcPr>
          <w:p w:rsidR="00C17D5D" w:rsidRPr="000577A6" w:rsidRDefault="00C17D5D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54.</w:t>
            </w:r>
          </w:p>
        </w:tc>
        <w:tc>
          <w:tcPr>
            <w:tcW w:w="2139" w:type="dxa"/>
            <w:vMerge w:val="restart"/>
            <w:tcBorders>
              <w:top w:val="single" w:sz="4" w:space="0" w:color="auto"/>
              <w:left w:val="single" w:sz="4" w:space="0" w:color="000000"/>
            </w:tcBorders>
          </w:tcPr>
          <w:p w:rsidR="00C17D5D" w:rsidRPr="000577A6" w:rsidRDefault="00C17D5D" w:rsidP="00C17D5D">
            <w:pPr>
              <w:tabs>
                <w:tab w:val="left" w:pos="9354"/>
              </w:tabs>
              <w:snapToGrid w:val="0"/>
              <w:ind w:right="-6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 xml:space="preserve">Разработка схем теплоснабжения, водоснабжения, водоотведения, проведение  </w:t>
            </w:r>
            <w:r w:rsidRPr="000577A6">
              <w:rPr>
                <w:sz w:val="20"/>
                <w:szCs w:val="20"/>
              </w:rPr>
              <w:lastRenderedPageBreak/>
              <w:t>технического обследования объектов теплоснабжения, водоснабжения, водоотведения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17D5D" w:rsidRPr="000577A6" w:rsidRDefault="00C17D5D" w:rsidP="00C17D5D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lastRenderedPageBreak/>
              <w:t>Ответственный исполнитель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17D5D" w:rsidRPr="000577A6" w:rsidRDefault="00C17D5D" w:rsidP="00C17D5D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606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17D5D" w:rsidRPr="000577A6" w:rsidRDefault="00C17D5D" w:rsidP="00C17D5D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0502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17D5D" w:rsidRPr="000577A6" w:rsidRDefault="00C17D5D" w:rsidP="00C17D5D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0600103190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17D5D" w:rsidRPr="000577A6" w:rsidRDefault="003A40EC" w:rsidP="00C17D5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C17D5D" w:rsidRPr="000577A6">
              <w:rPr>
                <w:sz w:val="20"/>
                <w:szCs w:val="20"/>
              </w:rPr>
              <w:t>47,7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17D5D" w:rsidRPr="000577A6" w:rsidRDefault="00C17D5D" w:rsidP="00C17D5D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17D5D" w:rsidRPr="000577A6" w:rsidRDefault="00C17D5D" w:rsidP="00C17D5D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17D5D" w:rsidRPr="000577A6" w:rsidRDefault="00C17D5D" w:rsidP="00C17D5D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17D5D" w:rsidRPr="000577A6" w:rsidRDefault="003A40EC" w:rsidP="00C17D5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C17D5D" w:rsidRPr="000577A6">
              <w:rPr>
                <w:sz w:val="20"/>
                <w:szCs w:val="20"/>
              </w:rPr>
              <w:t>47,7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17D5D" w:rsidRPr="000577A6" w:rsidRDefault="00C17D5D" w:rsidP="00C17D5D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17D5D" w:rsidRPr="000577A6" w:rsidRDefault="00C17D5D" w:rsidP="00C17D5D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</w:t>
            </w:r>
          </w:p>
        </w:tc>
      </w:tr>
      <w:tr w:rsidR="00DA32F0" w:rsidRPr="000577A6" w:rsidTr="00582488">
        <w:trPr>
          <w:gridAfter w:val="1"/>
          <w:wAfter w:w="6" w:type="dxa"/>
          <w:trHeight w:val="210"/>
        </w:trPr>
        <w:tc>
          <w:tcPr>
            <w:tcW w:w="678" w:type="dxa"/>
            <w:tcBorders>
              <w:left w:val="single" w:sz="4" w:space="0" w:color="000000"/>
            </w:tcBorders>
          </w:tcPr>
          <w:p w:rsidR="00DA32F0" w:rsidRPr="000577A6" w:rsidRDefault="00DA32F0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2139" w:type="dxa"/>
            <w:vMerge/>
            <w:tcBorders>
              <w:left w:val="single" w:sz="4" w:space="0" w:color="000000"/>
            </w:tcBorders>
          </w:tcPr>
          <w:p w:rsidR="00DA32F0" w:rsidRPr="000577A6" w:rsidRDefault="00DA32F0" w:rsidP="00DA32F0">
            <w:pPr>
              <w:rPr>
                <w:sz w:val="20"/>
                <w:szCs w:val="20"/>
              </w:rPr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A32F0" w:rsidRPr="000577A6" w:rsidRDefault="00DA32F0" w:rsidP="00C17D5D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Соисполнитель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A32F0" w:rsidRPr="000577A6" w:rsidRDefault="00DA32F0" w:rsidP="009870B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A32F0" w:rsidRPr="000577A6" w:rsidRDefault="00DA32F0" w:rsidP="009870B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A32F0" w:rsidRPr="000577A6" w:rsidRDefault="00DA32F0" w:rsidP="009870B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A32F0" w:rsidRPr="000577A6" w:rsidRDefault="00DA32F0" w:rsidP="00C17D5D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A32F0" w:rsidRPr="000577A6" w:rsidRDefault="00DA32F0" w:rsidP="00C17D5D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A32F0" w:rsidRPr="000577A6" w:rsidRDefault="00DA32F0" w:rsidP="00C17D5D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A32F0" w:rsidRPr="000577A6" w:rsidRDefault="00DA32F0" w:rsidP="00C17D5D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A32F0" w:rsidRPr="000577A6" w:rsidRDefault="00DA32F0" w:rsidP="00C17D5D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A32F0" w:rsidRPr="000577A6" w:rsidRDefault="00DA32F0" w:rsidP="00C17D5D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A32F0" w:rsidRPr="000577A6" w:rsidRDefault="00DA32F0" w:rsidP="00C17D5D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0,00</w:t>
            </w:r>
          </w:p>
        </w:tc>
      </w:tr>
      <w:tr w:rsidR="00DA32F0" w:rsidRPr="000577A6" w:rsidTr="00582488">
        <w:trPr>
          <w:gridAfter w:val="1"/>
          <w:wAfter w:w="6" w:type="dxa"/>
          <w:trHeight w:val="210"/>
        </w:trPr>
        <w:tc>
          <w:tcPr>
            <w:tcW w:w="678" w:type="dxa"/>
            <w:tcBorders>
              <w:left w:val="single" w:sz="4" w:space="0" w:color="000000"/>
              <w:bottom w:val="single" w:sz="4" w:space="0" w:color="auto"/>
            </w:tcBorders>
          </w:tcPr>
          <w:p w:rsidR="00DA32F0" w:rsidRPr="000577A6" w:rsidRDefault="00DA32F0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2139" w:type="dxa"/>
            <w:vMerge/>
            <w:tcBorders>
              <w:left w:val="single" w:sz="4" w:space="0" w:color="000000"/>
              <w:bottom w:val="single" w:sz="4" w:space="0" w:color="auto"/>
            </w:tcBorders>
          </w:tcPr>
          <w:p w:rsidR="00DA32F0" w:rsidRPr="000577A6" w:rsidRDefault="00DA32F0" w:rsidP="00C17D5D">
            <w:pPr>
              <w:tabs>
                <w:tab w:val="left" w:pos="9354"/>
              </w:tabs>
              <w:snapToGrid w:val="0"/>
              <w:ind w:right="-6"/>
              <w:rPr>
                <w:sz w:val="20"/>
                <w:szCs w:val="20"/>
              </w:rPr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A32F0" w:rsidRPr="000577A6" w:rsidRDefault="00DA32F0" w:rsidP="00C17D5D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Участник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A32F0" w:rsidRPr="000577A6" w:rsidRDefault="00DA32F0" w:rsidP="009870B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A32F0" w:rsidRPr="000577A6" w:rsidRDefault="00DA32F0" w:rsidP="009870B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A32F0" w:rsidRPr="000577A6" w:rsidRDefault="00DA32F0" w:rsidP="009870B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A32F0" w:rsidRPr="000577A6" w:rsidRDefault="00DA32F0" w:rsidP="00C17D5D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A32F0" w:rsidRPr="000577A6" w:rsidRDefault="00DA32F0" w:rsidP="00C17D5D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A32F0" w:rsidRPr="000577A6" w:rsidRDefault="00DA32F0" w:rsidP="00C17D5D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A32F0" w:rsidRPr="000577A6" w:rsidRDefault="00DA32F0" w:rsidP="00C17D5D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A32F0" w:rsidRPr="000577A6" w:rsidRDefault="00DA32F0" w:rsidP="00C17D5D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A32F0" w:rsidRPr="000577A6" w:rsidRDefault="00DA32F0" w:rsidP="00C17D5D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A32F0" w:rsidRPr="000577A6" w:rsidRDefault="00DA32F0" w:rsidP="00C17D5D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0,00</w:t>
            </w:r>
          </w:p>
        </w:tc>
      </w:tr>
      <w:tr w:rsidR="004052F7" w:rsidRPr="000577A6" w:rsidTr="00582488">
        <w:trPr>
          <w:gridAfter w:val="1"/>
          <w:wAfter w:w="6" w:type="dxa"/>
          <w:trHeight w:val="210"/>
        </w:trPr>
        <w:tc>
          <w:tcPr>
            <w:tcW w:w="678" w:type="dxa"/>
            <w:tcBorders>
              <w:top w:val="single" w:sz="4" w:space="0" w:color="auto"/>
              <w:left w:val="single" w:sz="4" w:space="0" w:color="000000"/>
            </w:tcBorders>
          </w:tcPr>
          <w:p w:rsidR="004052F7" w:rsidRPr="000577A6" w:rsidRDefault="004052F7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lastRenderedPageBreak/>
              <w:t>55.</w:t>
            </w:r>
          </w:p>
        </w:tc>
        <w:tc>
          <w:tcPr>
            <w:tcW w:w="2139" w:type="dxa"/>
            <w:tcBorders>
              <w:left w:val="single" w:sz="4" w:space="0" w:color="000000"/>
            </w:tcBorders>
          </w:tcPr>
          <w:p w:rsidR="004052F7" w:rsidRPr="000577A6" w:rsidRDefault="004052F7" w:rsidP="00F51840">
            <w:pPr>
              <w:tabs>
                <w:tab w:val="left" w:pos="9354"/>
              </w:tabs>
              <w:snapToGrid w:val="0"/>
              <w:ind w:right="-6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Модернизация линий электропередач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052F7" w:rsidRPr="000577A6" w:rsidRDefault="004052F7" w:rsidP="003A676B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Ответственный исполнитель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052F7" w:rsidRPr="000577A6" w:rsidRDefault="004052F7" w:rsidP="003A676B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606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052F7" w:rsidRPr="000577A6" w:rsidRDefault="004052F7" w:rsidP="003A676B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0502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052F7" w:rsidRPr="000577A6" w:rsidRDefault="004052F7" w:rsidP="003A676B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0600103190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052F7" w:rsidRPr="000577A6" w:rsidRDefault="004052F7" w:rsidP="00C17D5D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173,2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052F7" w:rsidRPr="000577A6" w:rsidRDefault="004052F7" w:rsidP="00C17D5D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052F7" w:rsidRPr="000577A6" w:rsidRDefault="004052F7" w:rsidP="00C17D5D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052F7" w:rsidRPr="000577A6" w:rsidRDefault="004052F7" w:rsidP="00C17D5D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052F7" w:rsidRPr="000577A6" w:rsidRDefault="004052F7" w:rsidP="00C17D5D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173,20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052F7" w:rsidRPr="000577A6" w:rsidRDefault="004052F7" w:rsidP="00C17D5D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052F7" w:rsidRPr="000577A6" w:rsidRDefault="004052F7" w:rsidP="00C17D5D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</w:t>
            </w:r>
          </w:p>
        </w:tc>
      </w:tr>
      <w:tr w:rsidR="004052F7" w:rsidRPr="000577A6" w:rsidTr="00582488">
        <w:trPr>
          <w:gridAfter w:val="1"/>
          <w:wAfter w:w="6" w:type="dxa"/>
          <w:trHeight w:val="210"/>
        </w:trPr>
        <w:tc>
          <w:tcPr>
            <w:tcW w:w="678" w:type="dxa"/>
            <w:tcBorders>
              <w:left w:val="single" w:sz="4" w:space="0" w:color="000000"/>
            </w:tcBorders>
          </w:tcPr>
          <w:p w:rsidR="004052F7" w:rsidRPr="000577A6" w:rsidRDefault="004052F7" w:rsidP="004052F7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2139" w:type="dxa"/>
            <w:tcBorders>
              <w:left w:val="single" w:sz="4" w:space="0" w:color="000000"/>
            </w:tcBorders>
          </w:tcPr>
          <w:p w:rsidR="004052F7" w:rsidRPr="000577A6" w:rsidRDefault="004052F7" w:rsidP="00F51840">
            <w:pPr>
              <w:tabs>
                <w:tab w:val="left" w:pos="9354"/>
              </w:tabs>
              <w:snapToGrid w:val="0"/>
              <w:ind w:right="-6"/>
              <w:rPr>
                <w:sz w:val="20"/>
                <w:szCs w:val="20"/>
              </w:rPr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052F7" w:rsidRPr="000577A6" w:rsidRDefault="004052F7" w:rsidP="004052F7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Соисполнитель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052F7" w:rsidRPr="000577A6" w:rsidRDefault="004052F7" w:rsidP="004052F7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052F7" w:rsidRPr="000577A6" w:rsidRDefault="004052F7" w:rsidP="004052F7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052F7" w:rsidRPr="000577A6" w:rsidRDefault="004052F7" w:rsidP="004052F7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052F7" w:rsidRPr="000577A6" w:rsidRDefault="004052F7" w:rsidP="004052F7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052F7" w:rsidRPr="000577A6" w:rsidRDefault="004052F7" w:rsidP="004052F7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052F7" w:rsidRPr="000577A6" w:rsidRDefault="004052F7" w:rsidP="004052F7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052F7" w:rsidRPr="000577A6" w:rsidRDefault="004052F7" w:rsidP="004052F7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052F7" w:rsidRPr="000577A6" w:rsidRDefault="004052F7" w:rsidP="004052F7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052F7" w:rsidRPr="000577A6" w:rsidRDefault="004052F7" w:rsidP="004052F7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052F7" w:rsidRPr="000577A6" w:rsidRDefault="004052F7" w:rsidP="004052F7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</w:t>
            </w:r>
          </w:p>
        </w:tc>
      </w:tr>
      <w:tr w:rsidR="004052F7" w:rsidRPr="000577A6" w:rsidTr="00582488">
        <w:trPr>
          <w:gridAfter w:val="1"/>
          <w:wAfter w:w="6" w:type="dxa"/>
          <w:trHeight w:val="210"/>
        </w:trPr>
        <w:tc>
          <w:tcPr>
            <w:tcW w:w="678" w:type="dxa"/>
            <w:tcBorders>
              <w:left w:val="single" w:sz="4" w:space="0" w:color="000000"/>
              <w:bottom w:val="single" w:sz="4" w:space="0" w:color="auto"/>
            </w:tcBorders>
          </w:tcPr>
          <w:p w:rsidR="004052F7" w:rsidRPr="000577A6" w:rsidRDefault="004052F7" w:rsidP="004052F7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2139" w:type="dxa"/>
            <w:tcBorders>
              <w:left w:val="single" w:sz="4" w:space="0" w:color="000000"/>
              <w:bottom w:val="single" w:sz="4" w:space="0" w:color="auto"/>
            </w:tcBorders>
          </w:tcPr>
          <w:p w:rsidR="004052F7" w:rsidRPr="000577A6" w:rsidRDefault="004052F7" w:rsidP="00F51840">
            <w:pPr>
              <w:tabs>
                <w:tab w:val="left" w:pos="9354"/>
              </w:tabs>
              <w:snapToGrid w:val="0"/>
              <w:ind w:right="-6"/>
              <w:rPr>
                <w:sz w:val="20"/>
                <w:szCs w:val="20"/>
              </w:rPr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052F7" w:rsidRPr="000577A6" w:rsidRDefault="004052F7" w:rsidP="004052F7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Участник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052F7" w:rsidRPr="000577A6" w:rsidRDefault="004052F7" w:rsidP="004052F7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052F7" w:rsidRPr="000577A6" w:rsidRDefault="004052F7" w:rsidP="004052F7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052F7" w:rsidRPr="000577A6" w:rsidRDefault="004052F7" w:rsidP="004052F7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052F7" w:rsidRPr="000577A6" w:rsidRDefault="004052F7" w:rsidP="004052F7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052F7" w:rsidRPr="000577A6" w:rsidRDefault="004052F7" w:rsidP="004052F7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052F7" w:rsidRPr="000577A6" w:rsidRDefault="004052F7" w:rsidP="004052F7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052F7" w:rsidRPr="000577A6" w:rsidRDefault="004052F7" w:rsidP="004052F7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052F7" w:rsidRPr="000577A6" w:rsidRDefault="004052F7" w:rsidP="004052F7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052F7" w:rsidRPr="000577A6" w:rsidRDefault="004052F7" w:rsidP="004052F7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052F7" w:rsidRPr="000577A6" w:rsidRDefault="004052F7" w:rsidP="004052F7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</w:t>
            </w:r>
          </w:p>
        </w:tc>
      </w:tr>
      <w:tr w:rsidR="006D51E7" w:rsidRPr="000577A6" w:rsidTr="00582488">
        <w:trPr>
          <w:gridAfter w:val="1"/>
          <w:wAfter w:w="6" w:type="dxa"/>
          <w:trHeight w:val="381"/>
        </w:trPr>
        <w:tc>
          <w:tcPr>
            <w:tcW w:w="678" w:type="dxa"/>
            <w:vMerge w:val="restart"/>
            <w:tcBorders>
              <w:top w:val="single" w:sz="4" w:space="0" w:color="auto"/>
              <w:left w:val="single" w:sz="4" w:space="0" w:color="000000"/>
            </w:tcBorders>
          </w:tcPr>
          <w:p w:rsidR="006D51E7" w:rsidRPr="000577A6" w:rsidRDefault="006D51E7" w:rsidP="006D51E7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 xml:space="preserve">56. </w:t>
            </w:r>
          </w:p>
        </w:tc>
        <w:tc>
          <w:tcPr>
            <w:tcW w:w="2139" w:type="dxa"/>
            <w:vMerge w:val="restart"/>
            <w:tcBorders>
              <w:top w:val="single" w:sz="4" w:space="0" w:color="auto"/>
              <w:left w:val="single" w:sz="4" w:space="0" w:color="000000"/>
            </w:tcBorders>
          </w:tcPr>
          <w:p w:rsidR="006D51E7" w:rsidRPr="000577A6" w:rsidRDefault="006D51E7" w:rsidP="00F51840">
            <w:pPr>
              <w:tabs>
                <w:tab w:val="left" w:pos="9354"/>
              </w:tabs>
              <w:snapToGrid w:val="0"/>
              <w:ind w:right="-6"/>
              <w:rPr>
                <w:sz w:val="20"/>
                <w:szCs w:val="20"/>
              </w:rPr>
            </w:pPr>
          </w:p>
          <w:p w:rsidR="006D51E7" w:rsidRPr="000577A6" w:rsidRDefault="006D51E7" w:rsidP="00F51840">
            <w:pPr>
              <w:tabs>
                <w:tab w:val="left" w:pos="9354"/>
              </w:tabs>
              <w:snapToGrid w:val="0"/>
              <w:ind w:right="-6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Замена</w:t>
            </w:r>
            <w:r w:rsidR="00955275">
              <w:rPr>
                <w:sz w:val="20"/>
                <w:szCs w:val="20"/>
              </w:rPr>
              <w:t xml:space="preserve"> водопроводных и </w:t>
            </w:r>
            <w:r w:rsidR="00500203">
              <w:rPr>
                <w:sz w:val="20"/>
                <w:szCs w:val="20"/>
              </w:rPr>
              <w:t xml:space="preserve">тепловых </w:t>
            </w:r>
            <w:r w:rsidRPr="000577A6">
              <w:rPr>
                <w:sz w:val="20"/>
                <w:szCs w:val="20"/>
              </w:rPr>
              <w:t xml:space="preserve">етей </w:t>
            </w:r>
          </w:p>
          <w:p w:rsidR="006D51E7" w:rsidRPr="000577A6" w:rsidRDefault="006D51E7" w:rsidP="00F51840">
            <w:pPr>
              <w:tabs>
                <w:tab w:val="left" w:pos="9354"/>
              </w:tabs>
              <w:snapToGrid w:val="0"/>
              <w:ind w:right="-6"/>
              <w:rPr>
                <w:sz w:val="20"/>
                <w:szCs w:val="20"/>
              </w:rPr>
            </w:pPr>
          </w:p>
          <w:p w:rsidR="006D51E7" w:rsidRPr="000577A6" w:rsidRDefault="006D51E7" w:rsidP="00F51840">
            <w:pPr>
              <w:tabs>
                <w:tab w:val="left" w:pos="9354"/>
              </w:tabs>
              <w:snapToGrid w:val="0"/>
              <w:ind w:right="-6"/>
              <w:rPr>
                <w:sz w:val="20"/>
                <w:szCs w:val="20"/>
              </w:rPr>
            </w:pPr>
          </w:p>
          <w:p w:rsidR="006D51E7" w:rsidRPr="000577A6" w:rsidRDefault="006D51E7" w:rsidP="00F51840">
            <w:pPr>
              <w:tabs>
                <w:tab w:val="left" w:pos="9354"/>
              </w:tabs>
              <w:snapToGrid w:val="0"/>
              <w:ind w:right="-6"/>
              <w:rPr>
                <w:sz w:val="20"/>
                <w:szCs w:val="20"/>
              </w:rPr>
            </w:pPr>
          </w:p>
          <w:p w:rsidR="006D51E7" w:rsidRPr="000577A6" w:rsidRDefault="006D51E7" w:rsidP="00F51840">
            <w:pPr>
              <w:tabs>
                <w:tab w:val="left" w:pos="9354"/>
              </w:tabs>
              <w:snapToGrid w:val="0"/>
              <w:ind w:right="-6"/>
              <w:rPr>
                <w:sz w:val="20"/>
                <w:szCs w:val="20"/>
              </w:rPr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6D51E7" w:rsidRPr="000577A6" w:rsidRDefault="006D51E7" w:rsidP="006D51E7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Ответственный исполнитель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6D51E7" w:rsidRPr="000577A6" w:rsidRDefault="006D51E7" w:rsidP="006D51E7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606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6D51E7" w:rsidRPr="000577A6" w:rsidRDefault="006D51E7" w:rsidP="006D51E7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0502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6D51E7" w:rsidRPr="000577A6" w:rsidRDefault="006D51E7" w:rsidP="006D51E7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0600103190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6D51E7" w:rsidRPr="000577A6" w:rsidRDefault="00755ABC" w:rsidP="004735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467,8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6D51E7" w:rsidRPr="000577A6" w:rsidRDefault="006D51E7" w:rsidP="00473571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6D51E7" w:rsidRPr="000577A6" w:rsidRDefault="006D51E7" w:rsidP="00473571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6D51E7" w:rsidRPr="000577A6" w:rsidRDefault="006D51E7" w:rsidP="00473571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6D51E7" w:rsidRPr="000577A6" w:rsidRDefault="00755ABC" w:rsidP="004735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467,8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D51E7" w:rsidRPr="000577A6" w:rsidRDefault="006D51E7" w:rsidP="00473571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D51E7" w:rsidRPr="000577A6" w:rsidRDefault="006D51E7" w:rsidP="00473571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</w:t>
            </w:r>
          </w:p>
        </w:tc>
      </w:tr>
      <w:tr w:rsidR="006D51E7" w:rsidRPr="000577A6" w:rsidTr="00582488">
        <w:trPr>
          <w:gridAfter w:val="1"/>
          <w:wAfter w:w="6" w:type="dxa"/>
          <w:trHeight w:val="615"/>
        </w:trPr>
        <w:tc>
          <w:tcPr>
            <w:tcW w:w="678" w:type="dxa"/>
            <w:vMerge/>
            <w:tcBorders>
              <w:left w:val="single" w:sz="4" w:space="0" w:color="000000"/>
            </w:tcBorders>
          </w:tcPr>
          <w:p w:rsidR="006D51E7" w:rsidRPr="000577A6" w:rsidRDefault="006D51E7" w:rsidP="006D51E7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2139" w:type="dxa"/>
            <w:vMerge/>
            <w:tcBorders>
              <w:left w:val="single" w:sz="4" w:space="0" w:color="000000"/>
            </w:tcBorders>
          </w:tcPr>
          <w:p w:rsidR="006D51E7" w:rsidRPr="000577A6" w:rsidRDefault="006D51E7" w:rsidP="00F51840">
            <w:pPr>
              <w:tabs>
                <w:tab w:val="left" w:pos="9354"/>
              </w:tabs>
              <w:snapToGrid w:val="0"/>
              <w:ind w:right="-6"/>
              <w:rPr>
                <w:sz w:val="20"/>
                <w:szCs w:val="20"/>
              </w:rPr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6D51E7" w:rsidRPr="000577A6" w:rsidRDefault="006D51E7" w:rsidP="006D51E7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Соисполнитель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6D51E7" w:rsidRPr="000577A6" w:rsidRDefault="006D51E7" w:rsidP="006D51E7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6D51E7" w:rsidRPr="000577A6" w:rsidRDefault="006D51E7" w:rsidP="006D51E7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6D51E7" w:rsidRPr="000577A6" w:rsidRDefault="006D51E7" w:rsidP="006D51E7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6D51E7" w:rsidRPr="000577A6" w:rsidRDefault="006D51E7" w:rsidP="006D51E7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6D51E7" w:rsidRPr="000577A6" w:rsidRDefault="006D51E7" w:rsidP="006D51E7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6D51E7" w:rsidRPr="000577A6" w:rsidRDefault="006D51E7" w:rsidP="006D51E7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6D51E7" w:rsidRPr="000577A6" w:rsidRDefault="006D51E7" w:rsidP="006D51E7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6D51E7" w:rsidRPr="000577A6" w:rsidRDefault="006D51E7" w:rsidP="006D51E7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D51E7" w:rsidRPr="000577A6" w:rsidRDefault="006D51E7" w:rsidP="006D51E7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D51E7" w:rsidRPr="000577A6" w:rsidRDefault="006D51E7" w:rsidP="006D51E7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</w:t>
            </w:r>
          </w:p>
        </w:tc>
      </w:tr>
      <w:tr w:rsidR="006D51E7" w:rsidRPr="000577A6" w:rsidTr="00582488">
        <w:trPr>
          <w:gridAfter w:val="1"/>
          <w:wAfter w:w="6" w:type="dxa"/>
          <w:trHeight w:val="630"/>
        </w:trPr>
        <w:tc>
          <w:tcPr>
            <w:tcW w:w="678" w:type="dxa"/>
            <w:vMerge/>
            <w:tcBorders>
              <w:left w:val="single" w:sz="4" w:space="0" w:color="000000"/>
              <w:bottom w:val="single" w:sz="4" w:space="0" w:color="auto"/>
            </w:tcBorders>
          </w:tcPr>
          <w:p w:rsidR="006D51E7" w:rsidRPr="000577A6" w:rsidRDefault="006D51E7" w:rsidP="006D51E7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2139" w:type="dxa"/>
            <w:vMerge/>
            <w:tcBorders>
              <w:left w:val="single" w:sz="4" w:space="0" w:color="000000"/>
              <w:bottom w:val="single" w:sz="4" w:space="0" w:color="auto"/>
            </w:tcBorders>
          </w:tcPr>
          <w:p w:rsidR="006D51E7" w:rsidRPr="000577A6" w:rsidRDefault="006D51E7" w:rsidP="00F51840">
            <w:pPr>
              <w:tabs>
                <w:tab w:val="left" w:pos="9354"/>
              </w:tabs>
              <w:snapToGrid w:val="0"/>
              <w:ind w:right="-6"/>
              <w:rPr>
                <w:sz w:val="20"/>
                <w:szCs w:val="20"/>
              </w:rPr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6D51E7" w:rsidRPr="000577A6" w:rsidRDefault="006D51E7" w:rsidP="006D51E7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Участник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6D51E7" w:rsidRPr="000577A6" w:rsidRDefault="006D51E7" w:rsidP="006D51E7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6D51E7" w:rsidRPr="000577A6" w:rsidRDefault="006D51E7" w:rsidP="006D51E7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6D51E7" w:rsidRPr="000577A6" w:rsidRDefault="006D51E7" w:rsidP="006D51E7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6D51E7" w:rsidRPr="000577A6" w:rsidRDefault="006D51E7" w:rsidP="006D51E7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6D51E7" w:rsidRPr="000577A6" w:rsidRDefault="006D51E7" w:rsidP="006D51E7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6D51E7" w:rsidRPr="000577A6" w:rsidRDefault="006D51E7" w:rsidP="006D51E7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6D51E7" w:rsidRPr="000577A6" w:rsidRDefault="006D51E7" w:rsidP="006D51E7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6D51E7" w:rsidRPr="000577A6" w:rsidRDefault="006D51E7" w:rsidP="006D51E7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D51E7" w:rsidRPr="000577A6" w:rsidRDefault="006D51E7" w:rsidP="006D51E7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D51E7" w:rsidRPr="000577A6" w:rsidRDefault="006D51E7" w:rsidP="006D51E7">
            <w:pPr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0,0</w:t>
            </w:r>
          </w:p>
        </w:tc>
      </w:tr>
      <w:tr w:rsidR="00A90A53" w:rsidRPr="000577A6" w:rsidTr="00582488">
        <w:trPr>
          <w:gridAfter w:val="1"/>
          <w:wAfter w:w="6" w:type="dxa"/>
          <w:trHeight w:val="225"/>
        </w:trPr>
        <w:tc>
          <w:tcPr>
            <w:tcW w:w="678" w:type="dxa"/>
            <w:vMerge w:val="restart"/>
            <w:tcBorders>
              <w:top w:val="single" w:sz="4" w:space="0" w:color="auto"/>
              <w:left w:val="single" w:sz="4" w:space="0" w:color="000000"/>
            </w:tcBorders>
          </w:tcPr>
          <w:p w:rsidR="00A90A53" w:rsidRPr="000577A6" w:rsidRDefault="00A90A53" w:rsidP="00A90A53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57. </w:t>
            </w:r>
          </w:p>
        </w:tc>
        <w:tc>
          <w:tcPr>
            <w:tcW w:w="2139" w:type="dxa"/>
            <w:vMerge w:val="restart"/>
            <w:tcBorders>
              <w:top w:val="single" w:sz="4" w:space="0" w:color="auto"/>
              <w:left w:val="single" w:sz="4" w:space="0" w:color="000000"/>
            </w:tcBorders>
          </w:tcPr>
          <w:p w:rsidR="00A90A53" w:rsidRPr="000577A6" w:rsidRDefault="00A90A53" w:rsidP="00F51840">
            <w:pPr>
              <w:tabs>
                <w:tab w:val="left" w:pos="9354"/>
              </w:tabs>
              <w:snapToGrid w:val="0"/>
              <w:ind w:right="-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Ремонт газового оборудования 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A90A53" w:rsidRPr="000577A6" w:rsidRDefault="00A90A53" w:rsidP="00A90A53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Ответственный исполнитель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A90A53" w:rsidRPr="000577A6" w:rsidRDefault="00A90A53" w:rsidP="00A90A53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606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A90A53" w:rsidRPr="000577A6" w:rsidRDefault="00A90A53" w:rsidP="00A90A53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0502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A90A53" w:rsidRPr="000577A6" w:rsidRDefault="00A90A53" w:rsidP="00A90A53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0600103190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A90A53" w:rsidRPr="000577A6" w:rsidRDefault="00A90A53" w:rsidP="00A90A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A90A53" w:rsidRDefault="00A90A53" w:rsidP="00A90A53">
            <w:pPr>
              <w:jc w:val="center"/>
            </w:pPr>
            <w:r w:rsidRPr="00A122A1">
              <w:rPr>
                <w:sz w:val="20"/>
                <w:szCs w:val="20"/>
              </w:rPr>
              <w:t>0,0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A90A53" w:rsidRDefault="00A90A53" w:rsidP="00A90A53">
            <w:pPr>
              <w:jc w:val="center"/>
            </w:pPr>
            <w:r w:rsidRPr="00A122A1">
              <w:rPr>
                <w:sz w:val="20"/>
                <w:szCs w:val="20"/>
              </w:rPr>
              <w:t>0,0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A90A53" w:rsidRDefault="00A90A53" w:rsidP="00A90A53">
            <w:pPr>
              <w:jc w:val="center"/>
            </w:pPr>
            <w:r w:rsidRPr="00A122A1">
              <w:rPr>
                <w:sz w:val="20"/>
                <w:szCs w:val="20"/>
              </w:rPr>
              <w:t>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A90A53" w:rsidRPr="000577A6" w:rsidRDefault="00A90A53" w:rsidP="00A90A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90A53" w:rsidRDefault="00A90A53" w:rsidP="00A90A53">
            <w:pPr>
              <w:jc w:val="center"/>
            </w:pPr>
            <w:r w:rsidRPr="00FB5F10">
              <w:rPr>
                <w:sz w:val="20"/>
                <w:szCs w:val="20"/>
              </w:rPr>
              <w:t>0,0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90A53" w:rsidRDefault="00A90A53" w:rsidP="00A90A53">
            <w:pPr>
              <w:jc w:val="center"/>
            </w:pPr>
            <w:r w:rsidRPr="00FB5F10">
              <w:rPr>
                <w:sz w:val="20"/>
                <w:szCs w:val="20"/>
              </w:rPr>
              <w:t>0,0</w:t>
            </w:r>
          </w:p>
        </w:tc>
      </w:tr>
      <w:tr w:rsidR="00A90A53" w:rsidRPr="000577A6" w:rsidTr="00582488">
        <w:trPr>
          <w:gridAfter w:val="1"/>
          <w:wAfter w:w="6" w:type="dxa"/>
          <w:trHeight w:val="165"/>
        </w:trPr>
        <w:tc>
          <w:tcPr>
            <w:tcW w:w="678" w:type="dxa"/>
            <w:vMerge/>
            <w:tcBorders>
              <w:left w:val="single" w:sz="4" w:space="0" w:color="000000"/>
            </w:tcBorders>
          </w:tcPr>
          <w:p w:rsidR="00A90A53" w:rsidRPr="000577A6" w:rsidRDefault="00A90A53" w:rsidP="00A90A53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2139" w:type="dxa"/>
            <w:vMerge/>
            <w:tcBorders>
              <w:left w:val="single" w:sz="4" w:space="0" w:color="000000"/>
            </w:tcBorders>
          </w:tcPr>
          <w:p w:rsidR="00A90A53" w:rsidRPr="000577A6" w:rsidRDefault="00A90A53" w:rsidP="00F51840">
            <w:pPr>
              <w:tabs>
                <w:tab w:val="left" w:pos="9354"/>
              </w:tabs>
              <w:snapToGrid w:val="0"/>
              <w:ind w:right="-6"/>
              <w:rPr>
                <w:sz w:val="20"/>
                <w:szCs w:val="20"/>
              </w:rPr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A90A53" w:rsidRPr="000577A6" w:rsidRDefault="00A90A53" w:rsidP="00A90A53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Соисполнитель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A90A53" w:rsidRPr="000577A6" w:rsidRDefault="00A90A53" w:rsidP="00A90A53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A90A53" w:rsidRPr="000577A6" w:rsidRDefault="00A90A53" w:rsidP="00A90A53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A90A53" w:rsidRPr="000577A6" w:rsidRDefault="00A90A53" w:rsidP="00A90A53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A90A53" w:rsidRDefault="00A90A53" w:rsidP="00A90A53">
            <w:pPr>
              <w:jc w:val="center"/>
            </w:pPr>
            <w:r w:rsidRPr="004E30A4">
              <w:rPr>
                <w:sz w:val="20"/>
                <w:szCs w:val="20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A90A53" w:rsidRDefault="00A90A53" w:rsidP="00A90A53">
            <w:pPr>
              <w:jc w:val="center"/>
            </w:pPr>
            <w:r w:rsidRPr="004E30A4">
              <w:rPr>
                <w:sz w:val="20"/>
                <w:szCs w:val="20"/>
              </w:rPr>
              <w:t>0,0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A90A53" w:rsidRDefault="00A90A53" w:rsidP="00A90A53">
            <w:pPr>
              <w:jc w:val="center"/>
            </w:pPr>
            <w:r w:rsidRPr="004E30A4">
              <w:rPr>
                <w:sz w:val="20"/>
                <w:szCs w:val="20"/>
              </w:rPr>
              <w:t>0,0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A90A53" w:rsidRDefault="00A90A53" w:rsidP="00A90A53">
            <w:pPr>
              <w:jc w:val="center"/>
            </w:pPr>
            <w:r w:rsidRPr="004E30A4">
              <w:rPr>
                <w:sz w:val="20"/>
                <w:szCs w:val="20"/>
              </w:rPr>
              <w:t>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A90A53" w:rsidRDefault="00A90A53" w:rsidP="00A90A53">
            <w:pPr>
              <w:jc w:val="center"/>
            </w:pPr>
            <w:r w:rsidRPr="004E30A4">
              <w:rPr>
                <w:sz w:val="20"/>
                <w:szCs w:val="20"/>
              </w:rPr>
              <w:t>0,0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90A53" w:rsidRDefault="00A90A53" w:rsidP="00A90A53">
            <w:pPr>
              <w:jc w:val="center"/>
            </w:pPr>
            <w:r w:rsidRPr="004E30A4">
              <w:rPr>
                <w:sz w:val="20"/>
                <w:szCs w:val="20"/>
              </w:rPr>
              <w:t>0,0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90A53" w:rsidRDefault="00A90A53" w:rsidP="00A90A53">
            <w:pPr>
              <w:jc w:val="center"/>
            </w:pPr>
            <w:r w:rsidRPr="004E30A4">
              <w:rPr>
                <w:sz w:val="20"/>
                <w:szCs w:val="20"/>
              </w:rPr>
              <w:t>0,0</w:t>
            </w:r>
          </w:p>
        </w:tc>
      </w:tr>
      <w:tr w:rsidR="00A90A53" w:rsidRPr="000577A6" w:rsidTr="00582488">
        <w:trPr>
          <w:gridAfter w:val="1"/>
          <w:wAfter w:w="6" w:type="dxa"/>
          <w:trHeight w:val="210"/>
        </w:trPr>
        <w:tc>
          <w:tcPr>
            <w:tcW w:w="678" w:type="dxa"/>
            <w:vMerge/>
            <w:tcBorders>
              <w:left w:val="single" w:sz="4" w:space="0" w:color="000000"/>
              <w:bottom w:val="single" w:sz="4" w:space="0" w:color="auto"/>
            </w:tcBorders>
          </w:tcPr>
          <w:p w:rsidR="00A90A53" w:rsidRPr="000577A6" w:rsidRDefault="00A90A53" w:rsidP="00A90A53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2139" w:type="dxa"/>
            <w:vMerge/>
            <w:tcBorders>
              <w:left w:val="single" w:sz="4" w:space="0" w:color="000000"/>
              <w:bottom w:val="single" w:sz="4" w:space="0" w:color="auto"/>
            </w:tcBorders>
          </w:tcPr>
          <w:p w:rsidR="00A90A53" w:rsidRPr="000577A6" w:rsidRDefault="00A90A53" w:rsidP="00F51840">
            <w:pPr>
              <w:tabs>
                <w:tab w:val="left" w:pos="9354"/>
              </w:tabs>
              <w:snapToGrid w:val="0"/>
              <w:ind w:right="-6"/>
              <w:rPr>
                <w:sz w:val="20"/>
                <w:szCs w:val="20"/>
              </w:rPr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A90A53" w:rsidRPr="000577A6" w:rsidRDefault="00A90A53" w:rsidP="00A90A53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Участник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A90A53" w:rsidRPr="000577A6" w:rsidRDefault="00A90A53" w:rsidP="00A90A53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A90A53" w:rsidRPr="000577A6" w:rsidRDefault="00A90A53" w:rsidP="00A90A53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A90A53" w:rsidRPr="000577A6" w:rsidRDefault="00A90A53" w:rsidP="00A90A53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A90A53" w:rsidRDefault="00A90A53" w:rsidP="00A90A53">
            <w:pPr>
              <w:jc w:val="center"/>
            </w:pPr>
            <w:r w:rsidRPr="004E30A4">
              <w:rPr>
                <w:sz w:val="20"/>
                <w:szCs w:val="20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A90A53" w:rsidRDefault="00A90A53" w:rsidP="00A90A53">
            <w:pPr>
              <w:jc w:val="center"/>
            </w:pPr>
            <w:r w:rsidRPr="004E30A4">
              <w:rPr>
                <w:sz w:val="20"/>
                <w:szCs w:val="20"/>
              </w:rPr>
              <w:t>0,0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A90A53" w:rsidRDefault="00A90A53" w:rsidP="00A90A53">
            <w:pPr>
              <w:jc w:val="center"/>
            </w:pPr>
            <w:r w:rsidRPr="004E30A4">
              <w:rPr>
                <w:sz w:val="20"/>
                <w:szCs w:val="20"/>
              </w:rPr>
              <w:t>0,0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A90A53" w:rsidRDefault="00A90A53" w:rsidP="00A90A53">
            <w:pPr>
              <w:jc w:val="center"/>
            </w:pPr>
            <w:r w:rsidRPr="004E30A4">
              <w:rPr>
                <w:sz w:val="20"/>
                <w:szCs w:val="20"/>
              </w:rPr>
              <w:t>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A90A53" w:rsidRDefault="00A90A53" w:rsidP="00A90A53">
            <w:pPr>
              <w:jc w:val="center"/>
            </w:pPr>
            <w:r w:rsidRPr="004E30A4">
              <w:rPr>
                <w:sz w:val="20"/>
                <w:szCs w:val="20"/>
              </w:rPr>
              <w:t>0,0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90A53" w:rsidRDefault="00A90A53" w:rsidP="00A90A53">
            <w:pPr>
              <w:jc w:val="center"/>
            </w:pPr>
            <w:r w:rsidRPr="004E30A4">
              <w:rPr>
                <w:sz w:val="20"/>
                <w:szCs w:val="20"/>
              </w:rPr>
              <w:t>0,0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90A53" w:rsidRDefault="00A90A53" w:rsidP="00A90A53">
            <w:pPr>
              <w:jc w:val="center"/>
            </w:pPr>
            <w:r w:rsidRPr="004E30A4">
              <w:rPr>
                <w:sz w:val="20"/>
                <w:szCs w:val="20"/>
              </w:rPr>
              <w:t>0,0</w:t>
            </w:r>
          </w:p>
        </w:tc>
      </w:tr>
      <w:tr w:rsidR="00A90A53" w:rsidRPr="000577A6" w:rsidTr="00582488">
        <w:trPr>
          <w:gridAfter w:val="1"/>
          <w:wAfter w:w="6" w:type="dxa"/>
          <w:trHeight w:val="375"/>
        </w:trPr>
        <w:tc>
          <w:tcPr>
            <w:tcW w:w="678" w:type="dxa"/>
            <w:vMerge w:val="restart"/>
            <w:tcBorders>
              <w:top w:val="single" w:sz="4" w:space="0" w:color="auto"/>
              <w:left w:val="single" w:sz="4" w:space="0" w:color="000000"/>
            </w:tcBorders>
          </w:tcPr>
          <w:p w:rsidR="00A90A53" w:rsidRPr="000577A6" w:rsidRDefault="00A90A53" w:rsidP="00A90A53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58. </w:t>
            </w:r>
          </w:p>
        </w:tc>
        <w:tc>
          <w:tcPr>
            <w:tcW w:w="2139" w:type="dxa"/>
            <w:vMerge w:val="restart"/>
            <w:tcBorders>
              <w:top w:val="single" w:sz="4" w:space="0" w:color="auto"/>
              <w:left w:val="single" w:sz="4" w:space="0" w:color="000000"/>
            </w:tcBorders>
          </w:tcPr>
          <w:p w:rsidR="00A90A53" w:rsidRDefault="00A90A53" w:rsidP="00F51840">
            <w:pPr>
              <w:tabs>
                <w:tab w:val="left" w:pos="9354"/>
              </w:tabs>
              <w:snapToGrid w:val="0"/>
              <w:ind w:right="-6"/>
              <w:rPr>
                <w:sz w:val="20"/>
                <w:szCs w:val="20"/>
              </w:rPr>
            </w:pPr>
          </w:p>
          <w:p w:rsidR="00A90A53" w:rsidRDefault="00A90A53" w:rsidP="00F51840">
            <w:pPr>
              <w:tabs>
                <w:tab w:val="left" w:pos="9354"/>
              </w:tabs>
              <w:snapToGrid w:val="0"/>
              <w:ind w:right="-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Оплата неустоек пеней, штрафов по муниципальным контрактам </w:t>
            </w:r>
          </w:p>
          <w:p w:rsidR="00A90A53" w:rsidRDefault="00A90A53" w:rsidP="00F51840">
            <w:pPr>
              <w:tabs>
                <w:tab w:val="left" w:pos="9354"/>
              </w:tabs>
              <w:snapToGrid w:val="0"/>
              <w:ind w:right="-6"/>
              <w:rPr>
                <w:sz w:val="20"/>
                <w:szCs w:val="20"/>
              </w:rPr>
            </w:pPr>
          </w:p>
          <w:p w:rsidR="00A90A53" w:rsidRDefault="00A90A53" w:rsidP="00F51840">
            <w:pPr>
              <w:tabs>
                <w:tab w:val="left" w:pos="9354"/>
              </w:tabs>
              <w:snapToGrid w:val="0"/>
              <w:ind w:right="-6"/>
              <w:rPr>
                <w:sz w:val="20"/>
                <w:szCs w:val="20"/>
              </w:rPr>
            </w:pPr>
          </w:p>
          <w:p w:rsidR="00A90A53" w:rsidRDefault="00A90A53" w:rsidP="00F51840">
            <w:pPr>
              <w:tabs>
                <w:tab w:val="left" w:pos="9354"/>
              </w:tabs>
              <w:snapToGrid w:val="0"/>
              <w:ind w:right="-6"/>
              <w:rPr>
                <w:sz w:val="20"/>
                <w:szCs w:val="20"/>
              </w:rPr>
            </w:pPr>
          </w:p>
          <w:p w:rsidR="00A90A53" w:rsidRPr="000577A6" w:rsidRDefault="00A90A53" w:rsidP="00F51840">
            <w:pPr>
              <w:tabs>
                <w:tab w:val="left" w:pos="9354"/>
              </w:tabs>
              <w:snapToGrid w:val="0"/>
              <w:ind w:right="-6"/>
              <w:rPr>
                <w:sz w:val="20"/>
                <w:szCs w:val="20"/>
              </w:rPr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A90A53" w:rsidRPr="000577A6" w:rsidRDefault="00A90A53" w:rsidP="00A90A53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Ответственный исполнитель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A90A53" w:rsidRPr="000577A6" w:rsidRDefault="00A90A53" w:rsidP="00A90A53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606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A90A53" w:rsidRPr="000577A6" w:rsidRDefault="00A90A53" w:rsidP="00A90A53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0502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A90A53" w:rsidRPr="000577A6" w:rsidRDefault="00A90A53" w:rsidP="00A90A53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0600103190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A90A53" w:rsidRPr="004E30A4" w:rsidRDefault="00A90A53" w:rsidP="00A90A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A90A53" w:rsidRDefault="00A90A53" w:rsidP="00A90A53">
            <w:pPr>
              <w:jc w:val="center"/>
            </w:pPr>
            <w:r w:rsidRPr="00C76867">
              <w:rPr>
                <w:sz w:val="20"/>
                <w:szCs w:val="20"/>
              </w:rPr>
              <w:t>0,0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A90A53" w:rsidRDefault="00A90A53" w:rsidP="00A90A53">
            <w:pPr>
              <w:jc w:val="center"/>
            </w:pPr>
            <w:r w:rsidRPr="00C76867">
              <w:rPr>
                <w:sz w:val="20"/>
                <w:szCs w:val="20"/>
              </w:rPr>
              <w:t>0,0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A90A53" w:rsidRDefault="00A90A53" w:rsidP="00A90A53">
            <w:pPr>
              <w:jc w:val="center"/>
            </w:pPr>
            <w:r w:rsidRPr="00C76867">
              <w:rPr>
                <w:sz w:val="20"/>
                <w:szCs w:val="20"/>
              </w:rPr>
              <w:t>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A90A53" w:rsidRPr="004E30A4" w:rsidRDefault="00A90A53" w:rsidP="00A90A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90A53" w:rsidRDefault="00A90A53" w:rsidP="00A90A53">
            <w:pPr>
              <w:jc w:val="center"/>
            </w:pPr>
            <w:r w:rsidRPr="00AD2B53">
              <w:rPr>
                <w:sz w:val="20"/>
                <w:szCs w:val="20"/>
              </w:rPr>
              <w:t>0,0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90A53" w:rsidRDefault="00A90A53" w:rsidP="00A90A53">
            <w:pPr>
              <w:jc w:val="center"/>
            </w:pPr>
            <w:r w:rsidRPr="00AD2B53">
              <w:rPr>
                <w:sz w:val="20"/>
                <w:szCs w:val="20"/>
              </w:rPr>
              <w:t>0,0</w:t>
            </w:r>
          </w:p>
        </w:tc>
      </w:tr>
      <w:tr w:rsidR="00A90A53" w:rsidRPr="000577A6" w:rsidTr="00582488">
        <w:trPr>
          <w:gridAfter w:val="1"/>
          <w:wAfter w:w="6" w:type="dxa"/>
          <w:trHeight w:val="360"/>
        </w:trPr>
        <w:tc>
          <w:tcPr>
            <w:tcW w:w="678" w:type="dxa"/>
            <w:vMerge/>
            <w:tcBorders>
              <w:left w:val="single" w:sz="4" w:space="0" w:color="000000"/>
            </w:tcBorders>
          </w:tcPr>
          <w:p w:rsidR="00A90A53" w:rsidRPr="000577A6" w:rsidRDefault="00A90A53" w:rsidP="00A90A53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2139" w:type="dxa"/>
            <w:vMerge/>
            <w:tcBorders>
              <w:left w:val="single" w:sz="4" w:space="0" w:color="000000"/>
            </w:tcBorders>
          </w:tcPr>
          <w:p w:rsidR="00A90A53" w:rsidRDefault="00A90A53" w:rsidP="00A90A53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A90A53" w:rsidRPr="000577A6" w:rsidRDefault="00A90A53" w:rsidP="00A90A53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Соисполнитель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A90A53" w:rsidRPr="000577A6" w:rsidRDefault="00A90A53" w:rsidP="00A90A53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A90A53" w:rsidRPr="000577A6" w:rsidRDefault="00A90A53" w:rsidP="00A90A53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A90A53" w:rsidRPr="000577A6" w:rsidRDefault="00A90A53" w:rsidP="00A90A53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A90A53" w:rsidRPr="004E30A4" w:rsidRDefault="00A90A53" w:rsidP="00A90A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A90A53" w:rsidRDefault="00A90A53" w:rsidP="00A90A53">
            <w:pPr>
              <w:jc w:val="center"/>
            </w:pPr>
            <w:r w:rsidRPr="00F55197">
              <w:rPr>
                <w:sz w:val="20"/>
                <w:szCs w:val="20"/>
              </w:rPr>
              <w:t>0,0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A90A53" w:rsidRDefault="00A90A53" w:rsidP="00A90A53">
            <w:pPr>
              <w:jc w:val="center"/>
            </w:pPr>
            <w:r w:rsidRPr="00F55197">
              <w:rPr>
                <w:sz w:val="20"/>
                <w:szCs w:val="20"/>
              </w:rPr>
              <w:t>0,0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A90A53" w:rsidRDefault="00A90A53" w:rsidP="00A90A53">
            <w:pPr>
              <w:jc w:val="center"/>
            </w:pPr>
            <w:r w:rsidRPr="00F55197">
              <w:rPr>
                <w:sz w:val="20"/>
                <w:szCs w:val="20"/>
              </w:rPr>
              <w:t>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A90A53" w:rsidRDefault="00A90A53" w:rsidP="00A90A53">
            <w:pPr>
              <w:jc w:val="center"/>
            </w:pPr>
            <w:r w:rsidRPr="00F55197">
              <w:rPr>
                <w:sz w:val="20"/>
                <w:szCs w:val="20"/>
              </w:rPr>
              <w:t>0,0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90A53" w:rsidRDefault="00A90A53" w:rsidP="00A90A53">
            <w:pPr>
              <w:jc w:val="center"/>
            </w:pPr>
            <w:r w:rsidRPr="00F55197">
              <w:rPr>
                <w:sz w:val="20"/>
                <w:szCs w:val="20"/>
              </w:rPr>
              <w:t>0,0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90A53" w:rsidRDefault="00A90A53" w:rsidP="00A90A53">
            <w:pPr>
              <w:jc w:val="center"/>
            </w:pPr>
            <w:r w:rsidRPr="00F55197">
              <w:rPr>
                <w:sz w:val="20"/>
                <w:szCs w:val="20"/>
              </w:rPr>
              <w:t>0,0</w:t>
            </w:r>
          </w:p>
        </w:tc>
      </w:tr>
      <w:tr w:rsidR="00A90A53" w:rsidRPr="000577A6" w:rsidTr="00582488">
        <w:trPr>
          <w:gridAfter w:val="1"/>
          <w:wAfter w:w="6" w:type="dxa"/>
          <w:trHeight w:val="765"/>
        </w:trPr>
        <w:tc>
          <w:tcPr>
            <w:tcW w:w="678" w:type="dxa"/>
            <w:vMerge/>
            <w:tcBorders>
              <w:left w:val="single" w:sz="4" w:space="0" w:color="000000"/>
              <w:bottom w:val="single" w:sz="4" w:space="0" w:color="auto"/>
            </w:tcBorders>
          </w:tcPr>
          <w:p w:rsidR="00A90A53" w:rsidRPr="000577A6" w:rsidRDefault="00A90A53" w:rsidP="00A90A53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2139" w:type="dxa"/>
            <w:vMerge/>
            <w:tcBorders>
              <w:left w:val="single" w:sz="4" w:space="0" w:color="000000"/>
              <w:bottom w:val="single" w:sz="4" w:space="0" w:color="auto"/>
            </w:tcBorders>
          </w:tcPr>
          <w:p w:rsidR="00A90A53" w:rsidRDefault="00A90A53" w:rsidP="00A90A53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A90A53" w:rsidRPr="000577A6" w:rsidRDefault="00A90A53" w:rsidP="00A90A53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0577A6">
              <w:rPr>
                <w:sz w:val="20"/>
                <w:szCs w:val="20"/>
              </w:rPr>
              <w:t>Участник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A90A53" w:rsidRPr="000577A6" w:rsidRDefault="00A90A53" w:rsidP="00A90A53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A90A53" w:rsidRPr="000577A6" w:rsidRDefault="00A90A53" w:rsidP="00A90A53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A90A53" w:rsidRPr="000577A6" w:rsidRDefault="00A90A53" w:rsidP="00A90A53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A90A53" w:rsidRPr="004E30A4" w:rsidRDefault="00A90A53" w:rsidP="00A90A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A90A53" w:rsidRDefault="00A90A53" w:rsidP="00A90A53">
            <w:pPr>
              <w:jc w:val="center"/>
            </w:pPr>
            <w:r w:rsidRPr="00F55197">
              <w:rPr>
                <w:sz w:val="20"/>
                <w:szCs w:val="20"/>
              </w:rPr>
              <w:t>0,0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A90A53" w:rsidRDefault="00A90A53" w:rsidP="00A90A53">
            <w:pPr>
              <w:jc w:val="center"/>
            </w:pPr>
            <w:r w:rsidRPr="00F55197">
              <w:rPr>
                <w:sz w:val="20"/>
                <w:szCs w:val="20"/>
              </w:rPr>
              <w:t>0,0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A90A53" w:rsidRDefault="00A90A53" w:rsidP="00A90A53">
            <w:pPr>
              <w:jc w:val="center"/>
            </w:pPr>
            <w:r w:rsidRPr="00F55197">
              <w:rPr>
                <w:sz w:val="20"/>
                <w:szCs w:val="20"/>
              </w:rPr>
              <w:t>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A90A53" w:rsidRDefault="00A90A53" w:rsidP="00A90A53">
            <w:pPr>
              <w:jc w:val="center"/>
            </w:pPr>
            <w:r w:rsidRPr="00F55197">
              <w:rPr>
                <w:sz w:val="20"/>
                <w:szCs w:val="20"/>
              </w:rPr>
              <w:t>0,0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90A53" w:rsidRDefault="00A90A53" w:rsidP="00A90A53">
            <w:pPr>
              <w:jc w:val="center"/>
            </w:pPr>
            <w:r w:rsidRPr="00F55197">
              <w:rPr>
                <w:sz w:val="20"/>
                <w:szCs w:val="20"/>
              </w:rPr>
              <w:t>0,0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90A53" w:rsidRDefault="00A90A53" w:rsidP="00A90A53">
            <w:pPr>
              <w:jc w:val="center"/>
            </w:pPr>
            <w:r w:rsidRPr="00F55197">
              <w:rPr>
                <w:sz w:val="20"/>
                <w:szCs w:val="20"/>
              </w:rPr>
              <w:t>0,0</w:t>
            </w:r>
          </w:p>
        </w:tc>
      </w:tr>
    </w:tbl>
    <w:p w:rsidR="00DA32F0" w:rsidRPr="000577A6" w:rsidRDefault="00DA32F0" w:rsidP="004052F7">
      <w:pPr>
        <w:jc w:val="center"/>
        <w:rPr>
          <w:sz w:val="20"/>
          <w:szCs w:val="20"/>
        </w:rPr>
      </w:pPr>
    </w:p>
    <w:p w:rsidR="008C4565" w:rsidRPr="000577A6" w:rsidRDefault="008C4565" w:rsidP="00791400">
      <w:pPr>
        <w:jc w:val="right"/>
        <w:rPr>
          <w:sz w:val="20"/>
          <w:szCs w:val="20"/>
        </w:rPr>
      </w:pPr>
    </w:p>
    <w:p w:rsidR="000577A6" w:rsidRDefault="000577A6" w:rsidP="00755ABC">
      <w:pPr>
        <w:rPr>
          <w:sz w:val="28"/>
          <w:szCs w:val="28"/>
        </w:rPr>
      </w:pPr>
    </w:p>
    <w:p w:rsidR="00582488" w:rsidRDefault="00582488" w:rsidP="00755ABC">
      <w:pPr>
        <w:rPr>
          <w:sz w:val="28"/>
          <w:szCs w:val="28"/>
        </w:rPr>
      </w:pPr>
    </w:p>
    <w:p w:rsidR="00582488" w:rsidRDefault="00582488" w:rsidP="00755ABC">
      <w:pPr>
        <w:rPr>
          <w:sz w:val="28"/>
          <w:szCs w:val="28"/>
        </w:rPr>
      </w:pPr>
    </w:p>
    <w:p w:rsidR="00582488" w:rsidRDefault="00582488" w:rsidP="00755ABC">
      <w:pPr>
        <w:rPr>
          <w:sz w:val="28"/>
          <w:szCs w:val="28"/>
        </w:rPr>
      </w:pPr>
    </w:p>
    <w:p w:rsidR="00582488" w:rsidRDefault="00582488" w:rsidP="00755ABC">
      <w:pPr>
        <w:rPr>
          <w:sz w:val="28"/>
          <w:szCs w:val="28"/>
        </w:rPr>
      </w:pPr>
      <w:bookmarkStart w:id="0" w:name="_GoBack"/>
      <w:bookmarkEnd w:id="0"/>
    </w:p>
    <w:p w:rsidR="008C4565" w:rsidRPr="000577A6" w:rsidRDefault="008C4565" w:rsidP="00791400">
      <w:pPr>
        <w:jc w:val="right"/>
        <w:rPr>
          <w:sz w:val="28"/>
          <w:szCs w:val="28"/>
        </w:rPr>
      </w:pPr>
      <w:r w:rsidRPr="000577A6">
        <w:rPr>
          <w:sz w:val="28"/>
          <w:szCs w:val="28"/>
        </w:rPr>
        <w:lastRenderedPageBreak/>
        <w:t xml:space="preserve">Таблица 4 </w:t>
      </w:r>
    </w:p>
    <w:p w:rsidR="008C4565" w:rsidRPr="000577A6" w:rsidRDefault="008C4565" w:rsidP="00791400">
      <w:pPr>
        <w:ind w:firstLine="540"/>
        <w:jc w:val="center"/>
        <w:rPr>
          <w:sz w:val="28"/>
          <w:szCs w:val="28"/>
        </w:rPr>
      </w:pPr>
      <w:r w:rsidRPr="000577A6">
        <w:rPr>
          <w:sz w:val="28"/>
          <w:szCs w:val="28"/>
        </w:rPr>
        <w:t>Информация</w:t>
      </w:r>
    </w:p>
    <w:p w:rsidR="008C4565" w:rsidRPr="009101BE" w:rsidRDefault="008C4565" w:rsidP="00791400">
      <w:pPr>
        <w:ind w:firstLine="540"/>
        <w:jc w:val="center"/>
        <w:rPr>
          <w:sz w:val="28"/>
          <w:szCs w:val="28"/>
        </w:rPr>
      </w:pPr>
      <w:r w:rsidRPr="009101BE">
        <w:rPr>
          <w:sz w:val="28"/>
          <w:szCs w:val="28"/>
        </w:rPr>
        <w:t xml:space="preserve">о ресурсном обеспечении муниципальной программы </w:t>
      </w:r>
    </w:p>
    <w:p w:rsidR="008C4565" w:rsidRPr="009101BE" w:rsidRDefault="008C4565" w:rsidP="00791400">
      <w:pPr>
        <w:ind w:firstLine="540"/>
        <w:jc w:val="center"/>
        <w:rPr>
          <w:sz w:val="28"/>
          <w:szCs w:val="28"/>
        </w:rPr>
      </w:pPr>
      <w:r w:rsidRPr="009101BE">
        <w:rPr>
          <w:sz w:val="28"/>
          <w:szCs w:val="28"/>
        </w:rPr>
        <w:t>за счет средств местного бюджета и прогнозная оценка привлекаемых на реализацию ее целей средств федерального бюджета, областного бюджета, внебюджетных источников</w:t>
      </w:r>
    </w:p>
    <w:p w:rsidR="008C4565" w:rsidRPr="009101BE" w:rsidRDefault="008C4565" w:rsidP="00791400">
      <w:pPr>
        <w:tabs>
          <w:tab w:val="left" w:pos="9354"/>
        </w:tabs>
        <w:ind w:right="-6"/>
        <w:jc w:val="center"/>
        <w:rPr>
          <w:sz w:val="28"/>
          <w:szCs w:val="28"/>
        </w:rPr>
      </w:pPr>
      <w:r w:rsidRPr="009101BE">
        <w:rPr>
          <w:sz w:val="28"/>
          <w:szCs w:val="28"/>
        </w:rPr>
        <w:t>«Модернизация объектов коммунальной инфраструктуры муниципального образования «Биробиджанский муниципальный район» Еврейской</w:t>
      </w:r>
      <w:r w:rsidR="00967ACC">
        <w:rPr>
          <w:sz w:val="28"/>
          <w:szCs w:val="28"/>
        </w:rPr>
        <w:t xml:space="preserve"> автономной области на 2016-2021</w:t>
      </w:r>
      <w:r w:rsidRPr="009101BE">
        <w:rPr>
          <w:sz w:val="28"/>
          <w:szCs w:val="28"/>
        </w:rPr>
        <w:t xml:space="preserve"> годы»</w:t>
      </w:r>
    </w:p>
    <w:p w:rsidR="008C4565" w:rsidRPr="009552E9" w:rsidRDefault="008C4565" w:rsidP="00791400">
      <w:pPr>
        <w:tabs>
          <w:tab w:val="left" w:pos="9354"/>
        </w:tabs>
        <w:ind w:right="-6"/>
        <w:jc w:val="center"/>
        <w:rPr>
          <w:sz w:val="20"/>
          <w:szCs w:val="20"/>
        </w:rPr>
      </w:pPr>
    </w:p>
    <w:tbl>
      <w:tblPr>
        <w:tblW w:w="14469" w:type="dxa"/>
        <w:tblInd w:w="-15" w:type="dxa"/>
        <w:tblLayout w:type="fixed"/>
        <w:tblLook w:val="0000" w:firstRow="0" w:lastRow="0" w:firstColumn="0" w:lastColumn="0" w:noHBand="0" w:noVBand="0"/>
      </w:tblPr>
      <w:tblGrid>
        <w:gridCol w:w="751"/>
        <w:gridCol w:w="3341"/>
        <w:gridCol w:w="2864"/>
        <w:gridCol w:w="1090"/>
        <w:gridCol w:w="1059"/>
        <w:gridCol w:w="1090"/>
        <w:gridCol w:w="1046"/>
        <w:gridCol w:w="1048"/>
        <w:gridCol w:w="1078"/>
        <w:gridCol w:w="1102"/>
      </w:tblGrid>
      <w:tr w:rsidR="00D534CF" w:rsidRPr="00EF6C05" w:rsidTr="00582488">
        <w:trPr>
          <w:trHeight w:val="510"/>
        </w:trPr>
        <w:tc>
          <w:tcPr>
            <w:tcW w:w="7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EF6C05" w:rsidRDefault="00D534CF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№</w:t>
            </w:r>
          </w:p>
          <w:p w:rsidR="00D534CF" w:rsidRPr="00EF6C05" w:rsidRDefault="00D534CF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 xml:space="preserve"> п/п</w:t>
            </w:r>
          </w:p>
        </w:tc>
        <w:tc>
          <w:tcPr>
            <w:tcW w:w="33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EF6C05" w:rsidRDefault="00D534CF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 xml:space="preserve">Наименование муниципальной программы </w:t>
            </w:r>
          </w:p>
        </w:tc>
        <w:tc>
          <w:tcPr>
            <w:tcW w:w="28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EF6C05" w:rsidRDefault="00D534CF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Источники ресурсного обеспечения</w:t>
            </w:r>
          </w:p>
        </w:tc>
        <w:tc>
          <w:tcPr>
            <w:tcW w:w="751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4CF" w:rsidRPr="00EF6C05" w:rsidRDefault="00D534CF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 xml:space="preserve">Расходы (тыс. рублей), годы </w:t>
            </w:r>
          </w:p>
        </w:tc>
      </w:tr>
      <w:tr w:rsidR="00D534CF" w:rsidRPr="00EF6C05" w:rsidTr="00582488">
        <w:trPr>
          <w:trHeight w:val="405"/>
        </w:trPr>
        <w:tc>
          <w:tcPr>
            <w:tcW w:w="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EF6C05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3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EF6C05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28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EF6C05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EF6C05" w:rsidRDefault="00D534CF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 xml:space="preserve">Всего 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EF6C05" w:rsidRDefault="00D534CF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2016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EF6C05" w:rsidRDefault="00D534CF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 xml:space="preserve">2017 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EF6C05" w:rsidRDefault="00D534CF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2018</w:t>
            </w: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EF6C05" w:rsidRDefault="00D534CF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2019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4CF" w:rsidRPr="00EF6C05" w:rsidRDefault="00D534CF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2020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4CF" w:rsidRPr="00EF6C05" w:rsidRDefault="00D534CF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2021</w:t>
            </w:r>
          </w:p>
        </w:tc>
      </w:tr>
      <w:tr w:rsidR="00D534CF" w:rsidRPr="00EF6C05" w:rsidTr="00582488"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EF6C05" w:rsidRDefault="00D534CF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1</w:t>
            </w:r>
          </w:p>
        </w:tc>
        <w:tc>
          <w:tcPr>
            <w:tcW w:w="3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EF6C05" w:rsidRDefault="00D534CF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2</w:t>
            </w:r>
          </w:p>
        </w:tc>
        <w:tc>
          <w:tcPr>
            <w:tcW w:w="2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EF6C05" w:rsidRDefault="00D534CF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3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EF6C05" w:rsidRDefault="00D534CF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7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EF6C05" w:rsidRDefault="00D534CF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8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EF6C05" w:rsidRDefault="00D534CF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9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EF6C05" w:rsidRDefault="00D534CF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10</w:t>
            </w: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EF6C05" w:rsidRDefault="00D534CF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11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4CF" w:rsidRPr="00EF6C05" w:rsidRDefault="00D534CF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12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4CF" w:rsidRPr="00EF6C05" w:rsidRDefault="00D534CF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13</w:t>
            </w:r>
          </w:p>
        </w:tc>
      </w:tr>
      <w:tr w:rsidR="00D534CF" w:rsidRPr="00EF6C05" w:rsidTr="00582488"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EF6C05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3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EF6C05" w:rsidRDefault="00D534CF" w:rsidP="008F4E24">
            <w:pPr>
              <w:tabs>
                <w:tab w:val="left" w:pos="9354"/>
              </w:tabs>
              <w:ind w:right="-6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Модернизация объектов коммунальной инфраструктуры муниципального образования «Биробиджанский муниципальный район» Еврейской</w:t>
            </w:r>
            <w:r w:rsidR="003344BB" w:rsidRPr="00EF6C05">
              <w:rPr>
                <w:sz w:val="20"/>
                <w:szCs w:val="20"/>
              </w:rPr>
              <w:t xml:space="preserve"> автономной области на 2016-2021</w:t>
            </w:r>
            <w:r w:rsidRPr="00EF6C05">
              <w:rPr>
                <w:sz w:val="20"/>
                <w:szCs w:val="20"/>
              </w:rPr>
              <w:t xml:space="preserve"> годы»</w:t>
            </w:r>
          </w:p>
        </w:tc>
        <w:tc>
          <w:tcPr>
            <w:tcW w:w="2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EF6C05" w:rsidRDefault="00D534CF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ВСЕГО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EF6C05" w:rsidRDefault="000577A6" w:rsidP="0073047B">
            <w:pPr>
              <w:tabs>
                <w:tab w:val="left" w:pos="9354"/>
              </w:tabs>
              <w:ind w:right="-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</w:t>
            </w:r>
            <w:r w:rsidR="00955275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3</w:t>
            </w:r>
            <w:r w:rsidR="008C78F2" w:rsidRPr="00EF6C05">
              <w:rPr>
                <w:sz w:val="20"/>
                <w:szCs w:val="20"/>
              </w:rPr>
              <w:t>19</w:t>
            </w:r>
            <w:r w:rsidR="00F77D02" w:rsidRPr="00EF6C05">
              <w:rPr>
                <w:sz w:val="20"/>
                <w:szCs w:val="20"/>
              </w:rPr>
              <w:t>,96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EF6C05" w:rsidRDefault="00D534CF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6 366,8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EF6C05" w:rsidRDefault="00D534CF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5</w:t>
            </w:r>
            <w:r w:rsidR="00955275">
              <w:rPr>
                <w:sz w:val="20"/>
                <w:szCs w:val="20"/>
              </w:rPr>
              <w:t xml:space="preserve"> </w:t>
            </w:r>
            <w:r w:rsidRPr="00EF6C05">
              <w:rPr>
                <w:sz w:val="20"/>
                <w:szCs w:val="20"/>
              </w:rPr>
              <w:t>157,54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EF6C05" w:rsidRDefault="00FE4063" w:rsidP="00581C88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10</w:t>
            </w:r>
            <w:r w:rsidR="00955275">
              <w:rPr>
                <w:sz w:val="20"/>
                <w:szCs w:val="20"/>
              </w:rPr>
              <w:t xml:space="preserve"> </w:t>
            </w:r>
            <w:r w:rsidRPr="00EF6C05">
              <w:rPr>
                <w:sz w:val="20"/>
                <w:szCs w:val="20"/>
              </w:rPr>
              <w:t>343</w:t>
            </w:r>
            <w:r w:rsidR="00581C88" w:rsidRPr="00EF6C05">
              <w:rPr>
                <w:sz w:val="20"/>
                <w:szCs w:val="20"/>
              </w:rPr>
              <w:t>,0</w:t>
            </w: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EF6C05" w:rsidRDefault="000577A6" w:rsidP="00941C23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  <w:r w:rsidR="00955275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2</w:t>
            </w:r>
            <w:r w:rsidR="008C78F2" w:rsidRPr="00EF6C05">
              <w:rPr>
                <w:sz w:val="20"/>
                <w:szCs w:val="20"/>
              </w:rPr>
              <w:t>02</w:t>
            </w:r>
            <w:r w:rsidR="00F77D02" w:rsidRPr="00EF6C05">
              <w:rPr>
                <w:sz w:val="20"/>
                <w:szCs w:val="20"/>
              </w:rPr>
              <w:t>,6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4CF" w:rsidRPr="00EF6C05" w:rsidRDefault="00D534CF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750,0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4CF" w:rsidRPr="00EF6C05" w:rsidRDefault="00D534CF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1500,0</w:t>
            </w:r>
          </w:p>
        </w:tc>
      </w:tr>
      <w:tr w:rsidR="00D534CF" w:rsidRPr="00EF6C05" w:rsidTr="00582488">
        <w:tc>
          <w:tcPr>
            <w:tcW w:w="7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EF6C05" w:rsidRDefault="00D534CF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 xml:space="preserve">1. </w:t>
            </w:r>
          </w:p>
        </w:tc>
        <w:tc>
          <w:tcPr>
            <w:tcW w:w="33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EF6C05" w:rsidRDefault="00D534CF" w:rsidP="008F4E24">
            <w:pPr>
              <w:tabs>
                <w:tab w:val="left" w:pos="9354"/>
              </w:tabs>
              <w:ind w:right="-6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Текущий ремонт участка канализационной сети от КК-37 до КНС, а также КНС по адресу: ул. Мирная, 10 «в», с. Птичник</w:t>
            </w:r>
          </w:p>
        </w:tc>
        <w:tc>
          <w:tcPr>
            <w:tcW w:w="2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EF6C05" w:rsidRDefault="00D534CF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EF6C05" w:rsidRDefault="00D534CF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99,15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EF6C05" w:rsidRDefault="00D534CF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99,15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EF6C05" w:rsidRDefault="00D534CF" w:rsidP="00D534CF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EF6C05" w:rsidRDefault="00D534CF" w:rsidP="00D534CF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EF6C05" w:rsidRDefault="00D534CF" w:rsidP="00D534CF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4CF" w:rsidRPr="00EF6C05" w:rsidRDefault="00D534CF" w:rsidP="00D534CF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4CF" w:rsidRPr="00EF6C05" w:rsidRDefault="00D534CF" w:rsidP="00D534CF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</w:tr>
      <w:tr w:rsidR="00D534CF" w:rsidRPr="00EF6C05" w:rsidTr="00582488">
        <w:tc>
          <w:tcPr>
            <w:tcW w:w="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EF6C05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3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EF6C05" w:rsidRDefault="00D534CF" w:rsidP="008F4E24">
            <w:pPr>
              <w:tabs>
                <w:tab w:val="left" w:pos="9354"/>
              </w:tabs>
              <w:snapToGrid w:val="0"/>
              <w:ind w:right="-6"/>
              <w:rPr>
                <w:sz w:val="20"/>
                <w:szCs w:val="20"/>
              </w:rPr>
            </w:pPr>
          </w:p>
        </w:tc>
        <w:tc>
          <w:tcPr>
            <w:tcW w:w="2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EF6C05" w:rsidRDefault="00D534CF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 xml:space="preserve">Областной бюджет 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EF6C05" w:rsidRDefault="00D534CF" w:rsidP="00D534CF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EF6C05" w:rsidRDefault="00D534CF" w:rsidP="00D534CF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EF6C05" w:rsidRDefault="00D534CF" w:rsidP="00D534CF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EF6C05" w:rsidRDefault="00D534CF" w:rsidP="00D534CF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EF6C05" w:rsidRDefault="00D534CF" w:rsidP="00D534CF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4CF" w:rsidRPr="00EF6C05" w:rsidRDefault="00D534CF" w:rsidP="00D534CF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4CF" w:rsidRPr="00EF6C05" w:rsidRDefault="00D534CF" w:rsidP="00D534CF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</w:tr>
      <w:tr w:rsidR="00D534CF" w:rsidRPr="00EF6C05" w:rsidTr="00582488">
        <w:tc>
          <w:tcPr>
            <w:tcW w:w="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EF6C05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3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EF6C05" w:rsidRDefault="00D534CF" w:rsidP="008F4E24">
            <w:pPr>
              <w:tabs>
                <w:tab w:val="left" w:pos="9354"/>
              </w:tabs>
              <w:snapToGrid w:val="0"/>
              <w:ind w:right="-6"/>
              <w:rPr>
                <w:sz w:val="20"/>
                <w:szCs w:val="20"/>
              </w:rPr>
            </w:pPr>
          </w:p>
        </w:tc>
        <w:tc>
          <w:tcPr>
            <w:tcW w:w="2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EF6C05" w:rsidRDefault="00D534CF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 xml:space="preserve">Федеральный бюджет 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EF6C05" w:rsidRDefault="00D534CF" w:rsidP="00D534CF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EF6C05" w:rsidRDefault="00D534CF" w:rsidP="00D534CF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EF6C05" w:rsidRDefault="00D534CF" w:rsidP="00D534CF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EF6C05" w:rsidRDefault="00D534CF" w:rsidP="00D534CF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EF6C05" w:rsidRDefault="00D534CF" w:rsidP="00D534CF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4CF" w:rsidRPr="00EF6C05" w:rsidRDefault="00D534CF" w:rsidP="00D534CF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4CF" w:rsidRPr="00EF6C05" w:rsidRDefault="00D534CF" w:rsidP="00D534CF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</w:tr>
      <w:tr w:rsidR="00D534CF" w:rsidRPr="00EF6C05" w:rsidTr="00582488">
        <w:tc>
          <w:tcPr>
            <w:tcW w:w="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EF6C05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3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EF6C05" w:rsidRDefault="00D534CF" w:rsidP="008F4E24">
            <w:pPr>
              <w:tabs>
                <w:tab w:val="left" w:pos="9354"/>
              </w:tabs>
              <w:snapToGrid w:val="0"/>
              <w:ind w:right="-6"/>
              <w:rPr>
                <w:sz w:val="20"/>
                <w:szCs w:val="20"/>
              </w:rPr>
            </w:pPr>
          </w:p>
        </w:tc>
        <w:tc>
          <w:tcPr>
            <w:tcW w:w="2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EF6C05" w:rsidRDefault="00D534CF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 xml:space="preserve">Внебюджетные источники 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EF6C05" w:rsidRDefault="00D534CF" w:rsidP="00D534CF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EF6C05" w:rsidRDefault="00D534CF" w:rsidP="00D534CF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EF6C05" w:rsidRDefault="00D534CF" w:rsidP="00D534CF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  <w:p w:rsidR="00D534CF" w:rsidRPr="00EF6C05" w:rsidRDefault="00D534CF" w:rsidP="00D534C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EF6C05" w:rsidRDefault="00D534CF" w:rsidP="00D534CF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  <w:p w:rsidR="00D534CF" w:rsidRPr="00EF6C05" w:rsidRDefault="00D534CF" w:rsidP="00D534C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EF6C05" w:rsidRDefault="00D534CF" w:rsidP="00D534CF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  <w:p w:rsidR="00D534CF" w:rsidRPr="00EF6C05" w:rsidRDefault="00D534CF" w:rsidP="00D534C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4CF" w:rsidRPr="00EF6C05" w:rsidRDefault="00D534CF" w:rsidP="00D534CF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  <w:p w:rsidR="00D534CF" w:rsidRPr="00EF6C05" w:rsidRDefault="00D534CF" w:rsidP="00D534C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4CF" w:rsidRPr="00EF6C05" w:rsidRDefault="00D534CF" w:rsidP="00D534CF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  <w:p w:rsidR="00D534CF" w:rsidRPr="00EF6C05" w:rsidRDefault="00D534CF" w:rsidP="00D534CF">
            <w:pPr>
              <w:jc w:val="center"/>
              <w:rPr>
                <w:sz w:val="20"/>
                <w:szCs w:val="20"/>
              </w:rPr>
            </w:pPr>
          </w:p>
        </w:tc>
      </w:tr>
      <w:tr w:rsidR="00D534CF" w:rsidRPr="00EF6C05" w:rsidTr="00582488">
        <w:tc>
          <w:tcPr>
            <w:tcW w:w="7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EF6C05" w:rsidRDefault="00D534CF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 xml:space="preserve">2. </w:t>
            </w:r>
          </w:p>
        </w:tc>
        <w:tc>
          <w:tcPr>
            <w:tcW w:w="33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EF6C05" w:rsidRDefault="00D534CF" w:rsidP="008F4E24">
            <w:pPr>
              <w:tabs>
                <w:tab w:val="left" w:pos="9354"/>
              </w:tabs>
              <w:ind w:right="-6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Разработка схем теплоснабжения, водоснабжения и водоотведения Бирофельдского и Валдгеймского сельских поселений</w:t>
            </w:r>
          </w:p>
        </w:tc>
        <w:tc>
          <w:tcPr>
            <w:tcW w:w="2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EF6C05" w:rsidRDefault="00D534CF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 xml:space="preserve">Местный бюджет  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EF6C05" w:rsidRDefault="00D534CF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120,00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EF6C05" w:rsidRDefault="00D534CF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120,0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EF6C05" w:rsidRDefault="00D534CF" w:rsidP="00D534CF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EF6C05" w:rsidRDefault="00D534CF" w:rsidP="00D534CF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EF6C05" w:rsidRDefault="00D534CF" w:rsidP="00D534CF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4CF" w:rsidRPr="00EF6C05" w:rsidRDefault="00D534CF" w:rsidP="00D534CF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4CF" w:rsidRPr="00EF6C05" w:rsidRDefault="00D534CF" w:rsidP="00D534CF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</w:tr>
      <w:tr w:rsidR="00D534CF" w:rsidRPr="00EF6C05" w:rsidTr="00582488">
        <w:tc>
          <w:tcPr>
            <w:tcW w:w="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EF6C05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3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EF6C05" w:rsidRDefault="00D534CF" w:rsidP="008F4E24">
            <w:pPr>
              <w:tabs>
                <w:tab w:val="left" w:pos="9354"/>
              </w:tabs>
              <w:snapToGrid w:val="0"/>
              <w:ind w:right="-6"/>
              <w:rPr>
                <w:sz w:val="20"/>
                <w:szCs w:val="20"/>
              </w:rPr>
            </w:pPr>
          </w:p>
        </w:tc>
        <w:tc>
          <w:tcPr>
            <w:tcW w:w="2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EF6C05" w:rsidRDefault="00D534CF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 xml:space="preserve">Областной бюджет 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EF6C05" w:rsidRDefault="00D534CF" w:rsidP="00D534CF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EF6C05" w:rsidRDefault="00D534CF" w:rsidP="00D534CF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EF6C05" w:rsidRDefault="00D534CF" w:rsidP="00D534CF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EF6C05" w:rsidRDefault="00D534CF" w:rsidP="00D534CF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EF6C05" w:rsidRDefault="00D534CF" w:rsidP="00D534CF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4CF" w:rsidRPr="00EF6C05" w:rsidRDefault="00D534CF" w:rsidP="00D534CF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4CF" w:rsidRPr="00EF6C05" w:rsidRDefault="00D534CF" w:rsidP="00D534CF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</w:tr>
      <w:tr w:rsidR="00D534CF" w:rsidRPr="00EF6C05" w:rsidTr="00582488">
        <w:tc>
          <w:tcPr>
            <w:tcW w:w="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EF6C05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3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EF6C05" w:rsidRDefault="00D534CF" w:rsidP="008F4E24">
            <w:pPr>
              <w:tabs>
                <w:tab w:val="left" w:pos="9354"/>
              </w:tabs>
              <w:snapToGrid w:val="0"/>
              <w:ind w:right="-6"/>
              <w:rPr>
                <w:sz w:val="20"/>
                <w:szCs w:val="20"/>
              </w:rPr>
            </w:pPr>
          </w:p>
        </w:tc>
        <w:tc>
          <w:tcPr>
            <w:tcW w:w="2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EF6C05" w:rsidRDefault="00D534CF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EF6C05" w:rsidRDefault="00D534CF" w:rsidP="00D534CF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EF6C05" w:rsidRDefault="00D534CF" w:rsidP="00D534CF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EF6C05" w:rsidRDefault="00D534CF" w:rsidP="00D534CF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EF6C05" w:rsidRDefault="00D534CF" w:rsidP="00D534CF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EF6C05" w:rsidRDefault="00D534CF" w:rsidP="00D534CF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4CF" w:rsidRPr="00EF6C05" w:rsidRDefault="00D534CF" w:rsidP="00D534CF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4CF" w:rsidRPr="00EF6C05" w:rsidRDefault="00D534CF" w:rsidP="00D534CF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</w:tr>
      <w:tr w:rsidR="00D534CF" w:rsidRPr="00EF6C05" w:rsidTr="00582488">
        <w:tc>
          <w:tcPr>
            <w:tcW w:w="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EF6C05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3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EF6C05" w:rsidRDefault="00D534CF" w:rsidP="008F4E24">
            <w:pPr>
              <w:tabs>
                <w:tab w:val="left" w:pos="9354"/>
              </w:tabs>
              <w:snapToGrid w:val="0"/>
              <w:ind w:right="-6"/>
              <w:rPr>
                <w:sz w:val="20"/>
                <w:szCs w:val="20"/>
              </w:rPr>
            </w:pPr>
          </w:p>
        </w:tc>
        <w:tc>
          <w:tcPr>
            <w:tcW w:w="2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EF6C05" w:rsidRDefault="00D534CF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Внебюджетные источники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EF6C05" w:rsidRDefault="00D534CF" w:rsidP="00D534CF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EF6C05" w:rsidRDefault="00D534CF" w:rsidP="00D534CF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EF6C05" w:rsidRDefault="00D534CF" w:rsidP="00D534CF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  <w:p w:rsidR="00D534CF" w:rsidRPr="00EF6C05" w:rsidRDefault="00D534CF" w:rsidP="00D534C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EF6C05" w:rsidRDefault="00D534CF" w:rsidP="00D534CF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  <w:p w:rsidR="00D534CF" w:rsidRPr="00EF6C05" w:rsidRDefault="00D534CF" w:rsidP="00D534C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EF6C05" w:rsidRDefault="00D534CF" w:rsidP="00D534CF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  <w:p w:rsidR="00D534CF" w:rsidRPr="00EF6C05" w:rsidRDefault="00D534CF" w:rsidP="00D534C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4CF" w:rsidRPr="00EF6C05" w:rsidRDefault="00D534CF" w:rsidP="00D534CF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  <w:p w:rsidR="00D534CF" w:rsidRPr="00EF6C05" w:rsidRDefault="00D534CF" w:rsidP="00D534C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4CF" w:rsidRPr="00EF6C05" w:rsidRDefault="00D534CF" w:rsidP="00D534CF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  <w:p w:rsidR="00D534CF" w:rsidRPr="00EF6C05" w:rsidRDefault="00D534CF" w:rsidP="00D534CF">
            <w:pPr>
              <w:jc w:val="center"/>
              <w:rPr>
                <w:sz w:val="20"/>
                <w:szCs w:val="20"/>
              </w:rPr>
            </w:pPr>
          </w:p>
        </w:tc>
      </w:tr>
      <w:tr w:rsidR="00D534CF" w:rsidRPr="00EF6C05" w:rsidTr="00582488">
        <w:tc>
          <w:tcPr>
            <w:tcW w:w="7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EF6C05" w:rsidRDefault="00D534CF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 xml:space="preserve">3. </w:t>
            </w:r>
          </w:p>
        </w:tc>
        <w:tc>
          <w:tcPr>
            <w:tcW w:w="33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EF6C05" w:rsidRDefault="00D534CF" w:rsidP="008F4E24">
            <w:pPr>
              <w:pStyle w:val="ConsPlusNormal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 xml:space="preserve">Разработка проектно-сметной документации на осуществление строительства до сдачи в эксплуатацию очистных сооружений, гарантирующих безопасность сбрасываемых сточных вод </w:t>
            </w:r>
          </w:p>
          <w:p w:rsidR="00D534CF" w:rsidRPr="00EF6C05" w:rsidRDefault="00D534CF" w:rsidP="008F4E24">
            <w:pPr>
              <w:pStyle w:val="ConsPlusNormal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lastRenderedPageBreak/>
              <w:t xml:space="preserve">по микробиологическим показателям и не причиняющим вред окружающей среде, с целью исключения сброса неочищенных сточных вод из выпуска канализационно-насосной станции, расположенной по адресу: ЕАО, Биробиджанский район, </w:t>
            </w:r>
            <w:r w:rsidRPr="00EF6C05">
              <w:rPr>
                <w:sz w:val="20"/>
                <w:szCs w:val="20"/>
              </w:rPr>
              <w:br/>
              <w:t>с. Птичник, ул. Мирная, 10 «г»</w:t>
            </w:r>
          </w:p>
        </w:tc>
        <w:tc>
          <w:tcPr>
            <w:tcW w:w="2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EF6C05" w:rsidRDefault="00D534CF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lastRenderedPageBreak/>
              <w:t xml:space="preserve">Местный бюджет 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EF6C05" w:rsidRDefault="00D534CF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500,00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EF6C05" w:rsidRDefault="00D534CF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EF6C05" w:rsidRDefault="00D534CF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500,00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EF6C05" w:rsidRDefault="00D534CF" w:rsidP="00D534CF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EF6C05" w:rsidRDefault="00D534CF" w:rsidP="00D534CF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4CF" w:rsidRPr="00EF6C05" w:rsidRDefault="00D534CF" w:rsidP="00D534CF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4CF" w:rsidRPr="00EF6C05" w:rsidRDefault="00D534CF" w:rsidP="00D534CF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</w:tr>
      <w:tr w:rsidR="00D534CF" w:rsidRPr="00EF6C05" w:rsidTr="00582488">
        <w:tc>
          <w:tcPr>
            <w:tcW w:w="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EF6C05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3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EF6C05" w:rsidRDefault="00D534CF" w:rsidP="008F4E24">
            <w:pPr>
              <w:tabs>
                <w:tab w:val="left" w:pos="9354"/>
              </w:tabs>
              <w:snapToGrid w:val="0"/>
              <w:ind w:right="-6"/>
              <w:rPr>
                <w:sz w:val="20"/>
                <w:szCs w:val="20"/>
              </w:rPr>
            </w:pPr>
          </w:p>
        </w:tc>
        <w:tc>
          <w:tcPr>
            <w:tcW w:w="2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EF6C05" w:rsidRDefault="00D534CF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EF6C05" w:rsidRDefault="00D534CF" w:rsidP="00D534CF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EF6C05" w:rsidRDefault="00D534CF" w:rsidP="00D534CF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EF6C05" w:rsidRDefault="00D534CF" w:rsidP="00D534CF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EF6C05" w:rsidRDefault="00D534CF" w:rsidP="00D534CF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EF6C05" w:rsidRDefault="00D534CF" w:rsidP="00D534CF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4CF" w:rsidRPr="00EF6C05" w:rsidRDefault="00D534CF" w:rsidP="00D534CF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4CF" w:rsidRPr="00EF6C05" w:rsidRDefault="00D534CF" w:rsidP="00D534CF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</w:tr>
      <w:tr w:rsidR="00D534CF" w:rsidRPr="00EF6C05" w:rsidTr="00582488">
        <w:trPr>
          <w:trHeight w:val="180"/>
        </w:trPr>
        <w:tc>
          <w:tcPr>
            <w:tcW w:w="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EF6C05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3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EF6C05" w:rsidRDefault="00D534CF" w:rsidP="008F4E24">
            <w:pPr>
              <w:tabs>
                <w:tab w:val="left" w:pos="9354"/>
              </w:tabs>
              <w:snapToGrid w:val="0"/>
              <w:ind w:right="-6"/>
              <w:rPr>
                <w:sz w:val="20"/>
                <w:szCs w:val="20"/>
              </w:rPr>
            </w:pPr>
          </w:p>
        </w:tc>
        <w:tc>
          <w:tcPr>
            <w:tcW w:w="2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EF6C05" w:rsidRDefault="00D534CF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 xml:space="preserve">Федеральный бюджет 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EF6C05" w:rsidRDefault="00D534CF" w:rsidP="00D534CF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EF6C05" w:rsidRDefault="00D534CF" w:rsidP="00D534CF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EF6C05" w:rsidRDefault="00D534CF" w:rsidP="00D534CF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EF6C05" w:rsidRDefault="00D534CF" w:rsidP="00D534CF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EF6C05" w:rsidRDefault="00D534CF" w:rsidP="00D534CF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4CF" w:rsidRPr="00EF6C05" w:rsidRDefault="00D534CF" w:rsidP="00D534CF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4CF" w:rsidRPr="00EF6C05" w:rsidRDefault="00D534CF" w:rsidP="00D534CF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</w:tr>
      <w:tr w:rsidR="00D534CF" w:rsidRPr="00EF6C05" w:rsidTr="00582488">
        <w:trPr>
          <w:trHeight w:val="285"/>
        </w:trPr>
        <w:tc>
          <w:tcPr>
            <w:tcW w:w="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EF6C05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3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EF6C05" w:rsidRDefault="00D534CF" w:rsidP="008F4E24">
            <w:pPr>
              <w:tabs>
                <w:tab w:val="left" w:pos="9354"/>
              </w:tabs>
              <w:snapToGrid w:val="0"/>
              <w:ind w:right="-6"/>
              <w:rPr>
                <w:sz w:val="20"/>
                <w:szCs w:val="20"/>
              </w:rPr>
            </w:pPr>
          </w:p>
        </w:tc>
        <w:tc>
          <w:tcPr>
            <w:tcW w:w="2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EF6C05" w:rsidRDefault="00D534CF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 xml:space="preserve">Внебюджетные источники 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EF6C05" w:rsidRDefault="00D534CF" w:rsidP="00D534CF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EF6C05" w:rsidRDefault="00D534CF" w:rsidP="00D534CF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EF6C05" w:rsidRDefault="00D534CF" w:rsidP="00D534CF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EF6C05" w:rsidRDefault="00D534CF" w:rsidP="00D534CF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EF6C05" w:rsidRDefault="00D534CF" w:rsidP="00D534CF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4CF" w:rsidRPr="00EF6C05" w:rsidRDefault="00D534CF" w:rsidP="00D534CF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4CF" w:rsidRPr="00EF6C05" w:rsidRDefault="00D534CF" w:rsidP="00D534CF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</w:tr>
      <w:tr w:rsidR="00D534CF" w:rsidRPr="00EF6C05" w:rsidTr="00582488">
        <w:tc>
          <w:tcPr>
            <w:tcW w:w="7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EF6C05" w:rsidRDefault="00D534CF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lastRenderedPageBreak/>
              <w:t xml:space="preserve">4. </w:t>
            </w:r>
          </w:p>
        </w:tc>
        <w:tc>
          <w:tcPr>
            <w:tcW w:w="33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EF6C05" w:rsidRDefault="00D534CF" w:rsidP="000B11E4">
            <w:pPr>
              <w:tabs>
                <w:tab w:val="left" w:pos="9354"/>
              </w:tabs>
              <w:ind w:right="-6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Модернизация/ремонт водонапорных башен в с. Валдгейм, с. Найфельд</w:t>
            </w:r>
          </w:p>
        </w:tc>
        <w:tc>
          <w:tcPr>
            <w:tcW w:w="2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EF6C05" w:rsidRDefault="00D534CF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EF6C05" w:rsidRDefault="00967ACC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344,799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EF6C05" w:rsidRDefault="00D534CF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EF6C05" w:rsidRDefault="00D534CF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70,799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EF6C05" w:rsidRDefault="00967ACC" w:rsidP="004333EF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274</w:t>
            </w:r>
            <w:r w:rsidR="00D534CF" w:rsidRPr="00EF6C05">
              <w:rPr>
                <w:sz w:val="20"/>
                <w:szCs w:val="20"/>
              </w:rPr>
              <w:t>,0</w:t>
            </w: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EF6C05" w:rsidRDefault="00D534CF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4CF" w:rsidRPr="00EF6C05" w:rsidRDefault="00D534CF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4CF" w:rsidRPr="00EF6C05" w:rsidRDefault="00D534CF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</w:tr>
      <w:tr w:rsidR="00D534CF" w:rsidRPr="00EF6C05" w:rsidTr="00582488">
        <w:trPr>
          <w:trHeight w:val="361"/>
        </w:trPr>
        <w:tc>
          <w:tcPr>
            <w:tcW w:w="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EF6C05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3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EF6C05" w:rsidRDefault="00D534CF" w:rsidP="008F4E24">
            <w:pPr>
              <w:tabs>
                <w:tab w:val="left" w:pos="9354"/>
              </w:tabs>
              <w:snapToGrid w:val="0"/>
              <w:ind w:right="-6"/>
              <w:rPr>
                <w:sz w:val="20"/>
                <w:szCs w:val="20"/>
              </w:rPr>
            </w:pPr>
          </w:p>
        </w:tc>
        <w:tc>
          <w:tcPr>
            <w:tcW w:w="2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EF6C05" w:rsidRDefault="00D534CF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EF6C05" w:rsidRDefault="00D534CF" w:rsidP="008F4E2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EF6C05" w:rsidRDefault="00D534CF" w:rsidP="008F4E2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EF6C05" w:rsidRDefault="00D534CF" w:rsidP="008F4E2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EF6C05" w:rsidRDefault="00D534CF" w:rsidP="008F4E2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EF6C05" w:rsidRDefault="00D534CF" w:rsidP="008F4E2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4CF" w:rsidRPr="00EF6C05" w:rsidRDefault="00D534CF" w:rsidP="008F4E2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4CF" w:rsidRPr="00EF6C05" w:rsidRDefault="00D534CF" w:rsidP="00D534CF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</w:tr>
      <w:tr w:rsidR="00D534CF" w:rsidRPr="00EF6C05" w:rsidTr="00582488">
        <w:trPr>
          <w:trHeight w:val="329"/>
        </w:trPr>
        <w:tc>
          <w:tcPr>
            <w:tcW w:w="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EF6C05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3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EF6C05" w:rsidRDefault="00D534CF" w:rsidP="008F4E24">
            <w:pPr>
              <w:tabs>
                <w:tab w:val="left" w:pos="9354"/>
              </w:tabs>
              <w:snapToGrid w:val="0"/>
              <w:ind w:right="-6"/>
              <w:rPr>
                <w:sz w:val="20"/>
                <w:szCs w:val="20"/>
              </w:rPr>
            </w:pPr>
          </w:p>
        </w:tc>
        <w:tc>
          <w:tcPr>
            <w:tcW w:w="2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EF6C05" w:rsidRDefault="00D534CF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 xml:space="preserve">Федеральный бюджет 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EF6C05" w:rsidRDefault="00D534CF" w:rsidP="008F4E2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EF6C05" w:rsidRDefault="00D534CF" w:rsidP="008F4E2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EF6C05" w:rsidRDefault="00D534CF" w:rsidP="008F4E2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EF6C05" w:rsidRDefault="00D534CF" w:rsidP="008F4E2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EF6C05" w:rsidRDefault="00D534CF" w:rsidP="008F4E2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4CF" w:rsidRPr="00EF6C05" w:rsidRDefault="00D534CF" w:rsidP="008F4E2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4CF" w:rsidRPr="00EF6C05" w:rsidRDefault="00D534CF" w:rsidP="00D534CF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</w:tr>
      <w:tr w:rsidR="00D534CF" w:rsidRPr="00EF6C05" w:rsidTr="00582488">
        <w:trPr>
          <w:trHeight w:val="228"/>
        </w:trPr>
        <w:tc>
          <w:tcPr>
            <w:tcW w:w="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EF6C05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3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EF6C05" w:rsidRDefault="00D534CF" w:rsidP="008F4E24">
            <w:pPr>
              <w:tabs>
                <w:tab w:val="left" w:pos="9354"/>
              </w:tabs>
              <w:snapToGrid w:val="0"/>
              <w:ind w:right="-6"/>
              <w:rPr>
                <w:sz w:val="20"/>
                <w:szCs w:val="20"/>
              </w:rPr>
            </w:pPr>
          </w:p>
        </w:tc>
        <w:tc>
          <w:tcPr>
            <w:tcW w:w="2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EF6C05" w:rsidRDefault="00D534CF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Внебюджетные источники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EF6C05" w:rsidRDefault="00D534CF" w:rsidP="008F4E2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EF6C05" w:rsidRDefault="00D534CF" w:rsidP="008F4E2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EF6C05" w:rsidRDefault="00D534CF" w:rsidP="008F4E2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EF6C05" w:rsidRDefault="00D534CF" w:rsidP="008F4E2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EF6C05" w:rsidRDefault="00D534CF" w:rsidP="008F4E2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4CF" w:rsidRPr="00EF6C05" w:rsidRDefault="00D534CF" w:rsidP="008F4E2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4CF" w:rsidRPr="00EF6C05" w:rsidRDefault="00D534CF" w:rsidP="00D534CF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</w:tr>
      <w:tr w:rsidR="00D534CF" w:rsidRPr="00EF6C05" w:rsidTr="00582488">
        <w:tc>
          <w:tcPr>
            <w:tcW w:w="7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EF6C05" w:rsidRDefault="00D534CF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 xml:space="preserve">5. </w:t>
            </w:r>
          </w:p>
        </w:tc>
        <w:tc>
          <w:tcPr>
            <w:tcW w:w="33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EF6C05" w:rsidRDefault="00D534CF" w:rsidP="008F4E24">
            <w:pPr>
              <w:tabs>
                <w:tab w:val="left" w:pos="9354"/>
              </w:tabs>
              <w:ind w:right="-6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Приобретение резервных источников питания на котельные</w:t>
            </w:r>
          </w:p>
        </w:tc>
        <w:tc>
          <w:tcPr>
            <w:tcW w:w="2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EF6C05" w:rsidRDefault="00D534CF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EF6C05" w:rsidRDefault="00E623D5" w:rsidP="00DA3D5C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1979,5</w:t>
            </w:r>
            <w:r w:rsidR="00F77D02" w:rsidRPr="00EF6C05">
              <w:rPr>
                <w:sz w:val="20"/>
                <w:szCs w:val="20"/>
              </w:rPr>
              <w:t>12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EF6C05" w:rsidRDefault="00D534CF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470,0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EF6C05" w:rsidRDefault="00D534CF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9,512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EF6C05" w:rsidRDefault="009870B4" w:rsidP="000B3E8F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EF6C05" w:rsidRDefault="000577A6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4CF" w:rsidRPr="00EF6C05" w:rsidRDefault="00D534CF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500,0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4CF" w:rsidRPr="00EF6C05" w:rsidRDefault="00D534CF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1000,0</w:t>
            </w:r>
          </w:p>
        </w:tc>
      </w:tr>
      <w:tr w:rsidR="00D534CF" w:rsidRPr="00EF6C05" w:rsidTr="00582488">
        <w:tc>
          <w:tcPr>
            <w:tcW w:w="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EF6C05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3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EF6C05" w:rsidRDefault="00D534CF" w:rsidP="008F4E24">
            <w:pPr>
              <w:tabs>
                <w:tab w:val="left" w:pos="9354"/>
              </w:tabs>
              <w:snapToGrid w:val="0"/>
              <w:ind w:right="-6"/>
              <w:rPr>
                <w:sz w:val="20"/>
                <w:szCs w:val="20"/>
              </w:rPr>
            </w:pPr>
          </w:p>
        </w:tc>
        <w:tc>
          <w:tcPr>
            <w:tcW w:w="2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EF6C05" w:rsidRDefault="00D534CF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EF6C05" w:rsidRDefault="00D534CF" w:rsidP="008F4E2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EF6C05" w:rsidRDefault="00D534CF" w:rsidP="008F4E2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EF6C05" w:rsidRDefault="00D534CF" w:rsidP="008F4E2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EF6C05" w:rsidRDefault="00D534CF" w:rsidP="008F4E2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EF6C05" w:rsidRDefault="00D534CF" w:rsidP="008F4E2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4CF" w:rsidRPr="00EF6C05" w:rsidRDefault="00D534CF" w:rsidP="008F4E2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4CF" w:rsidRPr="00EF6C05" w:rsidRDefault="00D534CF" w:rsidP="00D534CF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</w:tr>
      <w:tr w:rsidR="00D534CF" w:rsidRPr="00EF6C05" w:rsidTr="00582488">
        <w:trPr>
          <w:trHeight w:val="260"/>
        </w:trPr>
        <w:tc>
          <w:tcPr>
            <w:tcW w:w="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EF6C05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3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EF6C05" w:rsidRDefault="00D534CF" w:rsidP="008F4E24">
            <w:pPr>
              <w:tabs>
                <w:tab w:val="left" w:pos="9354"/>
              </w:tabs>
              <w:snapToGrid w:val="0"/>
              <w:ind w:right="-6"/>
              <w:rPr>
                <w:sz w:val="20"/>
                <w:szCs w:val="20"/>
              </w:rPr>
            </w:pPr>
          </w:p>
        </w:tc>
        <w:tc>
          <w:tcPr>
            <w:tcW w:w="2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EF6C05" w:rsidRDefault="00D534CF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 xml:space="preserve">Федеральный бюджет 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EF6C05" w:rsidRDefault="00D534CF" w:rsidP="008F4E2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EF6C05" w:rsidRDefault="00D534CF" w:rsidP="008F4E2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EF6C05" w:rsidRDefault="00D534CF" w:rsidP="008F4E2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EF6C05" w:rsidRDefault="00D534CF" w:rsidP="008F4E2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EF6C05" w:rsidRDefault="00D534CF" w:rsidP="008F4E2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4CF" w:rsidRPr="00EF6C05" w:rsidRDefault="00D534CF" w:rsidP="008F4E2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4CF" w:rsidRPr="00EF6C05" w:rsidRDefault="00D534CF" w:rsidP="00D534CF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</w:tr>
      <w:tr w:rsidR="00D534CF" w:rsidRPr="00EF6C05" w:rsidTr="00582488">
        <w:trPr>
          <w:trHeight w:val="330"/>
        </w:trPr>
        <w:tc>
          <w:tcPr>
            <w:tcW w:w="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EF6C05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3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EF6C05" w:rsidRDefault="00D534CF" w:rsidP="008F4E24">
            <w:pPr>
              <w:tabs>
                <w:tab w:val="left" w:pos="9354"/>
              </w:tabs>
              <w:snapToGrid w:val="0"/>
              <w:ind w:right="-6"/>
              <w:rPr>
                <w:sz w:val="20"/>
                <w:szCs w:val="20"/>
              </w:rPr>
            </w:pPr>
          </w:p>
        </w:tc>
        <w:tc>
          <w:tcPr>
            <w:tcW w:w="2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EF6C05" w:rsidRDefault="00D534CF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Внебюджетные источники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EF6C05" w:rsidRDefault="00D534CF" w:rsidP="008F4E2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EF6C05" w:rsidRDefault="00D534CF" w:rsidP="008F4E2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EF6C05" w:rsidRDefault="00D534CF" w:rsidP="008F4E2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EF6C05" w:rsidRDefault="00D534CF" w:rsidP="008F4E2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EF6C05" w:rsidRDefault="00D534CF" w:rsidP="008F4E2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4CF" w:rsidRPr="00EF6C05" w:rsidRDefault="00D534CF" w:rsidP="008F4E2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4CF" w:rsidRPr="00EF6C05" w:rsidRDefault="00D534CF" w:rsidP="00D534CF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</w:tr>
      <w:tr w:rsidR="00D534CF" w:rsidRPr="00EF6C05" w:rsidTr="00582488">
        <w:tc>
          <w:tcPr>
            <w:tcW w:w="7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EF6C05" w:rsidRDefault="00D534CF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 xml:space="preserve">6. </w:t>
            </w:r>
          </w:p>
        </w:tc>
        <w:tc>
          <w:tcPr>
            <w:tcW w:w="33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EF6C05" w:rsidRDefault="00D534CF" w:rsidP="008F4E24">
            <w:pPr>
              <w:tabs>
                <w:tab w:val="left" w:pos="9354"/>
              </w:tabs>
              <w:ind w:right="-6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Приобретение и установка приборов коммерческого учета тепловой энергии на котельные</w:t>
            </w:r>
          </w:p>
        </w:tc>
        <w:tc>
          <w:tcPr>
            <w:tcW w:w="2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EF6C05" w:rsidRDefault="00D534CF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 xml:space="preserve">Местный бюджет 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EF6C05" w:rsidRDefault="00E623D5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1535</w:t>
            </w:r>
            <w:r w:rsidR="00FC3F66" w:rsidRPr="00EF6C05">
              <w:rPr>
                <w:sz w:val="20"/>
                <w:szCs w:val="20"/>
              </w:rPr>
              <w:t>,71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EF6C05" w:rsidRDefault="00D534CF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535,71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EF6C05" w:rsidRDefault="00D534CF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250,0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EF6C05" w:rsidRDefault="00D534CF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EF6C05" w:rsidRDefault="00E623D5" w:rsidP="00BD1C3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4CF" w:rsidRPr="00EF6C05" w:rsidRDefault="00D534CF" w:rsidP="008F4E2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250,0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4CF" w:rsidRPr="00EF6C05" w:rsidRDefault="00D534CF" w:rsidP="008F4E2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500,0</w:t>
            </w:r>
          </w:p>
        </w:tc>
      </w:tr>
      <w:tr w:rsidR="00D534CF" w:rsidRPr="00EF6C05" w:rsidTr="00582488">
        <w:tc>
          <w:tcPr>
            <w:tcW w:w="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EF6C05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3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EF6C05" w:rsidRDefault="00D534CF" w:rsidP="008F4E24">
            <w:pPr>
              <w:tabs>
                <w:tab w:val="left" w:pos="9354"/>
              </w:tabs>
              <w:snapToGrid w:val="0"/>
              <w:ind w:right="-6"/>
              <w:rPr>
                <w:sz w:val="20"/>
                <w:szCs w:val="20"/>
              </w:rPr>
            </w:pPr>
          </w:p>
        </w:tc>
        <w:tc>
          <w:tcPr>
            <w:tcW w:w="2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EF6C05" w:rsidRDefault="00D534CF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EF6C05" w:rsidRDefault="00D534CF" w:rsidP="008F4E2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EF6C05" w:rsidRDefault="00D534CF" w:rsidP="008F4E2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EF6C05" w:rsidRDefault="00D534CF" w:rsidP="008F4E2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EF6C05" w:rsidRDefault="00D534CF" w:rsidP="008F4E2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EF6C05" w:rsidRDefault="00D534CF" w:rsidP="008F4E2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4CF" w:rsidRPr="00EF6C05" w:rsidRDefault="00D534CF" w:rsidP="008F4E2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4CF" w:rsidRPr="00EF6C05" w:rsidRDefault="00D534CF" w:rsidP="00D534CF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</w:tr>
      <w:tr w:rsidR="00D534CF" w:rsidRPr="00EF6C05" w:rsidTr="00582488">
        <w:trPr>
          <w:trHeight w:val="240"/>
        </w:trPr>
        <w:tc>
          <w:tcPr>
            <w:tcW w:w="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EF6C05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3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EF6C05" w:rsidRDefault="00D534CF" w:rsidP="008F4E24">
            <w:pPr>
              <w:tabs>
                <w:tab w:val="left" w:pos="9354"/>
              </w:tabs>
              <w:snapToGrid w:val="0"/>
              <w:ind w:right="-6"/>
              <w:rPr>
                <w:sz w:val="20"/>
                <w:szCs w:val="20"/>
              </w:rPr>
            </w:pPr>
          </w:p>
        </w:tc>
        <w:tc>
          <w:tcPr>
            <w:tcW w:w="2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EF6C05" w:rsidRDefault="00D534CF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EF6C05" w:rsidRDefault="00D534CF" w:rsidP="008F4E2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EF6C05" w:rsidRDefault="00D534CF" w:rsidP="008F4E2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EF6C05" w:rsidRDefault="00D534CF" w:rsidP="008F4E2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EF6C05" w:rsidRDefault="00D534CF" w:rsidP="008F4E2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EF6C05" w:rsidRDefault="00D534CF" w:rsidP="008F4E2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4CF" w:rsidRPr="00EF6C05" w:rsidRDefault="00D534CF" w:rsidP="008F4E2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4CF" w:rsidRPr="00EF6C05" w:rsidRDefault="00D534CF" w:rsidP="00D534CF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</w:tr>
      <w:tr w:rsidR="00D534CF" w:rsidRPr="00EF6C05" w:rsidTr="00582488">
        <w:trPr>
          <w:trHeight w:val="300"/>
        </w:trPr>
        <w:tc>
          <w:tcPr>
            <w:tcW w:w="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EF6C05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3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EF6C05" w:rsidRDefault="00D534CF" w:rsidP="008F4E24">
            <w:pPr>
              <w:tabs>
                <w:tab w:val="left" w:pos="9354"/>
              </w:tabs>
              <w:snapToGrid w:val="0"/>
              <w:ind w:right="-6"/>
              <w:rPr>
                <w:sz w:val="20"/>
                <w:szCs w:val="20"/>
              </w:rPr>
            </w:pPr>
          </w:p>
        </w:tc>
        <w:tc>
          <w:tcPr>
            <w:tcW w:w="2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EF6C05" w:rsidRDefault="00D534CF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Внебюджетные источники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EF6C05" w:rsidRDefault="00D534CF" w:rsidP="008F4E2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EF6C05" w:rsidRDefault="00D534CF" w:rsidP="008F4E2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EF6C05" w:rsidRDefault="00D534CF" w:rsidP="008F4E2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EF6C05" w:rsidRDefault="00D534CF" w:rsidP="008F4E2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EF6C05" w:rsidRDefault="00D534CF" w:rsidP="008F4E2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4CF" w:rsidRPr="00EF6C05" w:rsidRDefault="00D534CF" w:rsidP="008F4E2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4CF" w:rsidRPr="00EF6C05" w:rsidRDefault="00D534CF" w:rsidP="00D534CF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</w:tr>
      <w:tr w:rsidR="00D534CF" w:rsidRPr="00EF6C05" w:rsidTr="00582488">
        <w:tc>
          <w:tcPr>
            <w:tcW w:w="7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EF6C05" w:rsidRDefault="00D534CF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 xml:space="preserve">7. </w:t>
            </w:r>
          </w:p>
        </w:tc>
        <w:tc>
          <w:tcPr>
            <w:tcW w:w="33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EF6C05" w:rsidRDefault="00D534CF" w:rsidP="008F4E24">
            <w:pPr>
              <w:tabs>
                <w:tab w:val="left" w:pos="9354"/>
              </w:tabs>
              <w:ind w:right="-6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 xml:space="preserve">Оплата по ранее заключенным договорам за транспортные услуги по доставке питьевой воды для населения и общеобразовательных учреждений </w:t>
            </w:r>
          </w:p>
          <w:p w:rsidR="00D534CF" w:rsidRPr="00EF6C05" w:rsidRDefault="00D534CF" w:rsidP="008F4E24">
            <w:pPr>
              <w:tabs>
                <w:tab w:val="left" w:pos="9354"/>
              </w:tabs>
              <w:ind w:right="-6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с. Птичник</w:t>
            </w:r>
          </w:p>
        </w:tc>
        <w:tc>
          <w:tcPr>
            <w:tcW w:w="2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EF6C05" w:rsidRDefault="00D534CF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 xml:space="preserve">Местный бюджет 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EF6C05" w:rsidRDefault="00D534CF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299,7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EF6C05" w:rsidRDefault="00D534CF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299,7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EF6C05" w:rsidRDefault="00D534CF" w:rsidP="008F4E2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EF6C05" w:rsidRDefault="00D534CF" w:rsidP="008F4E2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EF6C05" w:rsidRDefault="00D534CF" w:rsidP="008F4E2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4CF" w:rsidRPr="00EF6C05" w:rsidRDefault="00D534CF" w:rsidP="008F4E2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4CF" w:rsidRPr="00EF6C05" w:rsidRDefault="00D534CF" w:rsidP="00D534CF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  <w:p w:rsidR="00D534CF" w:rsidRPr="00EF6C05" w:rsidRDefault="00D534CF" w:rsidP="00D534CF">
            <w:pPr>
              <w:jc w:val="center"/>
              <w:rPr>
                <w:sz w:val="20"/>
                <w:szCs w:val="20"/>
              </w:rPr>
            </w:pPr>
          </w:p>
        </w:tc>
      </w:tr>
      <w:tr w:rsidR="00D534CF" w:rsidRPr="00EF6C05" w:rsidTr="00582488">
        <w:tc>
          <w:tcPr>
            <w:tcW w:w="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EF6C05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3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EF6C05" w:rsidRDefault="00D534CF" w:rsidP="008F4E24">
            <w:pPr>
              <w:tabs>
                <w:tab w:val="left" w:pos="9354"/>
              </w:tabs>
              <w:snapToGrid w:val="0"/>
              <w:ind w:right="-6"/>
              <w:rPr>
                <w:sz w:val="20"/>
                <w:szCs w:val="20"/>
              </w:rPr>
            </w:pPr>
          </w:p>
        </w:tc>
        <w:tc>
          <w:tcPr>
            <w:tcW w:w="2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EF6C05" w:rsidRDefault="00D534CF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EF6C05" w:rsidRDefault="00D534CF" w:rsidP="008F4E2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EF6C05" w:rsidRDefault="00D534CF" w:rsidP="008F4E2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EF6C05" w:rsidRDefault="00D534CF" w:rsidP="008F4E2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EF6C05" w:rsidRDefault="00D534CF" w:rsidP="008F4E2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EF6C05" w:rsidRDefault="00D534CF" w:rsidP="008F4E2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4CF" w:rsidRPr="00EF6C05" w:rsidRDefault="00D534CF" w:rsidP="008F4E2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4CF" w:rsidRPr="00EF6C05" w:rsidRDefault="00D534CF" w:rsidP="00D534CF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</w:tr>
      <w:tr w:rsidR="00D534CF" w:rsidRPr="00EF6C05" w:rsidTr="00582488">
        <w:trPr>
          <w:trHeight w:val="330"/>
        </w:trPr>
        <w:tc>
          <w:tcPr>
            <w:tcW w:w="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EF6C05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3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EF6C05" w:rsidRDefault="00D534CF" w:rsidP="008F4E24">
            <w:pPr>
              <w:tabs>
                <w:tab w:val="left" w:pos="9354"/>
              </w:tabs>
              <w:snapToGrid w:val="0"/>
              <w:ind w:right="-6"/>
              <w:rPr>
                <w:sz w:val="20"/>
                <w:szCs w:val="20"/>
              </w:rPr>
            </w:pPr>
          </w:p>
        </w:tc>
        <w:tc>
          <w:tcPr>
            <w:tcW w:w="2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EF6C05" w:rsidRDefault="00D534CF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EF6C05" w:rsidRDefault="00D534CF" w:rsidP="008F4E2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EF6C05" w:rsidRDefault="00D534CF" w:rsidP="008F4E2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EF6C05" w:rsidRDefault="00D534CF" w:rsidP="008F4E2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EF6C05" w:rsidRDefault="00D534CF" w:rsidP="008F4E2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EF6C05" w:rsidRDefault="00D534CF" w:rsidP="008F4E2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4CF" w:rsidRPr="00EF6C05" w:rsidRDefault="00D534CF" w:rsidP="008F4E2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4CF" w:rsidRPr="00EF6C05" w:rsidRDefault="00D534CF" w:rsidP="00D534CF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</w:tr>
      <w:tr w:rsidR="00D534CF" w:rsidRPr="00EF6C05" w:rsidTr="00582488">
        <w:trPr>
          <w:trHeight w:val="293"/>
        </w:trPr>
        <w:tc>
          <w:tcPr>
            <w:tcW w:w="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EF6C05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3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EF6C05" w:rsidRDefault="00D534CF" w:rsidP="008F4E24">
            <w:pPr>
              <w:tabs>
                <w:tab w:val="left" w:pos="9354"/>
              </w:tabs>
              <w:snapToGrid w:val="0"/>
              <w:ind w:right="-6"/>
              <w:rPr>
                <w:sz w:val="20"/>
                <w:szCs w:val="20"/>
              </w:rPr>
            </w:pPr>
          </w:p>
        </w:tc>
        <w:tc>
          <w:tcPr>
            <w:tcW w:w="2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EF6C05" w:rsidRDefault="00D534CF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Внебюджетные источники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EF6C05" w:rsidRDefault="00D534CF" w:rsidP="008F4E2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EF6C05" w:rsidRDefault="00D534CF" w:rsidP="008F4E2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EF6C05" w:rsidRDefault="00D534CF" w:rsidP="008F4E2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EF6C05" w:rsidRDefault="00D534CF" w:rsidP="008F4E2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EF6C05" w:rsidRDefault="00D534CF" w:rsidP="008F4E2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4CF" w:rsidRPr="00EF6C05" w:rsidRDefault="00D534CF" w:rsidP="008F4E2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4CF" w:rsidRPr="00EF6C05" w:rsidRDefault="00D534CF" w:rsidP="00D534CF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</w:tr>
      <w:tr w:rsidR="00D534CF" w:rsidRPr="00EF6C05" w:rsidTr="00582488">
        <w:tc>
          <w:tcPr>
            <w:tcW w:w="7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EF6C05" w:rsidRDefault="00D534CF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 xml:space="preserve">8. </w:t>
            </w:r>
          </w:p>
        </w:tc>
        <w:tc>
          <w:tcPr>
            <w:tcW w:w="33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EF6C05" w:rsidRDefault="00D534CF" w:rsidP="008F4E24">
            <w:pPr>
              <w:tabs>
                <w:tab w:val="left" w:pos="9354"/>
              </w:tabs>
              <w:ind w:right="-6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Оплата по ранее заключенным муниципальным контрактам № 037830000261500000_118427 от 15.07.2015 и № 0378300002615000009_118427 от 26.07.2015 (реконструкция котельных в</w:t>
            </w:r>
            <w:r w:rsidRPr="00EF6C05">
              <w:rPr>
                <w:sz w:val="20"/>
                <w:szCs w:val="20"/>
              </w:rPr>
              <w:br/>
              <w:t>с. Найфельд, с. Валдгейм)</w:t>
            </w:r>
          </w:p>
        </w:tc>
        <w:tc>
          <w:tcPr>
            <w:tcW w:w="2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EF6C05" w:rsidRDefault="00D534CF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 xml:space="preserve">Местный бюджет 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EF6C05" w:rsidRDefault="00D534CF" w:rsidP="008F4E2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EF6C05" w:rsidRDefault="00D534CF" w:rsidP="008F4E2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EF6C05" w:rsidRDefault="00D534CF" w:rsidP="008F4E2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EF6C05" w:rsidRDefault="00D534CF" w:rsidP="008F4E2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EF6C05" w:rsidRDefault="00D534CF" w:rsidP="008F4E2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4CF" w:rsidRPr="00EF6C05" w:rsidRDefault="00D534CF" w:rsidP="008F4E2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4CF" w:rsidRPr="00EF6C05" w:rsidRDefault="00D534CF" w:rsidP="00D534CF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  <w:p w:rsidR="00D534CF" w:rsidRPr="00EF6C05" w:rsidRDefault="00D534CF" w:rsidP="00D534CF">
            <w:pPr>
              <w:jc w:val="center"/>
              <w:rPr>
                <w:sz w:val="20"/>
                <w:szCs w:val="20"/>
              </w:rPr>
            </w:pPr>
          </w:p>
        </w:tc>
      </w:tr>
      <w:tr w:rsidR="00D534CF" w:rsidRPr="00EF6C05" w:rsidTr="00582488">
        <w:tc>
          <w:tcPr>
            <w:tcW w:w="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EF6C05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3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EF6C05" w:rsidRDefault="00D534CF" w:rsidP="008F4E24">
            <w:pPr>
              <w:tabs>
                <w:tab w:val="left" w:pos="9354"/>
              </w:tabs>
              <w:snapToGrid w:val="0"/>
              <w:ind w:right="-6"/>
              <w:rPr>
                <w:sz w:val="20"/>
                <w:szCs w:val="20"/>
              </w:rPr>
            </w:pPr>
          </w:p>
        </w:tc>
        <w:tc>
          <w:tcPr>
            <w:tcW w:w="2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EF6C05" w:rsidRDefault="00D534CF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EF6C05" w:rsidRDefault="00D534CF" w:rsidP="008F4E24">
            <w:pPr>
              <w:autoSpaceDE w:val="0"/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2 780,66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EF6C05" w:rsidRDefault="00D534CF" w:rsidP="008F4E24">
            <w:pPr>
              <w:autoSpaceDE w:val="0"/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2 780,66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EF6C05" w:rsidRDefault="00D534CF" w:rsidP="008F4E24">
            <w:pPr>
              <w:autoSpaceDE w:val="0"/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EF6C05" w:rsidRDefault="00D534CF" w:rsidP="008F4E24">
            <w:pPr>
              <w:autoSpaceDE w:val="0"/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EF6C05" w:rsidRDefault="00D534CF" w:rsidP="008F4E24">
            <w:pPr>
              <w:autoSpaceDE w:val="0"/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4CF" w:rsidRPr="00EF6C05" w:rsidRDefault="00D534CF" w:rsidP="008F4E24">
            <w:pPr>
              <w:autoSpaceDE w:val="0"/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4CF" w:rsidRPr="00EF6C05" w:rsidRDefault="00D534CF" w:rsidP="00D534CF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</w:tr>
      <w:tr w:rsidR="00D534CF" w:rsidRPr="00EF6C05" w:rsidTr="00582488">
        <w:trPr>
          <w:trHeight w:val="425"/>
        </w:trPr>
        <w:tc>
          <w:tcPr>
            <w:tcW w:w="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EF6C05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3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EF6C05" w:rsidRDefault="00D534CF" w:rsidP="008F4E24">
            <w:pPr>
              <w:tabs>
                <w:tab w:val="left" w:pos="9354"/>
              </w:tabs>
              <w:snapToGrid w:val="0"/>
              <w:ind w:right="-6"/>
              <w:rPr>
                <w:sz w:val="20"/>
                <w:szCs w:val="20"/>
              </w:rPr>
            </w:pPr>
          </w:p>
        </w:tc>
        <w:tc>
          <w:tcPr>
            <w:tcW w:w="2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EF6C05" w:rsidRDefault="00D534CF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EF6C05" w:rsidRDefault="00D534CF" w:rsidP="008F4E2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EF6C05" w:rsidRDefault="00D534CF" w:rsidP="008F4E2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EF6C05" w:rsidRDefault="00D534CF" w:rsidP="008F4E2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EF6C05" w:rsidRDefault="00D534CF" w:rsidP="008F4E2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EF6C05" w:rsidRDefault="00D534CF" w:rsidP="008F4E2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4CF" w:rsidRPr="00EF6C05" w:rsidRDefault="00D534CF" w:rsidP="008F4E2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4CF" w:rsidRPr="00EF6C05" w:rsidRDefault="00D534CF" w:rsidP="00D534CF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</w:tr>
      <w:tr w:rsidR="00D534CF" w:rsidRPr="00EF6C05" w:rsidTr="00582488">
        <w:trPr>
          <w:trHeight w:val="753"/>
        </w:trPr>
        <w:tc>
          <w:tcPr>
            <w:tcW w:w="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EF6C05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3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EF6C05" w:rsidRDefault="00D534CF" w:rsidP="008F4E24">
            <w:pPr>
              <w:tabs>
                <w:tab w:val="left" w:pos="9354"/>
              </w:tabs>
              <w:snapToGrid w:val="0"/>
              <w:ind w:right="-6"/>
              <w:rPr>
                <w:sz w:val="20"/>
                <w:szCs w:val="20"/>
              </w:rPr>
            </w:pPr>
          </w:p>
        </w:tc>
        <w:tc>
          <w:tcPr>
            <w:tcW w:w="2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EF6C05" w:rsidRDefault="00D534CF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Внебюджетные источники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EF6C05" w:rsidRDefault="00D534CF" w:rsidP="008F4E2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EF6C05" w:rsidRDefault="00D534CF" w:rsidP="008F4E2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EF6C05" w:rsidRDefault="00D534CF" w:rsidP="008F4E2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EF6C05" w:rsidRDefault="00D534CF" w:rsidP="008F4E2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EF6C05" w:rsidRDefault="00D534CF" w:rsidP="008F4E2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4CF" w:rsidRPr="00EF6C05" w:rsidRDefault="00D534CF" w:rsidP="008F4E2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4CF" w:rsidRPr="00EF6C05" w:rsidRDefault="00D534CF" w:rsidP="00D534CF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</w:tr>
      <w:tr w:rsidR="00D534CF" w:rsidRPr="00EF6C05" w:rsidTr="00582488">
        <w:trPr>
          <w:trHeight w:val="306"/>
        </w:trPr>
        <w:tc>
          <w:tcPr>
            <w:tcW w:w="7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EF6C05" w:rsidRDefault="00D534CF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 xml:space="preserve">9. </w:t>
            </w:r>
          </w:p>
        </w:tc>
        <w:tc>
          <w:tcPr>
            <w:tcW w:w="33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EF6C05" w:rsidRDefault="00955275" w:rsidP="008F4E24">
            <w:pPr>
              <w:tabs>
                <w:tab w:val="left" w:pos="9354"/>
              </w:tabs>
              <w:ind w:right="-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Приобретение, ремонт</w:t>
            </w:r>
            <w:r w:rsidR="00D534CF" w:rsidRPr="00EF6C05">
              <w:rPr>
                <w:sz w:val="20"/>
                <w:szCs w:val="20"/>
              </w:rPr>
              <w:t xml:space="preserve"> насосов (фекальный, циркуляционный, </w:t>
            </w:r>
          </w:p>
          <w:p w:rsidR="00D534CF" w:rsidRPr="00EF6C05" w:rsidRDefault="00D534CF" w:rsidP="008F4E24">
            <w:pPr>
              <w:tabs>
                <w:tab w:val="left" w:pos="9354"/>
              </w:tabs>
              <w:ind w:right="-6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lastRenderedPageBreak/>
              <w:t>глубинный, дымосос)</w:t>
            </w:r>
          </w:p>
        </w:tc>
        <w:tc>
          <w:tcPr>
            <w:tcW w:w="2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EF6C05" w:rsidRDefault="00D534CF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lastRenderedPageBreak/>
              <w:t>Местный бюджет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EF6C05" w:rsidRDefault="00F77D02" w:rsidP="003344BB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63</w:t>
            </w:r>
            <w:r w:rsidR="00FC3F66" w:rsidRPr="00EF6C05">
              <w:rPr>
                <w:sz w:val="20"/>
                <w:szCs w:val="20"/>
              </w:rPr>
              <w:t>5,4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EF6C05" w:rsidRDefault="00D534CF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40,0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EF6C05" w:rsidRDefault="00D534CF" w:rsidP="008F4E24">
            <w:pPr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260,00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EF6C05" w:rsidRDefault="00880967" w:rsidP="00DA3D5C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105,4</w:t>
            </w: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EF6C05" w:rsidRDefault="00F77D02" w:rsidP="008F4E2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230</w:t>
            </w:r>
            <w:r w:rsidR="00156B34" w:rsidRPr="00EF6C05">
              <w:rPr>
                <w:sz w:val="20"/>
                <w:szCs w:val="20"/>
              </w:rPr>
              <w:t>,0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4CF" w:rsidRPr="00EF6C05" w:rsidRDefault="00D534CF" w:rsidP="008F4E2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4CF" w:rsidRPr="00EF6C05" w:rsidRDefault="00D534CF" w:rsidP="00D534CF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</w:tr>
      <w:tr w:rsidR="00D534CF" w:rsidRPr="00EF6C05" w:rsidTr="00582488">
        <w:tc>
          <w:tcPr>
            <w:tcW w:w="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EF6C05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3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EF6C05" w:rsidRDefault="00D534CF" w:rsidP="008F4E24">
            <w:pPr>
              <w:tabs>
                <w:tab w:val="left" w:pos="9354"/>
              </w:tabs>
              <w:snapToGrid w:val="0"/>
              <w:ind w:right="-6"/>
              <w:rPr>
                <w:sz w:val="20"/>
                <w:szCs w:val="20"/>
              </w:rPr>
            </w:pPr>
          </w:p>
        </w:tc>
        <w:tc>
          <w:tcPr>
            <w:tcW w:w="2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EF6C05" w:rsidRDefault="00D534CF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EF6C05" w:rsidRDefault="00D534CF" w:rsidP="008F4E2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EF6C05" w:rsidRDefault="00D534CF" w:rsidP="008F4E2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EF6C05" w:rsidRDefault="00D534CF" w:rsidP="008F4E2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EF6C05" w:rsidRDefault="00D534CF" w:rsidP="008F4E2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EF6C05" w:rsidRDefault="00D534CF" w:rsidP="008F4E2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4CF" w:rsidRPr="00EF6C05" w:rsidRDefault="00D534CF" w:rsidP="008F4E2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4CF" w:rsidRPr="00EF6C05" w:rsidRDefault="00D534CF" w:rsidP="00D534CF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</w:tr>
      <w:tr w:rsidR="00D534CF" w:rsidRPr="00EF6C05" w:rsidTr="00582488">
        <w:trPr>
          <w:trHeight w:val="360"/>
        </w:trPr>
        <w:tc>
          <w:tcPr>
            <w:tcW w:w="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EF6C05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3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EF6C05" w:rsidRDefault="00D534CF" w:rsidP="008F4E24">
            <w:pPr>
              <w:tabs>
                <w:tab w:val="left" w:pos="9354"/>
              </w:tabs>
              <w:snapToGrid w:val="0"/>
              <w:ind w:right="-6"/>
              <w:rPr>
                <w:sz w:val="20"/>
                <w:szCs w:val="20"/>
              </w:rPr>
            </w:pPr>
          </w:p>
        </w:tc>
        <w:tc>
          <w:tcPr>
            <w:tcW w:w="2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EF6C05" w:rsidRDefault="00D534CF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EF6C05" w:rsidRDefault="00D534CF" w:rsidP="008F4E2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EF6C05" w:rsidRDefault="00D534CF" w:rsidP="008F4E2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EF6C05" w:rsidRDefault="00D534CF" w:rsidP="008F4E2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EF6C05" w:rsidRDefault="00D534CF" w:rsidP="008F4E2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EF6C05" w:rsidRDefault="00D534CF" w:rsidP="008F4E2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4CF" w:rsidRPr="00EF6C05" w:rsidRDefault="00D534CF" w:rsidP="008F4E2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4CF" w:rsidRPr="00EF6C05" w:rsidRDefault="00D534CF" w:rsidP="00D534CF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  <w:p w:rsidR="00D534CF" w:rsidRPr="00EF6C05" w:rsidRDefault="00D534CF" w:rsidP="00D534CF">
            <w:pPr>
              <w:jc w:val="center"/>
              <w:rPr>
                <w:sz w:val="20"/>
                <w:szCs w:val="20"/>
              </w:rPr>
            </w:pPr>
          </w:p>
        </w:tc>
      </w:tr>
      <w:tr w:rsidR="00D534CF" w:rsidRPr="00EF6C05" w:rsidTr="00582488">
        <w:trPr>
          <w:trHeight w:val="180"/>
        </w:trPr>
        <w:tc>
          <w:tcPr>
            <w:tcW w:w="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EF6C05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3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EF6C05" w:rsidRDefault="00D534CF" w:rsidP="008F4E24">
            <w:pPr>
              <w:tabs>
                <w:tab w:val="left" w:pos="9354"/>
              </w:tabs>
              <w:snapToGrid w:val="0"/>
              <w:ind w:right="-6"/>
              <w:rPr>
                <w:sz w:val="20"/>
                <w:szCs w:val="20"/>
              </w:rPr>
            </w:pPr>
          </w:p>
        </w:tc>
        <w:tc>
          <w:tcPr>
            <w:tcW w:w="2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EF6C05" w:rsidRDefault="00D534CF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Внебюджетные источники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EF6C05" w:rsidRDefault="00D534CF" w:rsidP="008F4E2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EF6C05" w:rsidRDefault="00D534CF" w:rsidP="008F4E2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EF6C05" w:rsidRDefault="00D534CF" w:rsidP="008F4E2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EF6C05" w:rsidRDefault="00D534CF" w:rsidP="008F4E2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EF6C05" w:rsidRDefault="00D534CF" w:rsidP="008F4E2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4CF" w:rsidRPr="00EF6C05" w:rsidRDefault="00D534CF" w:rsidP="008F4E2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4CF" w:rsidRPr="00EF6C05" w:rsidRDefault="00D534CF" w:rsidP="00D534CF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</w:tr>
      <w:tr w:rsidR="00D534CF" w:rsidRPr="00EF6C05" w:rsidTr="00582488">
        <w:tc>
          <w:tcPr>
            <w:tcW w:w="7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EF6C05" w:rsidRDefault="00D534CF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10.</w:t>
            </w:r>
          </w:p>
        </w:tc>
        <w:tc>
          <w:tcPr>
            <w:tcW w:w="33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EF6C05" w:rsidRDefault="00D534CF" w:rsidP="008F4E24">
            <w:pPr>
              <w:tabs>
                <w:tab w:val="left" w:pos="9354"/>
              </w:tabs>
              <w:ind w:right="-6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Оплата по муниципальному контракту</w:t>
            </w:r>
            <w:r w:rsidRPr="00EF6C05">
              <w:rPr>
                <w:sz w:val="20"/>
                <w:szCs w:val="20"/>
              </w:rPr>
              <w:br/>
              <w:t>№ 16 ЭА от 12.12.2016</w:t>
            </w:r>
          </w:p>
        </w:tc>
        <w:tc>
          <w:tcPr>
            <w:tcW w:w="2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EF6C05" w:rsidRDefault="00D534CF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EF6C05" w:rsidRDefault="00D534CF" w:rsidP="008F4E24">
            <w:pPr>
              <w:tabs>
                <w:tab w:val="left" w:pos="9354"/>
              </w:tabs>
              <w:ind w:right="-6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3 996,741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EF6C05" w:rsidRDefault="00D534CF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2 000,0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EF6C05" w:rsidRDefault="00D534CF" w:rsidP="008F4E24">
            <w:pPr>
              <w:tabs>
                <w:tab w:val="left" w:pos="9354"/>
              </w:tabs>
              <w:ind w:right="-6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1996,741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EF6C05" w:rsidRDefault="00D534CF" w:rsidP="008F4E2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EF6C05" w:rsidRDefault="00D534CF" w:rsidP="008F4E2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4CF" w:rsidRPr="00EF6C05" w:rsidRDefault="00D534CF" w:rsidP="008F4E2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4CF" w:rsidRPr="00EF6C05" w:rsidRDefault="00D534CF" w:rsidP="00D534CF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</w:tr>
      <w:tr w:rsidR="00D534CF" w:rsidRPr="00EF6C05" w:rsidTr="00582488">
        <w:tc>
          <w:tcPr>
            <w:tcW w:w="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EF6C05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3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EF6C05" w:rsidRDefault="00D534CF" w:rsidP="008F4E24">
            <w:pPr>
              <w:tabs>
                <w:tab w:val="left" w:pos="9354"/>
              </w:tabs>
              <w:snapToGrid w:val="0"/>
              <w:ind w:right="-6"/>
              <w:rPr>
                <w:sz w:val="20"/>
                <w:szCs w:val="20"/>
              </w:rPr>
            </w:pPr>
          </w:p>
        </w:tc>
        <w:tc>
          <w:tcPr>
            <w:tcW w:w="2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EF6C05" w:rsidRDefault="00D534CF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EF6C05" w:rsidRDefault="00D534CF" w:rsidP="008F4E2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EF6C05" w:rsidRDefault="00D534CF" w:rsidP="008F4E2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EF6C05" w:rsidRDefault="00D534CF" w:rsidP="008F4E2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EF6C05" w:rsidRDefault="00D534CF" w:rsidP="008F4E2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EF6C05" w:rsidRDefault="00D534CF" w:rsidP="008F4E2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4CF" w:rsidRPr="00EF6C05" w:rsidRDefault="00D534CF" w:rsidP="008F4E2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4CF" w:rsidRPr="00EF6C05" w:rsidRDefault="00D534CF" w:rsidP="00D534CF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</w:tr>
      <w:tr w:rsidR="00D534CF" w:rsidRPr="00EF6C05" w:rsidTr="00582488">
        <w:trPr>
          <w:trHeight w:val="292"/>
        </w:trPr>
        <w:tc>
          <w:tcPr>
            <w:tcW w:w="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EF6C05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3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EF6C05" w:rsidRDefault="00D534CF" w:rsidP="008F4E24">
            <w:pPr>
              <w:tabs>
                <w:tab w:val="left" w:pos="9354"/>
              </w:tabs>
              <w:snapToGrid w:val="0"/>
              <w:ind w:right="-6"/>
              <w:rPr>
                <w:sz w:val="20"/>
                <w:szCs w:val="20"/>
              </w:rPr>
            </w:pPr>
          </w:p>
        </w:tc>
        <w:tc>
          <w:tcPr>
            <w:tcW w:w="2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EF6C05" w:rsidRDefault="00D534CF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EF6C05" w:rsidRDefault="00D534CF" w:rsidP="008F4E2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EF6C05" w:rsidRDefault="00D534CF" w:rsidP="008F4E2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EF6C05" w:rsidRDefault="00D534CF" w:rsidP="008F4E2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EF6C05" w:rsidRDefault="00D534CF" w:rsidP="008F4E2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EF6C05" w:rsidRDefault="00D534CF" w:rsidP="008F4E2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4CF" w:rsidRPr="00EF6C05" w:rsidRDefault="00D534CF" w:rsidP="008F4E2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4CF" w:rsidRPr="00EF6C05" w:rsidRDefault="00D534CF" w:rsidP="00D534CF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  <w:p w:rsidR="00D534CF" w:rsidRPr="00EF6C05" w:rsidRDefault="00D534CF" w:rsidP="00D534CF">
            <w:pPr>
              <w:jc w:val="center"/>
              <w:rPr>
                <w:sz w:val="20"/>
                <w:szCs w:val="20"/>
              </w:rPr>
            </w:pPr>
          </w:p>
        </w:tc>
      </w:tr>
      <w:tr w:rsidR="00D534CF" w:rsidRPr="00EF6C05" w:rsidTr="00582488">
        <w:trPr>
          <w:trHeight w:val="120"/>
        </w:trPr>
        <w:tc>
          <w:tcPr>
            <w:tcW w:w="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EF6C05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3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EF6C05" w:rsidRDefault="00D534CF" w:rsidP="008F4E24">
            <w:pPr>
              <w:tabs>
                <w:tab w:val="left" w:pos="9354"/>
              </w:tabs>
              <w:snapToGrid w:val="0"/>
              <w:ind w:right="-6"/>
              <w:rPr>
                <w:sz w:val="20"/>
                <w:szCs w:val="20"/>
              </w:rPr>
            </w:pPr>
          </w:p>
        </w:tc>
        <w:tc>
          <w:tcPr>
            <w:tcW w:w="2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EF6C05" w:rsidRDefault="00D534CF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Внебюджетные источники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EF6C05" w:rsidRDefault="00D534CF" w:rsidP="008F4E2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EF6C05" w:rsidRDefault="00D534CF" w:rsidP="008F4E2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EF6C05" w:rsidRDefault="00D534CF" w:rsidP="008F4E2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EF6C05" w:rsidRDefault="00D534CF" w:rsidP="008F4E2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EF6C05" w:rsidRDefault="00D534CF" w:rsidP="008F4E2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4CF" w:rsidRPr="00EF6C05" w:rsidRDefault="00D534CF" w:rsidP="008F4E2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4CF" w:rsidRPr="00EF6C05" w:rsidRDefault="00D534CF" w:rsidP="00D534CF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</w:tr>
      <w:tr w:rsidR="00D534CF" w:rsidRPr="00EF6C05" w:rsidTr="00582488">
        <w:tc>
          <w:tcPr>
            <w:tcW w:w="7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EF6C05" w:rsidRDefault="00D534CF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 xml:space="preserve">11. </w:t>
            </w:r>
          </w:p>
        </w:tc>
        <w:tc>
          <w:tcPr>
            <w:tcW w:w="33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EF6C05" w:rsidRDefault="00D534CF" w:rsidP="008F4E24">
            <w:pPr>
              <w:tabs>
                <w:tab w:val="left" w:pos="9354"/>
              </w:tabs>
              <w:ind w:right="-6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Замена тепловых и водопроводных сетей</w:t>
            </w:r>
          </w:p>
        </w:tc>
        <w:tc>
          <w:tcPr>
            <w:tcW w:w="2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EF6C05" w:rsidRDefault="00D534CF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EF6C05" w:rsidRDefault="008A639A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5</w:t>
            </w:r>
            <w:r w:rsidR="00D534CF" w:rsidRPr="00EF6C05">
              <w:rPr>
                <w:sz w:val="20"/>
                <w:szCs w:val="20"/>
              </w:rPr>
              <w:t>24,0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EF6C05" w:rsidRDefault="00D534CF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EF6C05" w:rsidRDefault="00D534CF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254,0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EF6C05" w:rsidRDefault="008A639A" w:rsidP="000B3E8F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2</w:t>
            </w:r>
            <w:r w:rsidR="00D534CF" w:rsidRPr="00EF6C05">
              <w:rPr>
                <w:sz w:val="20"/>
                <w:szCs w:val="20"/>
              </w:rPr>
              <w:t>70,0</w:t>
            </w: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EF6C05" w:rsidRDefault="00D534CF" w:rsidP="008F4E2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4CF" w:rsidRPr="00EF6C05" w:rsidRDefault="00D534CF" w:rsidP="008F4E2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4CF" w:rsidRPr="00EF6C05" w:rsidRDefault="00D534CF" w:rsidP="00D534CF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</w:tr>
      <w:tr w:rsidR="00D534CF" w:rsidRPr="00EF6C05" w:rsidTr="00582488">
        <w:tc>
          <w:tcPr>
            <w:tcW w:w="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EF6C05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3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EF6C05" w:rsidRDefault="00D534CF" w:rsidP="008F4E24">
            <w:pPr>
              <w:tabs>
                <w:tab w:val="left" w:pos="9354"/>
              </w:tabs>
              <w:snapToGrid w:val="0"/>
              <w:ind w:right="-6"/>
              <w:rPr>
                <w:sz w:val="20"/>
                <w:szCs w:val="20"/>
              </w:rPr>
            </w:pPr>
          </w:p>
        </w:tc>
        <w:tc>
          <w:tcPr>
            <w:tcW w:w="2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EF6C05" w:rsidRDefault="00D534CF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EF6C05" w:rsidRDefault="00D534CF" w:rsidP="008F4E2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EF6C05" w:rsidRDefault="00D534CF" w:rsidP="008F4E2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EF6C05" w:rsidRDefault="00D534CF" w:rsidP="008F4E2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EF6C05" w:rsidRDefault="00D534CF" w:rsidP="008F4E2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EF6C05" w:rsidRDefault="00D534CF" w:rsidP="008F4E2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4CF" w:rsidRPr="00EF6C05" w:rsidRDefault="00D534CF" w:rsidP="008F4E2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4CF" w:rsidRPr="00EF6C05" w:rsidRDefault="00D534CF" w:rsidP="00D534CF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</w:tr>
      <w:tr w:rsidR="00D534CF" w:rsidRPr="00EF6C05" w:rsidTr="00582488">
        <w:trPr>
          <w:trHeight w:val="305"/>
        </w:trPr>
        <w:tc>
          <w:tcPr>
            <w:tcW w:w="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EF6C05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3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EF6C05" w:rsidRDefault="00D534CF" w:rsidP="008F4E24">
            <w:pPr>
              <w:tabs>
                <w:tab w:val="left" w:pos="9354"/>
              </w:tabs>
              <w:snapToGrid w:val="0"/>
              <w:ind w:right="-6"/>
              <w:rPr>
                <w:sz w:val="20"/>
                <w:szCs w:val="20"/>
              </w:rPr>
            </w:pPr>
          </w:p>
        </w:tc>
        <w:tc>
          <w:tcPr>
            <w:tcW w:w="2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EF6C05" w:rsidRDefault="00D534CF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EF6C05" w:rsidRDefault="00D534CF" w:rsidP="008F4E2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EF6C05" w:rsidRDefault="00D534CF" w:rsidP="008F4E2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EF6C05" w:rsidRDefault="00D534CF" w:rsidP="008F4E2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EF6C05" w:rsidRDefault="00D534CF" w:rsidP="008F4E2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EF6C05" w:rsidRDefault="00D534CF" w:rsidP="008F4E2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4CF" w:rsidRPr="00EF6C05" w:rsidRDefault="00D534CF" w:rsidP="008F4E2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4CF" w:rsidRPr="00EF6C05" w:rsidRDefault="00D534CF" w:rsidP="00D534CF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</w:tr>
      <w:tr w:rsidR="00D534CF" w:rsidRPr="00EF6C05" w:rsidTr="00582488">
        <w:trPr>
          <w:trHeight w:val="105"/>
        </w:trPr>
        <w:tc>
          <w:tcPr>
            <w:tcW w:w="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EF6C05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3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EF6C05" w:rsidRDefault="00D534CF" w:rsidP="008F4E24">
            <w:pPr>
              <w:tabs>
                <w:tab w:val="left" w:pos="9354"/>
              </w:tabs>
              <w:snapToGrid w:val="0"/>
              <w:ind w:right="-6"/>
              <w:rPr>
                <w:sz w:val="20"/>
                <w:szCs w:val="20"/>
              </w:rPr>
            </w:pPr>
          </w:p>
        </w:tc>
        <w:tc>
          <w:tcPr>
            <w:tcW w:w="2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EF6C05" w:rsidRDefault="00D534CF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Внебюджетные источники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EF6C05" w:rsidRDefault="00D534CF" w:rsidP="008F4E2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EF6C05" w:rsidRDefault="00D534CF" w:rsidP="008F4E2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EF6C05" w:rsidRDefault="00D534CF" w:rsidP="008F4E2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EF6C05" w:rsidRDefault="00D534CF" w:rsidP="008F4E2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EF6C05" w:rsidRDefault="00D534CF" w:rsidP="008F4E2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4CF" w:rsidRPr="00EF6C05" w:rsidRDefault="00D534CF" w:rsidP="008F4E2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4CF" w:rsidRPr="00EF6C05" w:rsidRDefault="00D534CF" w:rsidP="00D534CF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</w:tr>
      <w:tr w:rsidR="00D534CF" w:rsidRPr="00EF6C05" w:rsidTr="00582488">
        <w:tc>
          <w:tcPr>
            <w:tcW w:w="7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EF6C05" w:rsidRDefault="00D534CF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 xml:space="preserve">12. </w:t>
            </w:r>
          </w:p>
        </w:tc>
        <w:tc>
          <w:tcPr>
            <w:tcW w:w="33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EF6C05" w:rsidRDefault="00D534CF" w:rsidP="008F4E24">
            <w:pPr>
              <w:tabs>
                <w:tab w:val="left" w:pos="9354"/>
              </w:tabs>
              <w:ind w:right="-6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 xml:space="preserve">Ремонт дизель-генератора </w:t>
            </w:r>
            <w:r w:rsidRPr="00EF6C05">
              <w:rPr>
                <w:sz w:val="20"/>
                <w:szCs w:val="20"/>
                <w:lang w:val="en-US"/>
              </w:rPr>
              <w:t>SH100GF</w:t>
            </w:r>
          </w:p>
        </w:tc>
        <w:tc>
          <w:tcPr>
            <w:tcW w:w="2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EF6C05" w:rsidRDefault="00D534CF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EF6C05" w:rsidRDefault="00D534CF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150,0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EF6C05" w:rsidRDefault="00D534CF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EF6C05" w:rsidRDefault="00D534CF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150,0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EF6C05" w:rsidRDefault="00D534CF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EF6C05" w:rsidRDefault="00D534CF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4CF" w:rsidRPr="00EF6C05" w:rsidRDefault="00D534CF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4CF" w:rsidRPr="00EF6C05" w:rsidRDefault="00D534CF" w:rsidP="00D534CF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</w:tr>
      <w:tr w:rsidR="00D534CF" w:rsidRPr="00EF6C05" w:rsidTr="00582488">
        <w:tc>
          <w:tcPr>
            <w:tcW w:w="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EF6C05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3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EF6C05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2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EF6C05" w:rsidRDefault="00D534CF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EF6C05" w:rsidRDefault="00D534CF" w:rsidP="008F4E2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EF6C05" w:rsidRDefault="00D534CF" w:rsidP="008F4E2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EF6C05" w:rsidRDefault="00D534CF" w:rsidP="008F4E2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EF6C05" w:rsidRDefault="00D534CF" w:rsidP="008F4E2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EF6C05" w:rsidRDefault="00D534CF" w:rsidP="008F4E2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4CF" w:rsidRPr="00EF6C05" w:rsidRDefault="00D534CF" w:rsidP="008F4E2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4CF" w:rsidRPr="00EF6C05" w:rsidRDefault="00D534CF" w:rsidP="00D534CF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</w:tr>
      <w:tr w:rsidR="00D534CF" w:rsidRPr="00EF6C05" w:rsidTr="00582488">
        <w:trPr>
          <w:trHeight w:val="225"/>
        </w:trPr>
        <w:tc>
          <w:tcPr>
            <w:tcW w:w="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EF6C05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3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EF6C05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2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EF6C05" w:rsidRDefault="00D534CF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EF6C05" w:rsidRDefault="00D534CF" w:rsidP="008F4E2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EF6C05" w:rsidRDefault="00D534CF" w:rsidP="008F4E2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EF6C05" w:rsidRDefault="00D534CF" w:rsidP="008F4E2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EF6C05" w:rsidRDefault="00D534CF" w:rsidP="008F4E2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EF6C05" w:rsidRDefault="00D534CF" w:rsidP="008F4E2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4CF" w:rsidRPr="00EF6C05" w:rsidRDefault="00D534CF" w:rsidP="008F4E2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4CF" w:rsidRPr="00EF6C05" w:rsidRDefault="00D534CF" w:rsidP="00D534CF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  <w:p w:rsidR="00D534CF" w:rsidRPr="00EF6C05" w:rsidRDefault="00D534CF" w:rsidP="00D534CF">
            <w:pPr>
              <w:jc w:val="center"/>
              <w:rPr>
                <w:sz w:val="20"/>
                <w:szCs w:val="20"/>
              </w:rPr>
            </w:pPr>
          </w:p>
        </w:tc>
      </w:tr>
      <w:tr w:rsidR="00D534CF" w:rsidRPr="00EF6C05" w:rsidTr="00582488">
        <w:trPr>
          <w:trHeight w:val="330"/>
        </w:trPr>
        <w:tc>
          <w:tcPr>
            <w:tcW w:w="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EF6C05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3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EF6C05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2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EF6C05" w:rsidRDefault="00D534CF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Внебюджетные источники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EF6C05" w:rsidRDefault="00D534CF" w:rsidP="008F4E2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EF6C05" w:rsidRDefault="00D534CF" w:rsidP="008F4E2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EF6C05" w:rsidRDefault="00D534CF" w:rsidP="008F4E2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EF6C05" w:rsidRDefault="00D534CF" w:rsidP="008F4E2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EF6C05" w:rsidRDefault="00D534CF" w:rsidP="008F4E2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4CF" w:rsidRPr="00EF6C05" w:rsidRDefault="00D534CF" w:rsidP="008F4E2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4CF" w:rsidRPr="00EF6C05" w:rsidRDefault="00D534CF" w:rsidP="00D534CF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</w:tr>
      <w:tr w:rsidR="00D534CF" w:rsidRPr="00EF6C05" w:rsidTr="00582488">
        <w:trPr>
          <w:trHeight w:val="330"/>
        </w:trPr>
        <w:tc>
          <w:tcPr>
            <w:tcW w:w="7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EF6C05" w:rsidRDefault="00D534CF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 xml:space="preserve">13. </w:t>
            </w:r>
          </w:p>
        </w:tc>
        <w:tc>
          <w:tcPr>
            <w:tcW w:w="33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EF6C05" w:rsidRDefault="00D534CF" w:rsidP="008F4E24">
            <w:pPr>
              <w:tabs>
                <w:tab w:val="left" w:pos="9354"/>
              </w:tabs>
              <w:ind w:right="-6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Приобретение трансформаторов тока  типа ТТН-Ш 200/5 в количестве 2-х комплектов</w:t>
            </w:r>
          </w:p>
        </w:tc>
        <w:tc>
          <w:tcPr>
            <w:tcW w:w="2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EF6C05" w:rsidRDefault="00D534CF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EF6C05" w:rsidRDefault="00D534CF" w:rsidP="008F4E2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3,60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EF6C05" w:rsidRDefault="00D534CF" w:rsidP="008F4E2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3,60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EF6C05" w:rsidRDefault="00D534CF" w:rsidP="008F4E2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EF6C05" w:rsidRDefault="00D534CF" w:rsidP="008F4E2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EF6C05" w:rsidRDefault="00D534CF" w:rsidP="008F4E2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4CF" w:rsidRPr="00EF6C05" w:rsidRDefault="00D534CF" w:rsidP="008F4E2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4CF" w:rsidRPr="00EF6C05" w:rsidRDefault="00D534CF" w:rsidP="00D534CF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</w:tr>
      <w:tr w:rsidR="00D534CF" w:rsidRPr="00EF6C05" w:rsidTr="00582488">
        <w:trPr>
          <w:trHeight w:val="330"/>
        </w:trPr>
        <w:tc>
          <w:tcPr>
            <w:tcW w:w="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EF6C05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3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EF6C05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2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EF6C05" w:rsidRDefault="00D534CF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EF6C05" w:rsidRDefault="00D534CF" w:rsidP="008F4E2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EF6C05" w:rsidRDefault="00D534CF" w:rsidP="008F4E2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EF6C05" w:rsidRDefault="00D534CF" w:rsidP="008F4E2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EF6C05" w:rsidRDefault="00D534CF" w:rsidP="008F4E2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EF6C05" w:rsidRDefault="00D534CF" w:rsidP="008F4E2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4CF" w:rsidRPr="00EF6C05" w:rsidRDefault="00D534CF" w:rsidP="008F4E2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4CF" w:rsidRPr="00EF6C05" w:rsidRDefault="00D534CF" w:rsidP="00D534CF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</w:tr>
      <w:tr w:rsidR="00D534CF" w:rsidRPr="00EF6C05" w:rsidTr="00582488">
        <w:trPr>
          <w:trHeight w:val="330"/>
        </w:trPr>
        <w:tc>
          <w:tcPr>
            <w:tcW w:w="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EF6C05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3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EF6C05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2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EF6C05" w:rsidRDefault="00D534CF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EF6C05" w:rsidRDefault="00D534CF" w:rsidP="008F4E2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EF6C05" w:rsidRDefault="00D534CF" w:rsidP="008F4E2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EF6C05" w:rsidRDefault="00D534CF" w:rsidP="008F4E2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EF6C05" w:rsidRDefault="00D534CF" w:rsidP="008F4E2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EF6C05" w:rsidRDefault="00D534CF" w:rsidP="008F4E2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4CF" w:rsidRPr="00EF6C05" w:rsidRDefault="00D534CF" w:rsidP="008F4E2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4CF" w:rsidRPr="00EF6C05" w:rsidRDefault="00D534CF" w:rsidP="00D534CF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  <w:p w:rsidR="00D534CF" w:rsidRPr="00EF6C05" w:rsidRDefault="00D534CF" w:rsidP="00D534CF">
            <w:pPr>
              <w:jc w:val="center"/>
              <w:rPr>
                <w:sz w:val="20"/>
                <w:szCs w:val="20"/>
              </w:rPr>
            </w:pPr>
          </w:p>
        </w:tc>
      </w:tr>
      <w:tr w:rsidR="00D534CF" w:rsidRPr="00EF6C05" w:rsidTr="00582488">
        <w:trPr>
          <w:trHeight w:val="330"/>
        </w:trPr>
        <w:tc>
          <w:tcPr>
            <w:tcW w:w="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EF6C05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3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EF6C05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2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EF6C05" w:rsidRDefault="00D534CF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Внебюджетные источники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EF6C05" w:rsidRDefault="00D534CF" w:rsidP="008F4E2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EF6C05" w:rsidRDefault="00D534CF" w:rsidP="008F4E2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EF6C05" w:rsidRDefault="00D534CF" w:rsidP="008F4E2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EF6C05" w:rsidRDefault="00D534CF" w:rsidP="008F4E2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EF6C05" w:rsidRDefault="00D534CF" w:rsidP="008F4E2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4CF" w:rsidRPr="00EF6C05" w:rsidRDefault="00D534CF" w:rsidP="008F4E2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4CF" w:rsidRPr="00EF6C05" w:rsidRDefault="00D534CF" w:rsidP="00D534CF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</w:tr>
      <w:tr w:rsidR="00D534CF" w:rsidRPr="00EF6C05" w:rsidTr="00582488">
        <w:trPr>
          <w:trHeight w:val="330"/>
        </w:trPr>
        <w:tc>
          <w:tcPr>
            <w:tcW w:w="7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EF6C05" w:rsidRDefault="00D534CF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14.</w:t>
            </w:r>
          </w:p>
        </w:tc>
        <w:tc>
          <w:tcPr>
            <w:tcW w:w="33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EF6C05" w:rsidRDefault="00D534CF" w:rsidP="008F4E24">
            <w:pPr>
              <w:tabs>
                <w:tab w:val="left" w:pos="9354"/>
              </w:tabs>
              <w:ind w:right="-6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Приобретение асинхронного двигателя</w:t>
            </w:r>
          </w:p>
        </w:tc>
        <w:tc>
          <w:tcPr>
            <w:tcW w:w="2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EF6C05" w:rsidRDefault="00D534CF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EF6C05" w:rsidRDefault="00D534CF" w:rsidP="008F4E2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18,0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EF6C05" w:rsidRDefault="00D534CF" w:rsidP="008F4E2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18,0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EF6C05" w:rsidRDefault="00D534CF" w:rsidP="008F4E2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EF6C05" w:rsidRDefault="00D534CF" w:rsidP="008F4E2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EF6C05" w:rsidRDefault="00D534CF" w:rsidP="008F4E2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4CF" w:rsidRPr="00EF6C05" w:rsidRDefault="00D534CF" w:rsidP="008F4E2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4CF" w:rsidRPr="00EF6C05" w:rsidRDefault="00D534CF" w:rsidP="00D534CF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</w:tr>
      <w:tr w:rsidR="00D534CF" w:rsidRPr="00EF6C05" w:rsidTr="00582488">
        <w:trPr>
          <w:trHeight w:val="330"/>
        </w:trPr>
        <w:tc>
          <w:tcPr>
            <w:tcW w:w="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EF6C05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3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EF6C05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2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EF6C05" w:rsidRDefault="00D534CF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EF6C05" w:rsidRDefault="00D534CF" w:rsidP="008F4E2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EF6C05" w:rsidRDefault="00D534CF" w:rsidP="008F4E2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EF6C05" w:rsidRDefault="00D534CF" w:rsidP="008F4E2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EF6C05" w:rsidRDefault="00D534CF" w:rsidP="008F4E2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EF6C05" w:rsidRDefault="00D534CF" w:rsidP="008F4E2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4CF" w:rsidRPr="00EF6C05" w:rsidRDefault="00D534CF" w:rsidP="008F4E2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4CF" w:rsidRPr="00EF6C05" w:rsidRDefault="00D534CF" w:rsidP="00D534CF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</w:tr>
      <w:tr w:rsidR="00D534CF" w:rsidRPr="00EF6C05" w:rsidTr="00582488">
        <w:trPr>
          <w:trHeight w:val="330"/>
        </w:trPr>
        <w:tc>
          <w:tcPr>
            <w:tcW w:w="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EF6C05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3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EF6C05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2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EF6C05" w:rsidRDefault="00D534CF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EF6C05" w:rsidRDefault="00D534CF" w:rsidP="008F4E2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EF6C05" w:rsidRDefault="00D534CF" w:rsidP="008F4E2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EF6C05" w:rsidRDefault="00D534CF" w:rsidP="008F4E2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EF6C05" w:rsidRDefault="00D534CF" w:rsidP="008F4E2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EF6C05" w:rsidRDefault="00D534CF" w:rsidP="008F4E2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4CF" w:rsidRPr="00EF6C05" w:rsidRDefault="00D534CF" w:rsidP="008F4E2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4CF" w:rsidRPr="00EF6C05" w:rsidRDefault="00D534CF" w:rsidP="00D534CF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</w:tr>
      <w:tr w:rsidR="00D534CF" w:rsidRPr="00EF6C05" w:rsidTr="00582488">
        <w:trPr>
          <w:trHeight w:val="330"/>
        </w:trPr>
        <w:tc>
          <w:tcPr>
            <w:tcW w:w="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EF6C05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3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EF6C05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2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EF6C05" w:rsidRDefault="00D534CF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Внебюджетные источники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EF6C05" w:rsidRDefault="00D534CF" w:rsidP="008F4E2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EF6C05" w:rsidRDefault="00D534CF" w:rsidP="008F4E2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EF6C05" w:rsidRDefault="00D534CF" w:rsidP="008F4E2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EF6C05" w:rsidRDefault="00D534CF" w:rsidP="008F4E2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EF6C05" w:rsidRDefault="00D534CF" w:rsidP="008F4E2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4CF" w:rsidRPr="00EF6C05" w:rsidRDefault="00D534CF" w:rsidP="008F4E2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4CF" w:rsidRPr="00EF6C05" w:rsidRDefault="00D534CF" w:rsidP="00D534CF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</w:tr>
      <w:tr w:rsidR="00D534CF" w:rsidRPr="00EF6C05" w:rsidTr="00582488">
        <w:trPr>
          <w:trHeight w:val="330"/>
        </w:trPr>
        <w:tc>
          <w:tcPr>
            <w:tcW w:w="7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EF6C05" w:rsidRDefault="00D534CF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 xml:space="preserve">15. </w:t>
            </w:r>
          </w:p>
        </w:tc>
        <w:tc>
          <w:tcPr>
            <w:tcW w:w="33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EF6C05" w:rsidRDefault="00D534CF" w:rsidP="008F4E24">
            <w:pPr>
              <w:tabs>
                <w:tab w:val="left" w:pos="9354"/>
              </w:tabs>
              <w:ind w:right="-6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 xml:space="preserve">Ремонт КНС по адресу: </w:t>
            </w:r>
            <w:r w:rsidRPr="00EF6C05">
              <w:rPr>
                <w:sz w:val="20"/>
                <w:szCs w:val="20"/>
              </w:rPr>
              <w:br/>
              <w:t>с. Птичник, ул. Мирная, 10 «г»</w:t>
            </w:r>
          </w:p>
        </w:tc>
        <w:tc>
          <w:tcPr>
            <w:tcW w:w="2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EF6C05" w:rsidRDefault="00D534CF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EF6C05" w:rsidRDefault="00D534CF" w:rsidP="008F4E2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89,399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EF6C05" w:rsidRDefault="00D534CF" w:rsidP="008F4E2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EF6C05" w:rsidRDefault="00D534CF" w:rsidP="008F4E2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89,399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EF6C05" w:rsidRDefault="00D534CF" w:rsidP="008F4E2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EF6C05" w:rsidRDefault="00D534CF" w:rsidP="008F4E2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4CF" w:rsidRPr="00EF6C05" w:rsidRDefault="00D534CF" w:rsidP="008F4E2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4CF" w:rsidRPr="00EF6C05" w:rsidRDefault="00D534CF" w:rsidP="00D534CF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</w:tr>
      <w:tr w:rsidR="00D534CF" w:rsidRPr="00EF6C05" w:rsidTr="00582488">
        <w:trPr>
          <w:trHeight w:val="330"/>
        </w:trPr>
        <w:tc>
          <w:tcPr>
            <w:tcW w:w="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EF6C05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3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EF6C05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2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EF6C05" w:rsidRDefault="00D534CF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EF6C05" w:rsidRDefault="00D534CF" w:rsidP="008F4E2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EF6C05" w:rsidRDefault="00D534CF" w:rsidP="008F4E2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EF6C05" w:rsidRDefault="00D534CF" w:rsidP="008F4E2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EF6C05" w:rsidRDefault="00D534CF" w:rsidP="008F4E2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EF6C05" w:rsidRDefault="00D534CF" w:rsidP="008F4E2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4CF" w:rsidRPr="00EF6C05" w:rsidRDefault="00D534CF" w:rsidP="008F4E2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4CF" w:rsidRPr="00EF6C05" w:rsidRDefault="00D534CF" w:rsidP="00D534CF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</w:tr>
      <w:tr w:rsidR="00D534CF" w:rsidRPr="00EF6C05" w:rsidTr="00582488">
        <w:trPr>
          <w:trHeight w:val="330"/>
        </w:trPr>
        <w:tc>
          <w:tcPr>
            <w:tcW w:w="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EF6C05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3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EF6C05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2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EF6C05" w:rsidRDefault="00D534CF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EF6C05" w:rsidRDefault="00D534CF" w:rsidP="008F4E2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EF6C05" w:rsidRDefault="00D534CF" w:rsidP="008F4E2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EF6C05" w:rsidRDefault="00D534CF" w:rsidP="008F4E2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EF6C05" w:rsidRDefault="00D534CF" w:rsidP="008F4E2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EF6C05" w:rsidRDefault="00D534CF" w:rsidP="008F4E2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4CF" w:rsidRPr="00EF6C05" w:rsidRDefault="00D534CF" w:rsidP="008F4E2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4CF" w:rsidRPr="00EF6C05" w:rsidRDefault="00D534CF" w:rsidP="00D534CF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  <w:p w:rsidR="00D534CF" w:rsidRPr="00EF6C05" w:rsidRDefault="00D534CF" w:rsidP="00D534CF">
            <w:pPr>
              <w:jc w:val="center"/>
              <w:rPr>
                <w:sz w:val="20"/>
                <w:szCs w:val="20"/>
              </w:rPr>
            </w:pPr>
          </w:p>
        </w:tc>
      </w:tr>
      <w:tr w:rsidR="00D534CF" w:rsidRPr="00EF6C05" w:rsidTr="00582488">
        <w:trPr>
          <w:trHeight w:val="330"/>
        </w:trPr>
        <w:tc>
          <w:tcPr>
            <w:tcW w:w="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EF6C05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3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EF6C05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2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EF6C05" w:rsidRDefault="00D534CF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Внебюджетные источники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EF6C05" w:rsidRDefault="00D534CF" w:rsidP="008F4E2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EF6C05" w:rsidRDefault="00D534CF" w:rsidP="008F4E2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EF6C05" w:rsidRDefault="00D534CF" w:rsidP="008F4E2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EF6C05" w:rsidRDefault="00D534CF" w:rsidP="008F4E2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EF6C05" w:rsidRDefault="00D534CF" w:rsidP="008F4E2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4CF" w:rsidRPr="00EF6C05" w:rsidRDefault="00D534CF" w:rsidP="008F4E2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4CF" w:rsidRPr="00EF6C05" w:rsidRDefault="00D534CF" w:rsidP="00D534CF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</w:tr>
      <w:tr w:rsidR="00D534CF" w:rsidRPr="00EF6C05" w:rsidTr="00582488">
        <w:trPr>
          <w:trHeight w:val="330"/>
        </w:trPr>
        <w:tc>
          <w:tcPr>
            <w:tcW w:w="7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EF6C05" w:rsidRDefault="00D534CF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 xml:space="preserve">16. </w:t>
            </w:r>
          </w:p>
        </w:tc>
        <w:tc>
          <w:tcPr>
            <w:tcW w:w="33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EF6C05" w:rsidRDefault="00D534CF" w:rsidP="00967ACC">
            <w:pPr>
              <w:tabs>
                <w:tab w:val="left" w:pos="9354"/>
              </w:tabs>
              <w:ind w:right="-6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Модернизация водопроводных сетей  в с. Птичник</w:t>
            </w:r>
          </w:p>
        </w:tc>
        <w:tc>
          <w:tcPr>
            <w:tcW w:w="2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EF6C05" w:rsidRDefault="00D534CF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EF6C05" w:rsidRDefault="00D534CF" w:rsidP="008F4E2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500,00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EF6C05" w:rsidRDefault="00D534CF" w:rsidP="008F4E2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EF6C05" w:rsidRDefault="00D534CF" w:rsidP="008F4E2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500,00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EF6C05" w:rsidRDefault="00D534CF" w:rsidP="008F4E2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EF6C05" w:rsidRDefault="00D534CF" w:rsidP="008F4E2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4CF" w:rsidRPr="00EF6C05" w:rsidRDefault="00D534CF" w:rsidP="008F4E2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4CF" w:rsidRPr="00EF6C05" w:rsidRDefault="00D534CF" w:rsidP="00D534CF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</w:tr>
      <w:tr w:rsidR="00D534CF" w:rsidRPr="00EF6C05" w:rsidTr="00582488">
        <w:trPr>
          <w:trHeight w:val="330"/>
        </w:trPr>
        <w:tc>
          <w:tcPr>
            <w:tcW w:w="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EF6C05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3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EF6C05" w:rsidRDefault="00D534CF" w:rsidP="008F4E24">
            <w:pPr>
              <w:tabs>
                <w:tab w:val="left" w:pos="9354"/>
              </w:tabs>
              <w:snapToGrid w:val="0"/>
              <w:ind w:right="-6"/>
              <w:rPr>
                <w:sz w:val="20"/>
                <w:szCs w:val="20"/>
              </w:rPr>
            </w:pPr>
          </w:p>
        </w:tc>
        <w:tc>
          <w:tcPr>
            <w:tcW w:w="2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EF6C05" w:rsidRDefault="00D534CF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EF6C05" w:rsidRDefault="00D534CF" w:rsidP="008F4E2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EF6C05" w:rsidRDefault="00D534CF" w:rsidP="008F4E2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EF6C05" w:rsidRDefault="00D534CF" w:rsidP="008F4E2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EF6C05" w:rsidRDefault="00D534CF" w:rsidP="008F4E2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EF6C05" w:rsidRDefault="00D534CF" w:rsidP="008F4E2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4CF" w:rsidRPr="00EF6C05" w:rsidRDefault="00D534CF" w:rsidP="008F4E2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4CF" w:rsidRPr="00EF6C05" w:rsidRDefault="00D534CF" w:rsidP="00D534CF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</w:tr>
      <w:tr w:rsidR="00D534CF" w:rsidRPr="00EF6C05" w:rsidTr="00582488">
        <w:trPr>
          <w:trHeight w:val="330"/>
        </w:trPr>
        <w:tc>
          <w:tcPr>
            <w:tcW w:w="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EF6C05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3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EF6C05" w:rsidRDefault="00D534CF" w:rsidP="008F4E24">
            <w:pPr>
              <w:tabs>
                <w:tab w:val="left" w:pos="9354"/>
              </w:tabs>
              <w:snapToGrid w:val="0"/>
              <w:ind w:right="-6"/>
              <w:rPr>
                <w:sz w:val="20"/>
                <w:szCs w:val="20"/>
              </w:rPr>
            </w:pPr>
          </w:p>
        </w:tc>
        <w:tc>
          <w:tcPr>
            <w:tcW w:w="2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EF6C05" w:rsidRDefault="00D534CF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EF6C05" w:rsidRDefault="00D534CF" w:rsidP="008F4E2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EF6C05" w:rsidRDefault="00D534CF" w:rsidP="008F4E2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EF6C05" w:rsidRDefault="00D534CF" w:rsidP="008F4E2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EF6C05" w:rsidRDefault="00D534CF" w:rsidP="008F4E2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EF6C05" w:rsidRDefault="00D534CF" w:rsidP="008F4E2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4CF" w:rsidRPr="00EF6C05" w:rsidRDefault="00D534CF" w:rsidP="008F4E2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4CF" w:rsidRPr="00EF6C05" w:rsidRDefault="00D534CF" w:rsidP="00D534CF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  <w:p w:rsidR="00D534CF" w:rsidRPr="00EF6C05" w:rsidRDefault="00D534CF" w:rsidP="00D534CF">
            <w:pPr>
              <w:jc w:val="center"/>
              <w:rPr>
                <w:sz w:val="20"/>
                <w:szCs w:val="20"/>
              </w:rPr>
            </w:pPr>
          </w:p>
        </w:tc>
      </w:tr>
      <w:tr w:rsidR="00D534CF" w:rsidRPr="00EF6C05" w:rsidTr="00582488">
        <w:trPr>
          <w:trHeight w:val="330"/>
        </w:trPr>
        <w:tc>
          <w:tcPr>
            <w:tcW w:w="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EF6C05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3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EF6C05" w:rsidRDefault="00D534CF" w:rsidP="008F4E24">
            <w:pPr>
              <w:tabs>
                <w:tab w:val="left" w:pos="9354"/>
              </w:tabs>
              <w:snapToGrid w:val="0"/>
              <w:ind w:right="-6"/>
              <w:rPr>
                <w:sz w:val="20"/>
                <w:szCs w:val="20"/>
              </w:rPr>
            </w:pPr>
          </w:p>
        </w:tc>
        <w:tc>
          <w:tcPr>
            <w:tcW w:w="2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EF6C05" w:rsidRDefault="00D534CF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Внебюджетные источники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EF6C05" w:rsidRDefault="00D534CF" w:rsidP="008F4E2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EF6C05" w:rsidRDefault="00D534CF" w:rsidP="008F4E2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EF6C05" w:rsidRDefault="00D534CF" w:rsidP="008F4E2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34CF" w:rsidRPr="00EF6C05" w:rsidRDefault="00D534CF" w:rsidP="008F4E2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D534CF" w:rsidRPr="00EF6C05" w:rsidRDefault="00D534CF" w:rsidP="008F4E2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Pr="00EF6C05" w:rsidRDefault="00D534CF" w:rsidP="008F4E2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Pr="00EF6C05" w:rsidRDefault="00D534CF" w:rsidP="00D534CF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</w:tr>
      <w:tr w:rsidR="00D534CF" w:rsidRPr="00EF6C05" w:rsidTr="00582488">
        <w:trPr>
          <w:trHeight w:val="270"/>
        </w:trPr>
        <w:tc>
          <w:tcPr>
            <w:tcW w:w="751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D534CF" w:rsidRPr="00EF6C05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17.</w:t>
            </w:r>
          </w:p>
        </w:tc>
        <w:tc>
          <w:tcPr>
            <w:tcW w:w="3341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D534CF" w:rsidRPr="00EF6C05" w:rsidRDefault="00D534CF" w:rsidP="008F4E24">
            <w:pPr>
              <w:tabs>
                <w:tab w:val="left" w:pos="9354"/>
              </w:tabs>
              <w:snapToGrid w:val="0"/>
              <w:ind w:right="-6"/>
              <w:rPr>
                <w:sz w:val="20"/>
                <w:szCs w:val="20"/>
              </w:rPr>
            </w:pPr>
            <w:r w:rsidRPr="00EF6C05">
              <w:rPr>
                <w:color w:val="000000"/>
                <w:sz w:val="20"/>
                <w:szCs w:val="20"/>
              </w:rPr>
              <w:t>Замена участка тепловой сети по пер. Гаражный, 4, с. Птичник</w:t>
            </w:r>
          </w:p>
        </w:tc>
        <w:tc>
          <w:tcPr>
            <w:tcW w:w="286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D534CF" w:rsidRPr="00EF6C05" w:rsidRDefault="00D534CF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D534CF" w:rsidRPr="00EF6C05" w:rsidRDefault="00D534CF" w:rsidP="008F4E2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200,0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D534CF" w:rsidRPr="00EF6C05" w:rsidRDefault="00D534CF" w:rsidP="008F4E2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D534CF" w:rsidRPr="00EF6C05" w:rsidRDefault="00D534CF" w:rsidP="008F4E2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200,0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D534CF" w:rsidRPr="00EF6C05" w:rsidRDefault="00D534CF" w:rsidP="008F4E2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D534CF" w:rsidRPr="00EF6C05" w:rsidRDefault="00D534CF" w:rsidP="008F4E2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Pr="00EF6C05" w:rsidRDefault="00D534CF" w:rsidP="008F4E2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Pr="00EF6C05" w:rsidRDefault="00D534CF" w:rsidP="00D534CF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</w:tr>
      <w:tr w:rsidR="00D534CF" w:rsidRPr="00EF6C05" w:rsidTr="00582488">
        <w:trPr>
          <w:trHeight w:val="285"/>
        </w:trPr>
        <w:tc>
          <w:tcPr>
            <w:tcW w:w="751" w:type="dxa"/>
            <w:vMerge/>
            <w:tcBorders>
              <w:left w:val="single" w:sz="4" w:space="0" w:color="000000"/>
            </w:tcBorders>
          </w:tcPr>
          <w:p w:rsidR="00D534CF" w:rsidRPr="00EF6C05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3341" w:type="dxa"/>
            <w:vMerge/>
            <w:tcBorders>
              <w:left w:val="single" w:sz="4" w:space="0" w:color="000000"/>
            </w:tcBorders>
          </w:tcPr>
          <w:p w:rsidR="00D534CF" w:rsidRPr="00EF6C05" w:rsidRDefault="00D534CF" w:rsidP="008F4E24">
            <w:pPr>
              <w:tabs>
                <w:tab w:val="left" w:pos="9354"/>
              </w:tabs>
              <w:snapToGrid w:val="0"/>
              <w:ind w:right="-6"/>
              <w:rPr>
                <w:color w:val="000000"/>
                <w:sz w:val="20"/>
                <w:szCs w:val="20"/>
              </w:rPr>
            </w:pP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EF6C05" w:rsidRDefault="00D534CF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EF6C05" w:rsidRDefault="00D534CF" w:rsidP="008F4E2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EF6C05" w:rsidRDefault="00D534CF" w:rsidP="008F4E2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EF6C05" w:rsidRDefault="00D534CF" w:rsidP="008F4E2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EF6C05" w:rsidRDefault="00D534CF" w:rsidP="008F4E2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EF6C05" w:rsidRDefault="00D534CF" w:rsidP="008F4E2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Pr="00EF6C05" w:rsidRDefault="00D534CF" w:rsidP="008F4E2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Pr="00EF6C05" w:rsidRDefault="00D534CF" w:rsidP="00D534CF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</w:tr>
      <w:tr w:rsidR="00D534CF" w:rsidRPr="00EF6C05" w:rsidTr="00582488">
        <w:trPr>
          <w:trHeight w:val="345"/>
        </w:trPr>
        <w:tc>
          <w:tcPr>
            <w:tcW w:w="751" w:type="dxa"/>
            <w:vMerge/>
            <w:tcBorders>
              <w:left w:val="single" w:sz="4" w:space="0" w:color="000000"/>
            </w:tcBorders>
          </w:tcPr>
          <w:p w:rsidR="00D534CF" w:rsidRPr="00EF6C05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3341" w:type="dxa"/>
            <w:vMerge/>
            <w:tcBorders>
              <w:left w:val="single" w:sz="4" w:space="0" w:color="000000"/>
            </w:tcBorders>
          </w:tcPr>
          <w:p w:rsidR="00D534CF" w:rsidRPr="00EF6C05" w:rsidRDefault="00D534CF" w:rsidP="008F4E24">
            <w:pPr>
              <w:tabs>
                <w:tab w:val="left" w:pos="9354"/>
              </w:tabs>
              <w:snapToGrid w:val="0"/>
              <w:ind w:right="-6"/>
              <w:rPr>
                <w:color w:val="000000"/>
                <w:sz w:val="20"/>
                <w:szCs w:val="20"/>
              </w:rPr>
            </w:pP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EF6C05" w:rsidRDefault="00D534CF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EF6C05" w:rsidRDefault="00D534CF" w:rsidP="008F4E2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EF6C05" w:rsidRDefault="00D534CF" w:rsidP="008F4E2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EF6C05" w:rsidRDefault="00D534CF" w:rsidP="008F4E2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EF6C05" w:rsidRDefault="00D534CF" w:rsidP="008F4E2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EF6C05" w:rsidRDefault="00D534CF" w:rsidP="008F4E2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Pr="00EF6C05" w:rsidRDefault="00D534CF" w:rsidP="008F4E2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Pr="00EF6C05" w:rsidRDefault="00D534CF" w:rsidP="00D534CF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</w:tr>
      <w:tr w:rsidR="00D534CF" w:rsidRPr="00EF6C05" w:rsidTr="00582488">
        <w:trPr>
          <w:trHeight w:val="330"/>
        </w:trPr>
        <w:tc>
          <w:tcPr>
            <w:tcW w:w="751" w:type="dxa"/>
            <w:vMerge/>
            <w:tcBorders>
              <w:left w:val="single" w:sz="4" w:space="0" w:color="000000"/>
              <w:bottom w:val="single" w:sz="4" w:space="0" w:color="auto"/>
            </w:tcBorders>
          </w:tcPr>
          <w:p w:rsidR="00D534CF" w:rsidRPr="00EF6C05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3341" w:type="dxa"/>
            <w:vMerge/>
            <w:tcBorders>
              <w:left w:val="single" w:sz="4" w:space="0" w:color="000000"/>
              <w:bottom w:val="single" w:sz="4" w:space="0" w:color="auto"/>
            </w:tcBorders>
          </w:tcPr>
          <w:p w:rsidR="00D534CF" w:rsidRPr="00EF6C05" w:rsidRDefault="00D534CF" w:rsidP="008F4E24">
            <w:pPr>
              <w:tabs>
                <w:tab w:val="left" w:pos="9354"/>
              </w:tabs>
              <w:snapToGrid w:val="0"/>
              <w:ind w:right="-6"/>
              <w:rPr>
                <w:color w:val="000000"/>
                <w:sz w:val="20"/>
                <w:szCs w:val="20"/>
              </w:rPr>
            </w:pP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EF6C05" w:rsidRDefault="00D534CF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Внебюджетные источники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EF6C05" w:rsidRDefault="00D534CF" w:rsidP="008F4E2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EF6C05" w:rsidRDefault="00D534CF" w:rsidP="008F4E2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EF6C05" w:rsidRDefault="00D534CF" w:rsidP="008F4E2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EF6C05" w:rsidRDefault="00D534CF" w:rsidP="008F4E2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EF6C05" w:rsidRDefault="00D534CF" w:rsidP="008F4E2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Pr="00EF6C05" w:rsidRDefault="00D534CF" w:rsidP="008F4E2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Pr="00EF6C05" w:rsidRDefault="00D534CF" w:rsidP="00D534CF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</w:tr>
      <w:tr w:rsidR="00D534CF" w:rsidRPr="00EF6C05" w:rsidTr="00582488">
        <w:trPr>
          <w:trHeight w:val="317"/>
        </w:trPr>
        <w:tc>
          <w:tcPr>
            <w:tcW w:w="751" w:type="dxa"/>
            <w:vMerge w:val="restart"/>
            <w:tcBorders>
              <w:top w:val="single" w:sz="4" w:space="0" w:color="auto"/>
              <w:left w:val="single" w:sz="4" w:space="0" w:color="000000"/>
            </w:tcBorders>
          </w:tcPr>
          <w:p w:rsidR="00D534CF" w:rsidRPr="00EF6C05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 xml:space="preserve">18. </w:t>
            </w:r>
          </w:p>
        </w:tc>
        <w:tc>
          <w:tcPr>
            <w:tcW w:w="3341" w:type="dxa"/>
            <w:vMerge w:val="restart"/>
            <w:tcBorders>
              <w:top w:val="single" w:sz="4" w:space="0" w:color="auto"/>
              <w:left w:val="single" w:sz="4" w:space="0" w:color="000000"/>
            </w:tcBorders>
          </w:tcPr>
          <w:p w:rsidR="00D534CF" w:rsidRPr="00EF6C05" w:rsidRDefault="00D534CF" w:rsidP="008F4E24">
            <w:pPr>
              <w:tabs>
                <w:tab w:val="left" w:pos="9354"/>
              </w:tabs>
              <w:snapToGrid w:val="0"/>
              <w:ind w:right="-6"/>
              <w:rPr>
                <w:color w:val="000000"/>
                <w:sz w:val="20"/>
                <w:szCs w:val="20"/>
              </w:rPr>
            </w:pPr>
            <w:r w:rsidRPr="00EF6C05">
              <w:rPr>
                <w:color w:val="000000"/>
                <w:sz w:val="20"/>
                <w:szCs w:val="20"/>
              </w:rPr>
              <w:t>Модернизация водопроводных сетей в с. Птичник от водонапорной башни ул. Новая, 2 «а» до колодца вблизи автомобильной дороги</w:t>
            </w: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EF6C05" w:rsidRDefault="00D534CF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EF6C05" w:rsidRDefault="00D534CF" w:rsidP="008F4E2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500,00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EF6C05" w:rsidRDefault="00D534CF" w:rsidP="008F4E2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EF6C05" w:rsidRDefault="00D534CF" w:rsidP="008F4E2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500,00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EF6C05" w:rsidRDefault="00D534CF" w:rsidP="008F4E2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EF6C05" w:rsidRDefault="00D534CF" w:rsidP="008F4E2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Pr="00EF6C05" w:rsidRDefault="00D534CF" w:rsidP="008F4E2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Pr="00EF6C05" w:rsidRDefault="00D534CF" w:rsidP="00D534CF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</w:tr>
      <w:tr w:rsidR="00D534CF" w:rsidRPr="00EF6C05" w:rsidTr="00582488">
        <w:trPr>
          <w:trHeight w:val="159"/>
        </w:trPr>
        <w:tc>
          <w:tcPr>
            <w:tcW w:w="751" w:type="dxa"/>
            <w:vMerge/>
            <w:tcBorders>
              <w:left w:val="single" w:sz="4" w:space="0" w:color="000000"/>
            </w:tcBorders>
          </w:tcPr>
          <w:p w:rsidR="00D534CF" w:rsidRPr="00EF6C05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3341" w:type="dxa"/>
            <w:vMerge/>
            <w:tcBorders>
              <w:left w:val="single" w:sz="4" w:space="0" w:color="000000"/>
            </w:tcBorders>
          </w:tcPr>
          <w:p w:rsidR="00D534CF" w:rsidRPr="00EF6C05" w:rsidRDefault="00D534CF" w:rsidP="008F4E24">
            <w:pPr>
              <w:tabs>
                <w:tab w:val="left" w:pos="9354"/>
              </w:tabs>
              <w:snapToGrid w:val="0"/>
              <w:ind w:right="-6"/>
              <w:rPr>
                <w:color w:val="000000"/>
                <w:sz w:val="20"/>
                <w:szCs w:val="20"/>
              </w:rPr>
            </w:pP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EF6C05" w:rsidRDefault="00D534CF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EF6C05" w:rsidRDefault="00D534CF" w:rsidP="008F4E2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EF6C05" w:rsidRDefault="00D534CF" w:rsidP="008F4E2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EF6C05" w:rsidRDefault="00D534CF" w:rsidP="008F4E2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EF6C05" w:rsidRDefault="00D534CF" w:rsidP="008F4E2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EF6C05" w:rsidRDefault="00D534CF" w:rsidP="008F4E2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Pr="00EF6C05" w:rsidRDefault="00D534CF" w:rsidP="008F4E2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Pr="00EF6C05" w:rsidRDefault="00D534CF" w:rsidP="00D534CF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</w:tr>
      <w:tr w:rsidR="00D534CF" w:rsidRPr="00EF6C05" w:rsidTr="00582488">
        <w:trPr>
          <w:trHeight w:val="253"/>
        </w:trPr>
        <w:tc>
          <w:tcPr>
            <w:tcW w:w="751" w:type="dxa"/>
            <w:vMerge/>
            <w:tcBorders>
              <w:left w:val="single" w:sz="4" w:space="0" w:color="000000"/>
            </w:tcBorders>
          </w:tcPr>
          <w:p w:rsidR="00D534CF" w:rsidRPr="00EF6C05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3341" w:type="dxa"/>
            <w:vMerge/>
            <w:tcBorders>
              <w:left w:val="single" w:sz="4" w:space="0" w:color="000000"/>
            </w:tcBorders>
          </w:tcPr>
          <w:p w:rsidR="00D534CF" w:rsidRPr="00EF6C05" w:rsidRDefault="00D534CF" w:rsidP="008F4E24">
            <w:pPr>
              <w:tabs>
                <w:tab w:val="left" w:pos="9354"/>
              </w:tabs>
              <w:snapToGrid w:val="0"/>
              <w:ind w:right="-6"/>
              <w:rPr>
                <w:color w:val="000000"/>
                <w:sz w:val="20"/>
                <w:szCs w:val="20"/>
              </w:rPr>
            </w:pP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EF6C05" w:rsidRDefault="00D534CF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EF6C05" w:rsidRDefault="00D534CF" w:rsidP="008F4E2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EF6C05" w:rsidRDefault="00D534CF" w:rsidP="008F4E2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EF6C05" w:rsidRDefault="00D534CF" w:rsidP="008F4E2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EF6C05" w:rsidRDefault="00D534CF" w:rsidP="008F4E2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EF6C05" w:rsidRDefault="00D534CF" w:rsidP="008F4E2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Pr="00EF6C05" w:rsidRDefault="00D534CF" w:rsidP="008F4E2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Pr="00EF6C05" w:rsidRDefault="00D534CF" w:rsidP="00D534CF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  <w:p w:rsidR="00D534CF" w:rsidRPr="00EF6C05" w:rsidRDefault="00D534CF" w:rsidP="00D534CF">
            <w:pPr>
              <w:jc w:val="center"/>
              <w:rPr>
                <w:sz w:val="20"/>
                <w:szCs w:val="20"/>
              </w:rPr>
            </w:pPr>
          </w:p>
        </w:tc>
      </w:tr>
      <w:tr w:rsidR="00D534CF" w:rsidRPr="00EF6C05" w:rsidTr="00582488">
        <w:trPr>
          <w:trHeight w:val="300"/>
        </w:trPr>
        <w:tc>
          <w:tcPr>
            <w:tcW w:w="751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D534CF" w:rsidRPr="00EF6C05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3341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D534CF" w:rsidRPr="00EF6C05" w:rsidRDefault="00D534CF" w:rsidP="008F4E24">
            <w:pPr>
              <w:tabs>
                <w:tab w:val="left" w:pos="9354"/>
              </w:tabs>
              <w:snapToGrid w:val="0"/>
              <w:ind w:right="-6"/>
              <w:rPr>
                <w:color w:val="000000"/>
                <w:sz w:val="20"/>
                <w:szCs w:val="20"/>
              </w:rPr>
            </w:pP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EF6C05" w:rsidRDefault="00D534CF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Внебюджетные источники</w:t>
            </w:r>
          </w:p>
          <w:p w:rsidR="00FC3F66" w:rsidRPr="00EF6C05" w:rsidRDefault="00FC3F66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EF6C05" w:rsidRDefault="00D534CF" w:rsidP="008F4E2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EF6C05" w:rsidRDefault="00D534CF" w:rsidP="008F4E2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EF6C05" w:rsidRDefault="00D534CF" w:rsidP="008F4E2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EF6C05" w:rsidRDefault="00D534CF" w:rsidP="008F4E2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EF6C05" w:rsidRDefault="00D534CF" w:rsidP="008F4E2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Pr="00EF6C05" w:rsidRDefault="00D534CF" w:rsidP="008F4E2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Pr="00EF6C05" w:rsidRDefault="00D534CF" w:rsidP="00D534CF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</w:tr>
      <w:tr w:rsidR="00D534CF" w:rsidRPr="00EF6C05" w:rsidTr="00582488">
        <w:trPr>
          <w:trHeight w:val="271"/>
        </w:trPr>
        <w:tc>
          <w:tcPr>
            <w:tcW w:w="751" w:type="dxa"/>
            <w:tcBorders>
              <w:left w:val="single" w:sz="4" w:space="0" w:color="000000"/>
            </w:tcBorders>
          </w:tcPr>
          <w:p w:rsidR="00D534CF" w:rsidRPr="00EF6C05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3341" w:type="dxa"/>
            <w:vMerge w:val="restart"/>
            <w:tcBorders>
              <w:left w:val="single" w:sz="4" w:space="0" w:color="000000"/>
            </w:tcBorders>
          </w:tcPr>
          <w:p w:rsidR="00D534CF" w:rsidRPr="00EF6C05" w:rsidRDefault="00D534CF" w:rsidP="008F4E24">
            <w:pPr>
              <w:tabs>
                <w:tab w:val="left" w:pos="9354"/>
              </w:tabs>
              <w:snapToGrid w:val="0"/>
              <w:ind w:right="-6"/>
              <w:rPr>
                <w:color w:val="000000"/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Ремонт водогрейного котла КВр-0,63</w:t>
            </w:r>
            <w:r w:rsidRPr="00EF6C05">
              <w:rPr>
                <w:sz w:val="20"/>
                <w:szCs w:val="20"/>
              </w:rPr>
              <w:br/>
              <w:t>с. Птичник, ул. Мирная 10б</w:t>
            </w: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EF6C05" w:rsidRDefault="00D534CF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EF6C05" w:rsidRDefault="00D534CF" w:rsidP="008F4E2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200,0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EF6C05" w:rsidRDefault="00D534CF" w:rsidP="008F4E2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EF6C05" w:rsidRDefault="00D534CF" w:rsidP="008F4E2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200,0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EF6C05" w:rsidRDefault="00D534CF" w:rsidP="008F4E2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EF6C05" w:rsidRDefault="00D534CF" w:rsidP="008F4E2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Pr="00EF6C05" w:rsidRDefault="00D534CF" w:rsidP="008F4E2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Pr="00EF6C05" w:rsidRDefault="00D534CF" w:rsidP="00D534CF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</w:tr>
      <w:tr w:rsidR="00D534CF" w:rsidRPr="00EF6C05" w:rsidTr="00582488">
        <w:trPr>
          <w:trHeight w:val="300"/>
        </w:trPr>
        <w:tc>
          <w:tcPr>
            <w:tcW w:w="751" w:type="dxa"/>
            <w:vMerge w:val="restart"/>
            <w:tcBorders>
              <w:left w:val="single" w:sz="4" w:space="0" w:color="000000"/>
            </w:tcBorders>
          </w:tcPr>
          <w:p w:rsidR="00D534CF" w:rsidRPr="00EF6C05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19.</w:t>
            </w:r>
          </w:p>
        </w:tc>
        <w:tc>
          <w:tcPr>
            <w:tcW w:w="3341" w:type="dxa"/>
            <w:vMerge/>
            <w:tcBorders>
              <w:left w:val="single" w:sz="4" w:space="0" w:color="000000"/>
            </w:tcBorders>
          </w:tcPr>
          <w:p w:rsidR="00D534CF" w:rsidRPr="00EF6C05" w:rsidRDefault="00D534CF" w:rsidP="008F4E24">
            <w:pPr>
              <w:tabs>
                <w:tab w:val="left" w:pos="9354"/>
              </w:tabs>
              <w:snapToGrid w:val="0"/>
              <w:ind w:right="-6"/>
              <w:rPr>
                <w:color w:val="000000"/>
                <w:sz w:val="20"/>
                <w:szCs w:val="20"/>
              </w:rPr>
            </w:pP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EF6C05" w:rsidRDefault="00D534CF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EF6C05" w:rsidRDefault="00D534CF" w:rsidP="008F4E2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EF6C05" w:rsidRDefault="00D534CF" w:rsidP="008F4E2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EF6C05" w:rsidRDefault="00D534CF" w:rsidP="008F4E2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EF6C05" w:rsidRDefault="00D534CF" w:rsidP="008F4E2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EF6C05" w:rsidRDefault="00D534CF" w:rsidP="008F4E2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Pr="00EF6C05" w:rsidRDefault="00D534CF" w:rsidP="008F4E2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Pr="00EF6C05" w:rsidRDefault="00D534CF" w:rsidP="00D534CF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</w:tr>
      <w:tr w:rsidR="00D534CF" w:rsidRPr="00EF6C05" w:rsidTr="00582488">
        <w:trPr>
          <w:trHeight w:val="300"/>
        </w:trPr>
        <w:tc>
          <w:tcPr>
            <w:tcW w:w="751" w:type="dxa"/>
            <w:vMerge/>
            <w:tcBorders>
              <w:left w:val="single" w:sz="4" w:space="0" w:color="000000"/>
            </w:tcBorders>
          </w:tcPr>
          <w:p w:rsidR="00D534CF" w:rsidRPr="00EF6C05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3341" w:type="dxa"/>
            <w:vMerge/>
            <w:tcBorders>
              <w:left w:val="single" w:sz="4" w:space="0" w:color="000000"/>
            </w:tcBorders>
          </w:tcPr>
          <w:p w:rsidR="00D534CF" w:rsidRPr="00EF6C05" w:rsidRDefault="00D534CF" w:rsidP="008F4E24">
            <w:pPr>
              <w:tabs>
                <w:tab w:val="left" w:pos="9354"/>
              </w:tabs>
              <w:snapToGrid w:val="0"/>
              <w:ind w:right="-6"/>
              <w:rPr>
                <w:color w:val="000000"/>
                <w:sz w:val="20"/>
                <w:szCs w:val="20"/>
              </w:rPr>
            </w:pP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EF6C05" w:rsidRDefault="00D534CF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EF6C05" w:rsidRDefault="00D534CF" w:rsidP="008F4E2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EF6C05" w:rsidRDefault="00D534CF" w:rsidP="008F4E2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EF6C05" w:rsidRDefault="00D534CF" w:rsidP="008F4E2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EF6C05" w:rsidRDefault="00D534CF" w:rsidP="008F4E2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EF6C05" w:rsidRDefault="00D534CF" w:rsidP="008F4E2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Pr="00EF6C05" w:rsidRDefault="00D534CF" w:rsidP="008F4E2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Pr="00EF6C05" w:rsidRDefault="00D534CF" w:rsidP="00D534CF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  <w:p w:rsidR="00D534CF" w:rsidRPr="00EF6C05" w:rsidRDefault="00D534CF" w:rsidP="00D534CF">
            <w:pPr>
              <w:jc w:val="center"/>
              <w:rPr>
                <w:sz w:val="20"/>
                <w:szCs w:val="20"/>
              </w:rPr>
            </w:pPr>
          </w:p>
        </w:tc>
      </w:tr>
      <w:tr w:rsidR="00D534CF" w:rsidRPr="00EF6C05" w:rsidTr="00582488">
        <w:trPr>
          <w:trHeight w:val="300"/>
        </w:trPr>
        <w:tc>
          <w:tcPr>
            <w:tcW w:w="751" w:type="dxa"/>
            <w:vMerge/>
            <w:tcBorders>
              <w:left w:val="single" w:sz="4" w:space="0" w:color="000000"/>
              <w:bottom w:val="single" w:sz="4" w:space="0" w:color="auto"/>
            </w:tcBorders>
          </w:tcPr>
          <w:p w:rsidR="00D534CF" w:rsidRPr="00EF6C05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3341" w:type="dxa"/>
            <w:vMerge/>
            <w:tcBorders>
              <w:left w:val="single" w:sz="4" w:space="0" w:color="000000"/>
              <w:bottom w:val="single" w:sz="4" w:space="0" w:color="auto"/>
            </w:tcBorders>
          </w:tcPr>
          <w:p w:rsidR="00D534CF" w:rsidRPr="00EF6C05" w:rsidRDefault="00D534CF" w:rsidP="008F4E24">
            <w:pPr>
              <w:tabs>
                <w:tab w:val="left" w:pos="9354"/>
              </w:tabs>
              <w:snapToGrid w:val="0"/>
              <w:ind w:right="-6"/>
              <w:rPr>
                <w:color w:val="000000"/>
                <w:sz w:val="20"/>
                <w:szCs w:val="20"/>
              </w:rPr>
            </w:pP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EF6C05" w:rsidRDefault="00D534CF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Внебюджетные источники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EF6C05" w:rsidRDefault="00D534CF" w:rsidP="008F4E2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EF6C05" w:rsidRDefault="00D534CF" w:rsidP="008F4E2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EF6C05" w:rsidRDefault="00D534CF" w:rsidP="008F4E2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EF6C05" w:rsidRDefault="00D534CF" w:rsidP="008F4E2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EF6C05" w:rsidRDefault="00D534CF" w:rsidP="008F4E2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Pr="00EF6C05" w:rsidRDefault="00D534CF" w:rsidP="008F4E2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Pr="00EF6C05" w:rsidRDefault="00D534CF" w:rsidP="00D534CF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</w:tr>
      <w:tr w:rsidR="00D534CF" w:rsidRPr="00EF6C05" w:rsidTr="00582488">
        <w:trPr>
          <w:trHeight w:val="300"/>
        </w:trPr>
        <w:tc>
          <w:tcPr>
            <w:tcW w:w="751" w:type="dxa"/>
            <w:tcBorders>
              <w:top w:val="single" w:sz="4" w:space="0" w:color="auto"/>
              <w:left w:val="single" w:sz="4" w:space="0" w:color="000000"/>
            </w:tcBorders>
          </w:tcPr>
          <w:p w:rsidR="00D534CF" w:rsidRPr="00EF6C05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3341" w:type="dxa"/>
            <w:vMerge w:val="restart"/>
            <w:tcBorders>
              <w:top w:val="single" w:sz="4" w:space="0" w:color="auto"/>
              <w:left w:val="single" w:sz="4" w:space="0" w:color="000000"/>
            </w:tcBorders>
          </w:tcPr>
          <w:p w:rsidR="00D534CF" w:rsidRPr="00EF6C05" w:rsidRDefault="00D534CF" w:rsidP="008F4E24">
            <w:pPr>
              <w:tabs>
                <w:tab w:val="left" w:pos="9354"/>
              </w:tabs>
              <w:snapToGrid w:val="0"/>
              <w:ind w:right="-6"/>
              <w:rPr>
                <w:color w:val="000000"/>
                <w:sz w:val="20"/>
                <w:szCs w:val="20"/>
              </w:rPr>
            </w:pPr>
            <w:r w:rsidRPr="00EF6C05">
              <w:rPr>
                <w:color w:val="000000"/>
                <w:sz w:val="20"/>
                <w:szCs w:val="20"/>
              </w:rPr>
              <w:t>Изменение трассировки магистрального водопровода ХВС</w:t>
            </w: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EF6C05" w:rsidRDefault="00D534CF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EF6C05" w:rsidRDefault="00D534CF" w:rsidP="008F4E2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EF6C05" w:rsidRDefault="00D534CF" w:rsidP="008F4E2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EF6C05" w:rsidRDefault="00D534CF" w:rsidP="008F4E2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EF6C05" w:rsidRDefault="00D534CF" w:rsidP="008F4E2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EF6C05" w:rsidRDefault="00D534CF" w:rsidP="008F4E2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Pr="00EF6C05" w:rsidRDefault="00D534CF" w:rsidP="008F4E2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Pr="00EF6C05" w:rsidRDefault="00D534CF" w:rsidP="00D534CF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</w:tr>
      <w:tr w:rsidR="00D534CF" w:rsidRPr="00EF6C05" w:rsidTr="00582488">
        <w:trPr>
          <w:trHeight w:val="300"/>
        </w:trPr>
        <w:tc>
          <w:tcPr>
            <w:tcW w:w="751" w:type="dxa"/>
            <w:vMerge w:val="restart"/>
            <w:tcBorders>
              <w:left w:val="single" w:sz="4" w:space="0" w:color="000000"/>
            </w:tcBorders>
          </w:tcPr>
          <w:p w:rsidR="00D534CF" w:rsidRPr="00EF6C05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20.</w:t>
            </w:r>
          </w:p>
        </w:tc>
        <w:tc>
          <w:tcPr>
            <w:tcW w:w="3341" w:type="dxa"/>
            <w:vMerge/>
            <w:tcBorders>
              <w:left w:val="single" w:sz="4" w:space="0" w:color="000000"/>
            </w:tcBorders>
          </w:tcPr>
          <w:p w:rsidR="00D534CF" w:rsidRPr="00EF6C05" w:rsidRDefault="00D534CF" w:rsidP="008F4E24">
            <w:pPr>
              <w:tabs>
                <w:tab w:val="left" w:pos="9354"/>
              </w:tabs>
              <w:snapToGrid w:val="0"/>
              <w:ind w:right="-6"/>
              <w:rPr>
                <w:color w:val="000000"/>
                <w:sz w:val="20"/>
                <w:szCs w:val="20"/>
              </w:rPr>
            </w:pP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EF6C05" w:rsidRDefault="00D534CF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EF6C05" w:rsidRDefault="00D534CF" w:rsidP="008F4E2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EF6C05" w:rsidRDefault="00D534CF" w:rsidP="008F4E2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EF6C05" w:rsidRDefault="00D534CF" w:rsidP="008F4E2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EF6C05" w:rsidRDefault="00D534CF" w:rsidP="008F4E2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EF6C05" w:rsidRDefault="00D534CF" w:rsidP="008F4E2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Pr="00EF6C05" w:rsidRDefault="00D534CF" w:rsidP="008F4E2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Pr="00EF6C05" w:rsidRDefault="00D534CF" w:rsidP="00D534CF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</w:tr>
      <w:tr w:rsidR="00D534CF" w:rsidRPr="00EF6C05" w:rsidTr="00582488">
        <w:trPr>
          <w:trHeight w:val="300"/>
        </w:trPr>
        <w:tc>
          <w:tcPr>
            <w:tcW w:w="751" w:type="dxa"/>
            <w:vMerge/>
            <w:tcBorders>
              <w:left w:val="single" w:sz="4" w:space="0" w:color="000000"/>
            </w:tcBorders>
          </w:tcPr>
          <w:p w:rsidR="00D534CF" w:rsidRPr="00EF6C05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3341" w:type="dxa"/>
            <w:vMerge/>
            <w:tcBorders>
              <w:left w:val="single" w:sz="4" w:space="0" w:color="000000"/>
            </w:tcBorders>
          </w:tcPr>
          <w:p w:rsidR="00D534CF" w:rsidRPr="00EF6C05" w:rsidRDefault="00D534CF" w:rsidP="008F4E24">
            <w:pPr>
              <w:tabs>
                <w:tab w:val="left" w:pos="9354"/>
              </w:tabs>
              <w:snapToGrid w:val="0"/>
              <w:ind w:right="-6"/>
              <w:rPr>
                <w:color w:val="000000"/>
                <w:sz w:val="20"/>
                <w:szCs w:val="20"/>
              </w:rPr>
            </w:pP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EF6C05" w:rsidRDefault="00D534CF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EF6C05" w:rsidRDefault="00D534CF" w:rsidP="008F4E2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EF6C05" w:rsidRDefault="00D534CF" w:rsidP="008F4E2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EF6C05" w:rsidRDefault="00D534CF" w:rsidP="008F4E2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EF6C05" w:rsidRDefault="00D534CF" w:rsidP="008F4E2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EF6C05" w:rsidRDefault="00D534CF" w:rsidP="008F4E2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Pr="00EF6C05" w:rsidRDefault="00D534CF" w:rsidP="008F4E2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Pr="00EF6C05" w:rsidRDefault="00D534CF" w:rsidP="00D534CF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</w:tr>
      <w:tr w:rsidR="00D534CF" w:rsidRPr="00EF6C05" w:rsidTr="00582488">
        <w:trPr>
          <w:trHeight w:val="300"/>
        </w:trPr>
        <w:tc>
          <w:tcPr>
            <w:tcW w:w="751" w:type="dxa"/>
            <w:vMerge/>
            <w:tcBorders>
              <w:left w:val="single" w:sz="4" w:space="0" w:color="000000"/>
              <w:bottom w:val="single" w:sz="4" w:space="0" w:color="auto"/>
            </w:tcBorders>
          </w:tcPr>
          <w:p w:rsidR="00D534CF" w:rsidRPr="00EF6C05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3341" w:type="dxa"/>
            <w:vMerge/>
            <w:tcBorders>
              <w:left w:val="single" w:sz="4" w:space="0" w:color="000000"/>
              <w:bottom w:val="single" w:sz="4" w:space="0" w:color="auto"/>
            </w:tcBorders>
          </w:tcPr>
          <w:p w:rsidR="00D534CF" w:rsidRPr="00EF6C05" w:rsidRDefault="00D534CF" w:rsidP="008F4E24">
            <w:pPr>
              <w:tabs>
                <w:tab w:val="left" w:pos="9354"/>
              </w:tabs>
              <w:snapToGrid w:val="0"/>
              <w:ind w:right="-6"/>
              <w:rPr>
                <w:color w:val="000000"/>
                <w:sz w:val="20"/>
                <w:szCs w:val="20"/>
              </w:rPr>
            </w:pP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EF6C05" w:rsidRDefault="00D534CF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Внебюджетные источники</w:t>
            </w:r>
          </w:p>
          <w:p w:rsidR="00FC3F66" w:rsidRPr="00EF6C05" w:rsidRDefault="00FC3F66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EF6C05" w:rsidRDefault="00D534CF" w:rsidP="008F4E2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EF6C05" w:rsidRDefault="00D534CF" w:rsidP="008F4E2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EF6C05" w:rsidRDefault="00D534CF" w:rsidP="008F4E2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EF6C05" w:rsidRDefault="00D534CF" w:rsidP="008F4E2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EF6C05" w:rsidRDefault="00D534CF" w:rsidP="008F4E2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Pr="00EF6C05" w:rsidRDefault="00D534CF" w:rsidP="008F4E2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Pr="00EF6C05" w:rsidRDefault="00D534CF" w:rsidP="00D534CF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</w:tr>
      <w:tr w:rsidR="00D534CF" w:rsidRPr="00EF6C05" w:rsidTr="00582488">
        <w:trPr>
          <w:trHeight w:val="300"/>
        </w:trPr>
        <w:tc>
          <w:tcPr>
            <w:tcW w:w="751" w:type="dxa"/>
            <w:vMerge w:val="restart"/>
            <w:tcBorders>
              <w:top w:val="single" w:sz="4" w:space="0" w:color="auto"/>
              <w:left w:val="single" w:sz="4" w:space="0" w:color="000000"/>
            </w:tcBorders>
          </w:tcPr>
          <w:p w:rsidR="00D534CF" w:rsidRPr="00EF6C05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21.</w:t>
            </w:r>
          </w:p>
        </w:tc>
        <w:tc>
          <w:tcPr>
            <w:tcW w:w="3341" w:type="dxa"/>
            <w:vMerge w:val="restart"/>
            <w:tcBorders>
              <w:top w:val="single" w:sz="4" w:space="0" w:color="auto"/>
              <w:left w:val="single" w:sz="4" w:space="0" w:color="000000"/>
            </w:tcBorders>
          </w:tcPr>
          <w:p w:rsidR="00D534CF" w:rsidRPr="00EF6C05" w:rsidRDefault="00D534CF" w:rsidP="008F4E24">
            <w:pPr>
              <w:tabs>
                <w:tab w:val="left" w:pos="9354"/>
              </w:tabs>
              <w:snapToGrid w:val="0"/>
              <w:ind w:right="-6"/>
              <w:rPr>
                <w:color w:val="000000"/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Приобретение измерительных приборов</w:t>
            </w: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EF6C05" w:rsidRDefault="00D534CF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EF6C05" w:rsidRDefault="00DA3D5C" w:rsidP="008F4E2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4</w:t>
            </w:r>
            <w:r w:rsidR="00D534CF" w:rsidRPr="00EF6C05">
              <w:rPr>
                <w:sz w:val="20"/>
                <w:szCs w:val="20"/>
              </w:rPr>
              <w:t>5,0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EF6C05" w:rsidRDefault="00D534CF" w:rsidP="008F4E2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EF6C05" w:rsidRDefault="00D534CF" w:rsidP="008F4E2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25,0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EF6C05" w:rsidRDefault="00D534CF" w:rsidP="008F4E2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10,0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EF6C05" w:rsidRDefault="00DA3D5C" w:rsidP="008F4E2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10</w:t>
            </w:r>
            <w:r w:rsidR="00D534CF" w:rsidRPr="00EF6C05">
              <w:rPr>
                <w:sz w:val="20"/>
                <w:szCs w:val="20"/>
              </w:rPr>
              <w:t>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Pr="00EF6C05" w:rsidRDefault="00D534CF" w:rsidP="008F4E2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Pr="00EF6C05" w:rsidRDefault="00D534CF" w:rsidP="00D534CF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</w:tr>
      <w:tr w:rsidR="00D534CF" w:rsidRPr="00EF6C05" w:rsidTr="00582488">
        <w:trPr>
          <w:trHeight w:val="300"/>
        </w:trPr>
        <w:tc>
          <w:tcPr>
            <w:tcW w:w="751" w:type="dxa"/>
            <w:vMerge/>
            <w:tcBorders>
              <w:left w:val="single" w:sz="4" w:space="0" w:color="000000"/>
            </w:tcBorders>
          </w:tcPr>
          <w:p w:rsidR="00D534CF" w:rsidRPr="00EF6C05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3341" w:type="dxa"/>
            <w:vMerge/>
            <w:tcBorders>
              <w:left w:val="single" w:sz="4" w:space="0" w:color="000000"/>
            </w:tcBorders>
          </w:tcPr>
          <w:p w:rsidR="00D534CF" w:rsidRPr="00EF6C05" w:rsidRDefault="00D534CF" w:rsidP="008F4E24">
            <w:pPr>
              <w:tabs>
                <w:tab w:val="left" w:pos="9354"/>
              </w:tabs>
              <w:snapToGrid w:val="0"/>
              <w:ind w:right="-6"/>
              <w:rPr>
                <w:color w:val="000000"/>
                <w:sz w:val="20"/>
                <w:szCs w:val="20"/>
              </w:rPr>
            </w:pP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EF6C05" w:rsidRDefault="00D534CF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EF6C05" w:rsidRDefault="00D534CF" w:rsidP="008F4E2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EF6C05" w:rsidRDefault="00D534CF" w:rsidP="008F4E2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EF6C05" w:rsidRDefault="00D534CF" w:rsidP="008F4E2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EF6C05" w:rsidRDefault="00D534CF" w:rsidP="008F4E2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EF6C05" w:rsidRDefault="00D534CF" w:rsidP="008F4E2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Pr="00EF6C05" w:rsidRDefault="00D534CF" w:rsidP="008F4E2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Pr="00EF6C05" w:rsidRDefault="00D534CF" w:rsidP="00D534CF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</w:tr>
      <w:tr w:rsidR="00D534CF" w:rsidRPr="00EF6C05" w:rsidTr="00582488">
        <w:trPr>
          <w:trHeight w:val="300"/>
        </w:trPr>
        <w:tc>
          <w:tcPr>
            <w:tcW w:w="751" w:type="dxa"/>
            <w:vMerge/>
            <w:tcBorders>
              <w:left w:val="single" w:sz="4" w:space="0" w:color="000000"/>
            </w:tcBorders>
          </w:tcPr>
          <w:p w:rsidR="00D534CF" w:rsidRPr="00EF6C05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3341" w:type="dxa"/>
            <w:vMerge/>
            <w:tcBorders>
              <w:left w:val="single" w:sz="4" w:space="0" w:color="000000"/>
            </w:tcBorders>
          </w:tcPr>
          <w:p w:rsidR="00D534CF" w:rsidRPr="00EF6C05" w:rsidRDefault="00D534CF" w:rsidP="008F4E24">
            <w:pPr>
              <w:tabs>
                <w:tab w:val="left" w:pos="9354"/>
              </w:tabs>
              <w:snapToGrid w:val="0"/>
              <w:ind w:right="-6"/>
              <w:rPr>
                <w:color w:val="000000"/>
                <w:sz w:val="20"/>
                <w:szCs w:val="20"/>
              </w:rPr>
            </w:pP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EF6C05" w:rsidRDefault="00D534CF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EF6C05" w:rsidRDefault="00D534CF" w:rsidP="008F4E2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EF6C05" w:rsidRDefault="00D534CF" w:rsidP="008F4E2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EF6C05" w:rsidRDefault="00D534CF" w:rsidP="008F4E2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EF6C05" w:rsidRDefault="00D534CF" w:rsidP="008F4E2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EF6C05" w:rsidRDefault="00D534CF" w:rsidP="008F4E2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Pr="00EF6C05" w:rsidRDefault="00D534CF" w:rsidP="008F4E2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Pr="00EF6C05" w:rsidRDefault="00D534CF" w:rsidP="00D534CF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  <w:p w:rsidR="00D534CF" w:rsidRPr="00EF6C05" w:rsidRDefault="00D534CF" w:rsidP="00D534CF">
            <w:pPr>
              <w:jc w:val="center"/>
              <w:rPr>
                <w:sz w:val="20"/>
                <w:szCs w:val="20"/>
              </w:rPr>
            </w:pPr>
          </w:p>
        </w:tc>
      </w:tr>
      <w:tr w:rsidR="00D534CF" w:rsidRPr="00EF6C05" w:rsidTr="00582488">
        <w:trPr>
          <w:trHeight w:val="300"/>
        </w:trPr>
        <w:tc>
          <w:tcPr>
            <w:tcW w:w="751" w:type="dxa"/>
            <w:vMerge/>
            <w:tcBorders>
              <w:left w:val="single" w:sz="4" w:space="0" w:color="000000"/>
              <w:bottom w:val="single" w:sz="4" w:space="0" w:color="auto"/>
            </w:tcBorders>
          </w:tcPr>
          <w:p w:rsidR="00D534CF" w:rsidRPr="00EF6C05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3341" w:type="dxa"/>
            <w:vMerge/>
            <w:tcBorders>
              <w:left w:val="single" w:sz="4" w:space="0" w:color="000000"/>
              <w:bottom w:val="single" w:sz="4" w:space="0" w:color="auto"/>
            </w:tcBorders>
          </w:tcPr>
          <w:p w:rsidR="00D534CF" w:rsidRPr="00EF6C05" w:rsidRDefault="00D534CF" w:rsidP="008F4E24">
            <w:pPr>
              <w:tabs>
                <w:tab w:val="left" w:pos="9354"/>
              </w:tabs>
              <w:snapToGrid w:val="0"/>
              <w:ind w:right="-6"/>
              <w:rPr>
                <w:color w:val="000000"/>
                <w:sz w:val="20"/>
                <w:szCs w:val="20"/>
              </w:rPr>
            </w:pP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EF6C05" w:rsidRDefault="00D534CF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Внебюджетные источники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EF6C05" w:rsidRDefault="00D534CF" w:rsidP="008F4E2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EF6C05" w:rsidRDefault="00D534CF" w:rsidP="008F4E2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EF6C05" w:rsidRDefault="00D534CF" w:rsidP="008F4E2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EF6C05" w:rsidRDefault="00D534CF" w:rsidP="008F4E2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EF6C05" w:rsidRDefault="00D534CF" w:rsidP="008F4E2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Pr="00EF6C05" w:rsidRDefault="00D534CF" w:rsidP="008F4E2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Pr="00EF6C05" w:rsidRDefault="00D534CF" w:rsidP="00D534CF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</w:tr>
      <w:tr w:rsidR="00D534CF" w:rsidRPr="00EF6C05" w:rsidTr="00582488">
        <w:trPr>
          <w:trHeight w:val="283"/>
        </w:trPr>
        <w:tc>
          <w:tcPr>
            <w:tcW w:w="751" w:type="dxa"/>
            <w:vMerge w:val="restart"/>
            <w:tcBorders>
              <w:top w:val="single" w:sz="4" w:space="0" w:color="auto"/>
              <w:left w:val="single" w:sz="4" w:space="0" w:color="000000"/>
            </w:tcBorders>
          </w:tcPr>
          <w:p w:rsidR="00D534CF" w:rsidRPr="00EF6C05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22.</w:t>
            </w:r>
          </w:p>
        </w:tc>
        <w:tc>
          <w:tcPr>
            <w:tcW w:w="3341" w:type="dxa"/>
            <w:vMerge w:val="restart"/>
            <w:tcBorders>
              <w:top w:val="single" w:sz="4" w:space="0" w:color="auto"/>
              <w:left w:val="single" w:sz="4" w:space="0" w:color="000000"/>
            </w:tcBorders>
          </w:tcPr>
          <w:p w:rsidR="00D534CF" w:rsidRPr="00EF6C05" w:rsidRDefault="00D534CF" w:rsidP="008F4E24">
            <w:pPr>
              <w:pStyle w:val="ConsPlusNormal"/>
              <w:jc w:val="both"/>
              <w:rPr>
                <w:color w:val="000000"/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Подача заявки на восстановление (переоформление) документов технологического присоединения к электрическим сетям</w:t>
            </w: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EF6C05" w:rsidRDefault="00D534CF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EF6C05" w:rsidRDefault="00F77D02" w:rsidP="008F4E2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1</w:t>
            </w:r>
            <w:r w:rsidR="00D534CF" w:rsidRPr="00EF6C05">
              <w:rPr>
                <w:sz w:val="20"/>
                <w:szCs w:val="20"/>
              </w:rPr>
              <w:t>7,0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EF6C05" w:rsidRDefault="00D534CF" w:rsidP="008F4E2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EF6C05" w:rsidRDefault="00D534CF" w:rsidP="008F4E2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7,0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EF6C05" w:rsidRDefault="00D534CF" w:rsidP="008F4E2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EF6C05" w:rsidRDefault="00F77D02" w:rsidP="008F4E2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10,0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Pr="00EF6C05" w:rsidRDefault="00D534CF" w:rsidP="008F4E2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Pr="00EF6C05" w:rsidRDefault="00D534CF" w:rsidP="00D534CF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</w:tr>
      <w:tr w:rsidR="00D534CF" w:rsidRPr="00EF6C05" w:rsidTr="00582488">
        <w:trPr>
          <w:trHeight w:val="363"/>
        </w:trPr>
        <w:tc>
          <w:tcPr>
            <w:tcW w:w="751" w:type="dxa"/>
            <w:vMerge/>
            <w:tcBorders>
              <w:left w:val="single" w:sz="4" w:space="0" w:color="000000"/>
            </w:tcBorders>
          </w:tcPr>
          <w:p w:rsidR="00D534CF" w:rsidRPr="00EF6C05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3341" w:type="dxa"/>
            <w:vMerge/>
            <w:tcBorders>
              <w:left w:val="single" w:sz="4" w:space="0" w:color="000000"/>
            </w:tcBorders>
          </w:tcPr>
          <w:p w:rsidR="00D534CF" w:rsidRPr="00EF6C05" w:rsidRDefault="00D534CF" w:rsidP="008F4E24">
            <w:pPr>
              <w:tabs>
                <w:tab w:val="left" w:pos="9354"/>
              </w:tabs>
              <w:snapToGrid w:val="0"/>
              <w:ind w:right="-6"/>
              <w:rPr>
                <w:color w:val="000000"/>
                <w:sz w:val="20"/>
                <w:szCs w:val="20"/>
              </w:rPr>
            </w:pP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EF6C05" w:rsidRDefault="00D534CF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EF6C05" w:rsidRDefault="00D534CF" w:rsidP="008F4E2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EF6C05" w:rsidRDefault="00D534CF" w:rsidP="008F4E2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EF6C05" w:rsidRDefault="00D534CF" w:rsidP="008F4E2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EF6C05" w:rsidRDefault="00D534CF" w:rsidP="008F4E2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EF6C05" w:rsidRDefault="00D534CF" w:rsidP="008F4E2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Pr="00EF6C05" w:rsidRDefault="00D534CF" w:rsidP="008F4E2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Pr="00EF6C05" w:rsidRDefault="00D534CF" w:rsidP="00D534CF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</w:tr>
      <w:tr w:rsidR="00D534CF" w:rsidRPr="00EF6C05" w:rsidTr="00582488">
        <w:trPr>
          <w:trHeight w:val="300"/>
        </w:trPr>
        <w:tc>
          <w:tcPr>
            <w:tcW w:w="751" w:type="dxa"/>
            <w:vMerge/>
            <w:tcBorders>
              <w:left w:val="single" w:sz="4" w:space="0" w:color="000000"/>
            </w:tcBorders>
          </w:tcPr>
          <w:p w:rsidR="00D534CF" w:rsidRPr="00EF6C05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3341" w:type="dxa"/>
            <w:vMerge/>
            <w:tcBorders>
              <w:left w:val="single" w:sz="4" w:space="0" w:color="000000"/>
            </w:tcBorders>
          </w:tcPr>
          <w:p w:rsidR="00D534CF" w:rsidRPr="00EF6C05" w:rsidRDefault="00D534CF" w:rsidP="008F4E24">
            <w:pPr>
              <w:tabs>
                <w:tab w:val="left" w:pos="9354"/>
              </w:tabs>
              <w:snapToGrid w:val="0"/>
              <w:ind w:right="-6"/>
              <w:rPr>
                <w:color w:val="000000"/>
                <w:sz w:val="20"/>
                <w:szCs w:val="20"/>
              </w:rPr>
            </w:pP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EF6C05" w:rsidRDefault="00D534CF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EF6C05" w:rsidRDefault="00D534CF" w:rsidP="008F4E2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EF6C05" w:rsidRDefault="00D534CF" w:rsidP="008F4E2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EF6C05" w:rsidRDefault="00D534CF" w:rsidP="008F4E2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EF6C05" w:rsidRDefault="00D534CF" w:rsidP="008F4E2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EF6C05" w:rsidRDefault="00D534CF" w:rsidP="008F4E2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Pr="00EF6C05" w:rsidRDefault="00D534CF" w:rsidP="008F4E2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Pr="00EF6C05" w:rsidRDefault="00D534CF" w:rsidP="00D534CF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  <w:p w:rsidR="00D534CF" w:rsidRPr="00EF6C05" w:rsidRDefault="00D534CF" w:rsidP="00D534CF">
            <w:pPr>
              <w:jc w:val="center"/>
              <w:rPr>
                <w:sz w:val="20"/>
                <w:szCs w:val="20"/>
              </w:rPr>
            </w:pPr>
          </w:p>
        </w:tc>
      </w:tr>
      <w:tr w:rsidR="00D534CF" w:rsidRPr="00EF6C05" w:rsidTr="00582488">
        <w:trPr>
          <w:trHeight w:val="300"/>
        </w:trPr>
        <w:tc>
          <w:tcPr>
            <w:tcW w:w="751" w:type="dxa"/>
            <w:vMerge/>
            <w:tcBorders>
              <w:left w:val="single" w:sz="4" w:space="0" w:color="000000"/>
              <w:bottom w:val="single" w:sz="4" w:space="0" w:color="auto"/>
            </w:tcBorders>
          </w:tcPr>
          <w:p w:rsidR="00D534CF" w:rsidRPr="00EF6C05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3341" w:type="dxa"/>
            <w:vMerge/>
            <w:tcBorders>
              <w:left w:val="single" w:sz="4" w:space="0" w:color="000000"/>
              <w:bottom w:val="single" w:sz="4" w:space="0" w:color="auto"/>
            </w:tcBorders>
          </w:tcPr>
          <w:p w:rsidR="00D534CF" w:rsidRPr="00EF6C05" w:rsidRDefault="00D534CF" w:rsidP="008F4E24">
            <w:pPr>
              <w:tabs>
                <w:tab w:val="left" w:pos="9354"/>
              </w:tabs>
              <w:snapToGrid w:val="0"/>
              <w:ind w:right="-6"/>
              <w:rPr>
                <w:color w:val="000000"/>
                <w:sz w:val="20"/>
                <w:szCs w:val="20"/>
              </w:rPr>
            </w:pP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EF6C05" w:rsidRDefault="00D534CF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Внебюджетные источники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EF6C05" w:rsidRDefault="00D534CF" w:rsidP="008F4E2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EF6C05" w:rsidRDefault="00D534CF" w:rsidP="008F4E2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EF6C05" w:rsidRDefault="00D534CF" w:rsidP="008F4E2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EF6C05" w:rsidRDefault="00D534CF" w:rsidP="008F4E2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EF6C05" w:rsidRDefault="00D534CF" w:rsidP="008F4E2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Pr="00EF6C05" w:rsidRDefault="00D534CF" w:rsidP="008F4E2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Pr="00EF6C05" w:rsidRDefault="00D534CF" w:rsidP="00D534CF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</w:tr>
      <w:tr w:rsidR="00D534CF" w:rsidRPr="00EF6C05" w:rsidTr="00582488">
        <w:trPr>
          <w:trHeight w:val="240"/>
        </w:trPr>
        <w:tc>
          <w:tcPr>
            <w:tcW w:w="751" w:type="dxa"/>
            <w:vMerge w:val="restart"/>
            <w:tcBorders>
              <w:top w:val="single" w:sz="4" w:space="0" w:color="auto"/>
              <w:left w:val="single" w:sz="4" w:space="0" w:color="000000"/>
            </w:tcBorders>
          </w:tcPr>
          <w:p w:rsidR="00D534CF" w:rsidRPr="00EF6C05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 xml:space="preserve">23. </w:t>
            </w:r>
          </w:p>
        </w:tc>
        <w:tc>
          <w:tcPr>
            <w:tcW w:w="3341" w:type="dxa"/>
            <w:vMerge w:val="restart"/>
            <w:tcBorders>
              <w:top w:val="single" w:sz="4" w:space="0" w:color="auto"/>
              <w:left w:val="single" w:sz="4" w:space="0" w:color="000000"/>
            </w:tcBorders>
          </w:tcPr>
          <w:p w:rsidR="00D534CF" w:rsidRPr="00EF6C05" w:rsidRDefault="00D534CF" w:rsidP="008F4E24">
            <w:pPr>
              <w:tabs>
                <w:tab w:val="left" w:pos="9354"/>
              </w:tabs>
              <w:snapToGrid w:val="0"/>
              <w:ind w:right="-6"/>
              <w:rPr>
                <w:color w:val="000000"/>
                <w:sz w:val="20"/>
                <w:szCs w:val="20"/>
              </w:rPr>
            </w:pPr>
            <w:r w:rsidRPr="00EF6C05">
              <w:rPr>
                <w:color w:val="000000"/>
                <w:sz w:val="20"/>
                <w:szCs w:val="20"/>
              </w:rPr>
              <w:t>Замена участка тепловой сети от теплового колодца ТК-5 до ТК-1 протяженностью 92,4 м в с. Бирофельд</w:t>
            </w: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EF6C05" w:rsidRDefault="00D534CF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EF6C05" w:rsidRDefault="00D534CF" w:rsidP="008F4E2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47,812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EF6C05" w:rsidRDefault="00D534CF" w:rsidP="008F4E2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EF6C05" w:rsidRDefault="00D534CF" w:rsidP="008F4E2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47,812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EF6C05" w:rsidRDefault="00D534CF" w:rsidP="008F4E2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EF6C05" w:rsidRDefault="00D534CF" w:rsidP="008F4E2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Pr="00EF6C05" w:rsidRDefault="00D534CF" w:rsidP="008F4E2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Pr="00EF6C05" w:rsidRDefault="00D534CF" w:rsidP="00D534CF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</w:tr>
      <w:tr w:rsidR="00D534CF" w:rsidRPr="00EF6C05" w:rsidTr="00582488">
        <w:trPr>
          <w:trHeight w:val="240"/>
        </w:trPr>
        <w:tc>
          <w:tcPr>
            <w:tcW w:w="751" w:type="dxa"/>
            <w:vMerge/>
            <w:tcBorders>
              <w:top w:val="single" w:sz="4" w:space="0" w:color="auto"/>
              <w:left w:val="single" w:sz="4" w:space="0" w:color="000000"/>
            </w:tcBorders>
          </w:tcPr>
          <w:p w:rsidR="00D534CF" w:rsidRPr="00EF6C05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3341" w:type="dxa"/>
            <w:vMerge/>
            <w:tcBorders>
              <w:top w:val="single" w:sz="4" w:space="0" w:color="auto"/>
              <w:left w:val="single" w:sz="4" w:space="0" w:color="000000"/>
            </w:tcBorders>
          </w:tcPr>
          <w:p w:rsidR="00D534CF" w:rsidRPr="00EF6C05" w:rsidRDefault="00D534CF" w:rsidP="008F4E24">
            <w:pPr>
              <w:tabs>
                <w:tab w:val="left" w:pos="9354"/>
              </w:tabs>
              <w:snapToGrid w:val="0"/>
              <w:ind w:right="-6"/>
              <w:rPr>
                <w:color w:val="000000"/>
                <w:sz w:val="20"/>
                <w:szCs w:val="20"/>
              </w:rPr>
            </w:pP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EF6C05" w:rsidRDefault="00D534CF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EF6C05" w:rsidRDefault="00D534CF" w:rsidP="008F4E2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EF6C05" w:rsidRDefault="00D534CF" w:rsidP="008F4E2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EF6C05" w:rsidRDefault="00D534CF" w:rsidP="008F4E2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EF6C05" w:rsidRDefault="00D534CF" w:rsidP="008F4E2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EF6C05" w:rsidRDefault="00D534CF" w:rsidP="008F4E2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Pr="00EF6C05" w:rsidRDefault="00D534CF" w:rsidP="008F4E2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Pr="00EF6C05" w:rsidRDefault="00D534CF" w:rsidP="00D534CF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</w:tr>
      <w:tr w:rsidR="00D534CF" w:rsidRPr="00EF6C05" w:rsidTr="00582488">
        <w:trPr>
          <w:trHeight w:val="315"/>
        </w:trPr>
        <w:tc>
          <w:tcPr>
            <w:tcW w:w="751" w:type="dxa"/>
            <w:vMerge/>
            <w:tcBorders>
              <w:left w:val="single" w:sz="4" w:space="0" w:color="000000"/>
            </w:tcBorders>
          </w:tcPr>
          <w:p w:rsidR="00D534CF" w:rsidRPr="00EF6C05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3341" w:type="dxa"/>
            <w:vMerge/>
            <w:tcBorders>
              <w:left w:val="single" w:sz="4" w:space="0" w:color="000000"/>
            </w:tcBorders>
          </w:tcPr>
          <w:p w:rsidR="00D534CF" w:rsidRPr="00EF6C05" w:rsidRDefault="00D534CF" w:rsidP="008F4E24">
            <w:pPr>
              <w:tabs>
                <w:tab w:val="left" w:pos="9354"/>
              </w:tabs>
              <w:snapToGrid w:val="0"/>
              <w:ind w:right="-6"/>
              <w:rPr>
                <w:color w:val="000000"/>
                <w:sz w:val="20"/>
                <w:szCs w:val="20"/>
              </w:rPr>
            </w:pP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EF6C05" w:rsidRDefault="00D534CF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EF6C05" w:rsidRDefault="00D534CF" w:rsidP="008F4E2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EF6C05" w:rsidRDefault="00D534CF" w:rsidP="008F4E2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EF6C05" w:rsidRDefault="00D534CF" w:rsidP="008F4E2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EF6C05" w:rsidRDefault="00D534CF" w:rsidP="008F4E2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EF6C05" w:rsidRDefault="00D534CF" w:rsidP="008F4E2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Pr="00EF6C05" w:rsidRDefault="00D534CF" w:rsidP="008F4E2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Pr="00EF6C05" w:rsidRDefault="00D534CF" w:rsidP="00D534CF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</w:tr>
      <w:tr w:rsidR="00D534CF" w:rsidRPr="00EF6C05" w:rsidTr="00582488">
        <w:trPr>
          <w:trHeight w:val="420"/>
        </w:trPr>
        <w:tc>
          <w:tcPr>
            <w:tcW w:w="751" w:type="dxa"/>
            <w:vMerge/>
            <w:tcBorders>
              <w:left w:val="single" w:sz="4" w:space="0" w:color="000000"/>
              <w:bottom w:val="single" w:sz="4" w:space="0" w:color="auto"/>
            </w:tcBorders>
          </w:tcPr>
          <w:p w:rsidR="00D534CF" w:rsidRPr="00EF6C05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3341" w:type="dxa"/>
            <w:vMerge/>
            <w:tcBorders>
              <w:left w:val="single" w:sz="4" w:space="0" w:color="000000"/>
              <w:bottom w:val="single" w:sz="4" w:space="0" w:color="auto"/>
            </w:tcBorders>
          </w:tcPr>
          <w:p w:rsidR="00D534CF" w:rsidRPr="00EF6C05" w:rsidRDefault="00D534CF" w:rsidP="008F4E24">
            <w:pPr>
              <w:tabs>
                <w:tab w:val="left" w:pos="9354"/>
              </w:tabs>
              <w:snapToGrid w:val="0"/>
              <w:ind w:right="-6"/>
              <w:rPr>
                <w:color w:val="000000"/>
                <w:sz w:val="20"/>
                <w:szCs w:val="20"/>
              </w:rPr>
            </w:pP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EF6C05" w:rsidRDefault="00D534CF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Внебюджетные источники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EF6C05" w:rsidRDefault="00D534CF" w:rsidP="008F4E2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EF6C05" w:rsidRDefault="00D534CF" w:rsidP="008F4E2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EF6C05" w:rsidRDefault="00D534CF" w:rsidP="008F4E2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EF6C05" w:rsidRDefault="00D534CF" w:rsidP="008F4E2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EF6C05" w:rsidRDefault="00D534CF" w:rsidP="008F4E2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Pr="00EF6C05" w:rsidRDefault="00D534CF" w:rsidP="008F4E2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Pr="00EF6C05" w:rsidRDefault="00D534CF" w:rsidP="00D534CF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</w:tr>
      <w:tr w:rsidR="00D534CF" w:rsidRPr="00EF6C05" w:rsidTr="00582488">
        <w:trPr>
          <w:trHeight w:val="240"/>
        </w:trPr>
        <w:tc>
          <w:tcPr>
            <w:tcW w:w="751" w:type="dxa"/>
            <w:vMerge w:val="restart"/>
            <w:tcBorders>
              <w:top w:val="single" w:sz="4" w:space="0" w:color="auto"/>
              <w:left w:val="single" w:sz="4" w:space="0" w:color="000000"/>
            </w:tcBorders>
          </w:tcPr>
          <w:p w:rsidR="00D534CF" w:rsidRPr="00EF6C05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 xml:space="preserve">24. </w:t>
            </w:r>
          </w:p>
        </w:tc>
        <w:tc>
          <w:tcPr>
            <w:tcW w:w="3341" w:type="dxa"/>
            <w:vMerge w:val="restart"/>
            <w:tcBorders>
              <w:top w:val="single" w:sz="4" w:space="0" w:color="auto"/>
              <w:left w:val="single" w:sz="4" w:space="0" w:color="000000"/>
            </w:tcBorders>
          </w:tcPr>
          <w:p w:rsidR="00D534CF" w:rsidRPr="00EF6C05" w:rsidRDefault="00D534CF" w:rsidP="008F4E24">
            <w:pPr>
              <w:tabs>
                <w:tab w:val="left" w:pos="9354"/>
              </w:tabs>
              <w:snapToGrid w:val="0"/>
              <w:ind w:right="-6"/>
              <w:rPr>
                <w:color w:val="000000"/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Изготовление и монтаж люков для обслуживания конвективной поверхности котлов водогрейных КВр-1,4-95 Б на котельной «Школа» с. Бирофельд</w:t>
            </w: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EF6C05" w:rsidRDefault="00D534CF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EF6C05" w:rsidRDefault="00D534CF" w:rsidP="008F4E2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47,280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EF6C05" w:rsidRDefault="00D534CF" w:rsidP="008F4E2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EF6C05" w:rsidRDefault="00D534CF" w:rsidP="008F4E2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47,280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EF6C05" w:rsidRDefault="00D534CF" w:rsidP="008F4E2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EF6C05" w:rsidRDefault="00D534CF" w:rsidP="008F4E2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Pr="00EF6C05" w:rsidRDefault="00D534CF" w:rsidP="008F4E2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Pr="00EF6C05" w:rsidRDefault="00D534CF" w:rsidP="00D534CF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</w:tr>
      <w:tr w:rsidR="00D534CF" w:rsidRPr="00EF6C05" w:rsidTr="00582488">
        <w:trPr>
          <w:trHeight w:val="240"/>
        </w:trPr>
        <w:tc>
          <w:tcPr>
            <w:tcW w:w="751" w:type="dxa"/>
            <w:vMerge/>
            <w:tcBorders>
              <w:top w:val="single" w:sz="4" w:space="0" w:color="auto"/>
              <w:left w:val="single" w:sz="4" w:space="0" w:color="000000"/>
            </w:tcBorders>
          </w:tcPr>
          <w:p w:rsidR="00D534CF" w:rsidRPr="00EF6C05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3341" w:type="dxa"/>
            <w:vMerge/>
            <w:tcBorders>
              <w:top w:val="single" w:sz="4" w:space="0" w:color="auto"/>
              <w:left w:val="single" w:sz="4" w:space="0" w:color="000000"/>
            </w:tcBorders>
          </w:tcPr>
          <w:p w:rsidR="00D534CF" w:rsidRPr="00EF6C05" w:rsidRDefault="00D534CF" w:rsidP="008F4E24">
            <w:pPr>
              <w:tabs>
                <w:tab w:val="left" w:pos="9354"/>
              </w:tabs>
              <w:snapToGrid w:val="0"/>
              <w:ind w:right="-6"/>
              <w:rPr>
                <w:color w:val="000000"/>
                <w:sz w:val="20"/>
                <w:szCs w:val="20"/>
              </w:rPr>
            </w:pP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EF6C05" w:rsidRDefault="00D534CF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EF6C05" w:rsidRDefault="00D534CF" w:rsidP="008F4E2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EF6C05" w:rsidRDefault="00D534CF" w:rsidP="008F4E2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EF6C05" w:rsidRDefault="00D534CF" w:rsidP="008F4E2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EF6C05" w:rsidRDefault="00D534CF" w:rsidP="008F4E2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EF6C05" w:rsidRDefault="00D534CF" w:rsidP="008F4E2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Pr="00EF6C05" w:rsidRDefault="00D534CF" w:rsidP="008F4E2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Pr="00EF6C05" w:rsidRDefault="00D534CF" w:rsidP="00D534CF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</w:tr>
      <w:tr w:rsidR="00D534CF" w:rsidRPr="00EF6C05" w:rsidTr="00582488">
        <w:trPr>
          <w:trHeight w:val="313"/>
        </w:trPr>
        <w:tc>
          <w:tcPr>
            <w:tcW w:w="751" w:type="dxa"/>
            <w:vMerge/>
            <w:tcBorders>
              <w:left w:val="single" w:sz="4" w:space="0" w:color="000000"/>
            </w:tcBorders>
          </w:tcPr>
          <w:p w:rsidR="00D534CF" w:rsidRPr="00EF6C05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3341" w:type="dxa"/>
            <w:vMerge/>
            <w:tcBorders>
              <w:left w:val="single" w:sz="4" w:space="0" w:color="000000"/>
            </w:tcBorders>
          </w:tcPr>
          <w:p w:rsidR="00D534CF" w:rsidRPr="00EF6C05" w:rsidRDefault="00D534CF" w:rsidP="008F4E24">
            <w:pPr>
              <w:tabs>
                <w:tab w:val="left" w:pos="9354"/>
              </w:tabs>
              <w:snapToGrid w:val="0"/>
              <w:ind w:right="-6"/>
              <w:rPr>
                <w:color w:val="000000"/>
                <w:sz w:val="20"/>
                <w:szCs w:val="20"/>
              </w:rPr>
            </w:pP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EF6C05" w:rsidRDefault="00D534CF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EF6C05" w:rsidRDefault="00D534CF" w:rsidP="008F4E2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EF6C05" w:rsidRDefault="00D534CF" w:rsidP="008F4E2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EF6C05" w:rsidRDefault="00D534CF" w:rsidP="008F4E2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EF6C05" w:rsidRDefault="00D534CF" w:rsidP="008F4E2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EF6C05" w:rsidRDefault="00D534CF" w:rsidP="008F4E2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Pr="00EF6C05" w:rsidRDefault="00D534CF" w:rsidP="008F4E2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Pr="00EF6C05" w:rsidRDefault="00D534CF" w:rsidP="00D534CF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  <w:p w:rsidR="00D534CF" w:rsidRPr="00EF6C05" w:rsidRDefault="00D534CF" w:rsidP="00D534CF">
            <w:pPr>
              <w:jc w:val="center"/>
              <w:rPr>
                <w:sz w:val="20"/>
                <w:szCs w:val="20"/>
              </w:rPr>
            </w:pPr>
          </w:p>
        </w:tc>
      </w:tr>
      <w:tr w:rsidR="00D534CF" w:rsidRPr="00EF6C05" w:rsidTr="00582488">
        <w:trPr>
          <w:trHeight w:val="337"/>
        </w:trPr>
        <w:tc>
          <w:tcPr>
            <w:tcW w:w="751" w:type="dxa"/>
            <w:vMerge/>
            <w:tcBorders>
              <w:left w:val="single" w:sz="4" w:space="0" w:color="000000"/>
              <w:bottom w:val="single" w:sz="4" w:space="0" w:color="auto"/>
            </w:tcBorders>
          </w:tcPr>
          <w:p w:rsidR="00D534CF" w:rsidRPr="00EF6C05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3341" w:type="dxa"/>
            <w:vMerge/>
            <w:tcBorders>
              <w:left w:val="single" w:sz="4" w:space="0" w:color="000000"/>
              <w:bottom w:val="single" w:sz="4" w:space="0" w:color="auto"/>
            </w:tcBorders>
          </w:tcPr>
          <w:p w:rsidR="00D534CF" w:rsidRPr="00EF6C05" w:rsidRDefault="00D534CF" w:rsidP="008F4E24">
            <w:pPr>
              <w:tabs>
                <w:tab w:val="left" w:pos="9354"/>
              </w:tabs>
              <w:snapToGrid w:val="0"/>
              <w:ind w:right="-6"/>
              <w:rPr>
                <w:color w:val="000000"/>
                <w:sz w:val="20"/>
                <w:szCs w:val="20"/>
              </w:rPr>
            </w:pP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EF6C05" w:rsidRDefault="00D534CF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Внебюджетные источники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EF6C05" w:rsidRDefault="00D534CF" w:rsidP="008F4E2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EF6C05" w:rsidRDefault="00D534CF" w:rsidP="008F4E2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EF6C05" w:rsidRDefault="00D534CF" w:rsidP="008F4E2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EF6C05" w:rsidRDefault="00D534CF" w:rsidP="008F4E2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EF6C05" w:rsidRDefault="00D534CF" w:rsidP="008F4E2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Pr="00EF6C05" w:rsidRDefault="00D534CF" w:rsidP="008F4E2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Pr="00EF6C05" w:rsidRDefault="00D534CF" w:rsidP="00D534CF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</w:tr>
      <w:tr w:rsidR="00D534CF" w:rsidRPr="00EF6C05" w:rsidTr="00582488">
        <w:trPr>
          <w:trHeight w:val="361"/>
        </w:trPr>
        <w:tc>
          <w:tcPr>
            <w:tcW w:w="751" w:type="dxa"/>
            <w:vMerge w:val="restart"/>
            <w:tcBorders>
              <w:left w:val="single" w:sz="4" w:space="0" w:color="000000"/>
            </w:tcBorders>
          </w:tcPr>
          <w:p w:rsidR="00D534CF" w:rsidRPr="00EF6C05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25.</w:t>
            </w:r>
          </w:p>
        </w:tc>
        <w:tc>
          <w:tcPr>
            <w:tcW w:w="3341" w:type="dxa"/>
            <w:vMerge w:val="restart"/>
            <w:tcBorders>
              <w:left w:val="single" w:sz="4" w:space="0" w:color="000000"/>
            </w:tcBorders>
          </w:tcPr>
          <w:p w:rsidR="00D534CF" w:rsidRPr="00EF6C05" w:rsidRDefault="00D534CF" w:rsidP="008F4E24">
            <w:pPr>
              <w:tabs>
                <w:tab w:val="left" w:pos="9354"/>
              </w:tabs>
              <w:snapToGrid w:val="0"/>
              <w:ind w:right="-6"/>
              <w:rPr>
                <w:color w:val="000000"/>
                <w:sz w:val="20"/>
                <w:szCs w:val="20"/>
              </w:rPr>
            </w:pPr>
            <w:r w:rsidRPr="00EF6C05">
              <w:rPr>
                <w:color w:val="000000"/>
                <w:sz w:val="20"/>
                <w:szCs w:val="20"/>
              </w:rPr>
              <w:t>Замена изоляции на участке тепловой сети</w:t>
            </w: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EF6C05" w:rsidRDefault="00D534CF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EF6C05" w:rsidRDefault="00D534CF" w:rsidP="008F4E2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50,0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EF6C05" w:rsidRDefault="00D534CF" w:rsidP="008F4E2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EF6C05" w:rsidRDefault="00D534CF" w:rsidP="008F4E2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50,0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EF6C05" w:rsidRDefault="00D534CF" w:rsidP="008F4E2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EF6C05" w:rsidRDefault="00D534CF" w:rsidP="008F4E2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Pr="00EF6C05" w:rsidRDefault="00D534CF" w:rsidP="008F4E2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Pr="00EF6C05" w:rsidRDefault="00D534CF" w:rsidP="00D534CF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</w:tr>
      <w:tr w:rsidR="00D534CF" w:rsidRPr="00EF6C05" w:rsidTr="00582488">
        <w:trPr>
          <w:trHeight w:val="343"/>
        </w:trPr>
        <w:tc>
          <w:tcPr>
            <w:tcW w:w="751" w:type="dxa"/>
            <w:vMerge/>
            <w:tcBorders>
              <w:left w:val="single" w:sz="4" w:space="0" w:color="000000"/>
            </w:tcBorders>
          </w:tcPr>
          <w:p w:rsidR="00D534CF" w:rsidRPr="00EF6C05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3341" w:type="dxa"/>
            <w:vMerge/>
            <w:tcBorders>
              <w:left w:val="single" w:sz="4" w:space="0" w:color="000000"/>
            </w:tcBorders>
          </w:tcPr>
          <w:p w:rsidR="00D534CF" w:rsidRPr="00EF6C05" w:rsidRDefault="00D534CF" w:rsidP="008F4E24">
            <w:pPr>
              <w:tabs>
                <w:tab w:val="left" w:pos="9354"/>
              </w:tabs>
              <w:snapToGrid w:val="0"/>
              <w:ind w:right="-6"/>
              <w:rPr>
                <w:color w:val="000000"/>
                <w:sz w:val="20"/>
                <w:szCs w:val="20"/>
              </w:rPr>
            </w:pP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EF6C05" w:rsidRDefault="00D534CF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EF6C05" w:rsidRDefault="00D534CF" w:rsidP="008F4E2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EF6C05" w:rsidRDefault="00D534CF" w:rsidP="008F4E2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EF6C05" w:rsidRDefault="00D534CF" w:rsidP="008F4E2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EF6C05" w:rsidRDefault="00D534CF" w:rsidP="008F4E2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EF6C05" w:rsidRDefault="00D534CF" w:rsidP="008F4E2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Pr="00EF6C05" w:rsidRDefault="00D534CF" w:rsidP="008F4E2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Pr="00EF6C05" w:rsidRDefault="00D534CF" w:rsidP="00D534CF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</w:tr>
      <w:tr w:rsidR="00D534CF" w:rsidRPr="00EF6C05" w:rsidTr="00582488">
        <w:trPr>
          <w:trHeight w:val="353"/>
        </w:trPr>
        <w:tc>
          <w:tcPr>
            <w:tcW w:w="751" w:type="dxa"/>
            <w:vMerge/>
            <w:tcBorders>
              <w:left w:val="single" w:sz="4" w:space="0" w:color="000000"/>
            </w:tcBorders>
          </w:tcPr>
          <w:p w:rsidR="00D534CF" w:rsidRPr="00EF6C05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3341" w:type="dxa"/>
            <w:vMerge/>
            <w:tcBorders>
              <w:left w:val="single" w:sz="4" w:space="0" w:color="000000"/>
            </w:tcBorders>
          </w:tcPr>
          <w:p w:rsidR="00D534CF" w:rsidRPr="00EF6C05" w:rsidRDefault="00D534CF" w:rsidP="008F4E24">
            <w:pPr>
              <w:tabs>
                <w:tab w:val="left" w:pos="9354"/>
              </w:tabs>
              <w:snapToGrid w:val="0"/>
              <w:ind w:right="-6"/>
              <w:rPr>
                <w:color w:val="000000"/>
                <w:sz w:val="20"/>
                <w:szCs w:val="20"/>
              </w:rPr>
            </w:pP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EF6C05" w:rsidRDefault="00D534CF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EF6C05" w:rsidRDefault="00D534CF" w:rsidP="008F4E2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EF6C05" w:rsidRDefault="00D534CF" w:rsidP="008F4E2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EF6C05" w:rsidRDefault="00D534CF" w:rsidP="008F4E2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EF6C05" w:rsidRDefault="00D534CF" w:rsidP="008F4E2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EF6C05" w:rsidRDefault="00D534CF" w:rsidP="008F4E2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Pr="00EF6C05" w:rsidRDefault="00D534CF" w:rsidP="008F4E2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Pr="00EF6C05" w:rsidRDefault="00D534CF" w:rsidP="00D534CF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  <w:p w:rsidR="00D534CF" w:rsidRPr="00EF6C05" w:rsidRDefault="00D534CF" w:rsidP="00D534CF">
            <w:pPr>
              <w:jc w:val="center"/>
              <w:rPr>
                <w:sz w:val="20"/>
                <w:szCs w:val="20"/>
              </w:rPr>
            </w:pPr>
          </w:p>
        </w:tc>
      </w:tr>
      <w:tr w:rsidR="00D534CF" w:rsidRPr="00EF6C05" w:rsidTr="00582488">
        <w:trPr>
          <w:trHeight w:val="349"/>
        </w:trPr>
        <w:tc>
          <w:tcPr>
            <w:tcW w:w="751" w:type="dxa"/>
            <w:vMerge/>
            <w:tcBorders>
              <w:left w:val="single" w:sz="4" w:space="0" w:color="000000"/>
              <w:bottom w:val="single" w:sz="4" w:space="0" w:color="auto"/>
            </w:tcBorders>
          </w:tcPr>
          <w:p w:rsidR="00D534CF" w:rsidRPr="00EF6C05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3341" w:type="dxa"/>
            <w:vMerge/>
            <w:tcBorders>
              <w:left w:val="single" w:sz="4" w:space="0" w:color="000000"/>
              <w:bottom w:val="single" w:sz="4" w:space="0" w:color="auto"/>
            </w:tcBorders>
          </w:tcPr>
          <w:p w:rsidR="00D534CF" w:rsidRPr="00EF6C05" w:rsidRDefault="00D534CF" w:rsidP="008F4E24">
            <w:pPr>
              <w:tabs>
                <w:tab w:val="left" w:pos="9354"/>
              </w:tabs>
              <w:snapToGrid w:val="0"/>
              <w:ind w:right="-6"/>
              <w:rPr>
                <w:color w:val="000000"/>
                <w:sz w:val="20"/>
                <w:szCs w:val="20"/>
              </w:rPr>
            </w:pP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EF6C05" w:rsidRDefault="00D534CF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Внебюджетные источники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EF6C05" w:rsidRDefault="00D534CF" w:rsidP="008F4E2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EF6C05" w:rsidRDefault="00D534CF" w:rsidP="008F4E2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EF6C05" w:rsidRDefault="00D534CF" w:rsidP="008F4E2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EF6C05" w:rsidRDefault="00D534CF" w:rsidP="008F4E2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EF6C05" w:rsidRDefault="00D534CF" w:rsidP="008F4E2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Pr="00EF6C05" w:rsidRDefault="00D534CF" w:rsidP="008F4E2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Pr="00EF6C05" w:rsidRDefault="00D534CF" w:rsidP="00D534CF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</w:tr>
      <w:tr w:rsidR="00D534CF" w:rsidRPr="00EF6C05" w:rsidTr="00582488">
        <w:trPr>
          <w:trHeight w:val="179"/>
        </w:trPr>
        <w:tc>
          <w:tcPr>
            <w:tcW w:w="751" w:type="dxa"/>
            <w:vMerge w:val="restart"/>
            <w:tcBorders>
              <w:top w:val="single" w:sz="4" w:space="0" w:color="auto"/>
              <w:left w:val="single" w:sz="4" w:space="0" w:color="000000"/>
            </w:tcBorders>
          </w:tcPr>
          <w:p w:rsidR="00D534CF" w:rsidRPr="00EF6C05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26.</w:t>
            </w:r>
          </w:p>
        </w:tc>
        <w:tc>
          <w:tcPr>
            <w:tcW w:w="3341" w:type="dxa"/>
            <w:vMerge w:val="restart"/>
            <w:tcBorders>
              <w:top w:val="single" w:sz="4" w:space="0" w:color="auto"/>
              <w:left w:val="single" w:sz="4" w:space="0" w:color="000000"/>
            </w:tcBorders>
          </w:tcPr>
          <w:p w:rsidR="00D534CF" w:rsidRPr="00EF6C05" w:rsidRDefault="00D534CF" w:rsidP="008F4E24">
            <w:pPr>
              <w:tabs>
                <w:tab w:val="left" w:pos="9354"/>
              </w:tabs>
              <w:snapToGrid w:val="0"/>
              <w:ind w:right="-6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Замена приборов учета электрической энергии</w:t>
            </w:r>
          </w:p>
          <w:p w:rsidR="00D534CF" w:rsidRPr="00EF6C05" w:rsidRDefault="00D534CF" w:rsidP="008F4E24">
            <w:pPr>
              <w:tabs>
                <w:tab w:val="left" w:pos="9354"/>
              </w:tabs>
              <w:snapToGrid w:val="0"/>
              <w:ind w:right="-6"/>
              <w:rPr>
                <w:color w:val="000000"/>
                <w:sz w:val="20"/>
                <w:szCs w:val="20"/>
              </w:rPr>
            </w:pP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EF6C05" w:rsidRDefault="00D534CF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EF6C05" w:rsidRDefault="00D534CF" w:rsidP="008F4E2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10,0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EF6C05" w:rsidRDefault="00D534CF" w:rsidP="008F4E2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EF6C05" w:rsidRDefault="00D534CF" w:rsidP="008F4E2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EF6C05" w:rsidRDefault="00D534CF" w:rsidP="008F4E2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10,0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EF6C05" w:rsidRDefault="00D534CF" w:rsidP="008F4E2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Pr="00EF6C05" w:rsidRDefault="00D534CF" w:rsidP="008F4E2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Pr="00EF6C05" w:rsidRDefault="00D534CF" w:rsidP="00D534CF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</w:tr>
      <w:tr w:rsidR="00D534CF" w:rsidRPr="00EF6C05" w:rsidTr="00582488">
        <w:trPr>
          <w:trHeight w:val="259"/>
        </w:trPr>
        <w:tc>
          <w:tcPr>
            <w:tcW w:w="751" w:type="dxa"/>
            <w:vMerge/>
            <w:tcBorders>
              <w:left w:val="single" w:sz="4" w:space="0" w:color="000000"/>
            </w:tcBorders>
          </w:tcPr>
          <w:p w:rsidR="00D534CF" w:rsidRPr="00EF6C05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3341" w:type="dxa"/>
            <w:vMerge/>
            <w:tcBorders>
              <w:left w:val="single" w:sz="4" w:space="0" w:color="000000"/>
            </w:tcBorders>
          </w:tcPr>
          <w:p w:rsidR="00D534CF" w:rsidRPr="00EF6C05" w:rsidRDefault="00D534CF" w:rsidP="008F4E24">
            <w:pPr>
              <w:tabs>
                <w:tab w:val="left" w:pos="9354"/>
              </w:tabs>
              <w:snapToGrid w:val="0"/>
              <w:ind w:right="-6"/>
              <w:rPr>
                <w:sz w:val="20"/>
                <w:szCs w:val="20"/>
              </w:rPr>
            </w:pP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EF6C05" w:rsidRDefault="00D534CF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EF6C05" w:rsidRDefault="00D534CF" w:rsidP="008F4E2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EF6C05" w:rsidRDefault="00D534CF" w:rsidP="008F4E2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EF6C05" w:rsidRDefault="00D534CF" w:rsidP="008F4E2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EF6C05" w:rsidRDefault="00D534CF" w:rsidP="008F4E2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EF6C05" w:rsidRDefault="00D534CF" w:rsidP="008F4E2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Pr="00EF6C05" w:rsidRDefault="00D534CF" w:rsidP="008F4E2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Pr="00EF6C05" w:rsidRDefault="00D534CF" w:rsidP="00D534CF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</w:tr>
      <w:tr w:rsidR="00D534CF" w:rsidRPr="00EF6C05" w:rsidTr="00582488">
        <w:trPr>
          <w:trHeight w:val="353"/>
        </w:trPr>
        <w:tc>
          <w:tcPr>
            <w:tcW w:w="751" w:type="dxa"/>
            <w:vMerge/>
            <w:tcBorders>
              <w:left w:val="single" w:sz="4" w:space="0" w:color="000000"/>
            </w:tcBorders>
          </w:tcPr>
          <w:p w:rsidR="00D534CF" w:rsidRPr="00EF6C05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3341" w:type="dxa"/>
            <w:vMerge/>
            <w:tcBorders>
              <w:left w:val="single" w:sz="4" w:space="0" w:color="000000"/>
            </w:tcBorders>
          </w:tcPr>
          <w:p w:rsidR="00D534CF" w:rsidRPr="00EF6C05" w:rsidRDefault="00D534CF" w:rsidP="008F4E24">
            <w:pPr>
              <w:tabs>
                <w:tab w:val="left" w:pos="9354"/>
              </w:tabs>
              <w:snapToGrid w:val="0"/>
              <w:ind w:right="-6"/>
              <w:rPr>
                <w:sz w:val="20"/>
                <w:szCs w:val="20"/>
              </w:rPr>
            </w:pP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EF6C05" w:rsidRDefault="00D534CF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EF6C05" w:rsidRDefault="00D534CF" w:rsidP="008F4E2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EF6C05" w:rsidRDefault="00D534CF" w:rsidP="008F4E2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EF6C05" w:rsidRDefault="00D534CF" w:rsidP="008F4E2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EF6C05" w:rsidRDefault="00D534CF" w:rsidP="008F4E2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EF6C05" w:rsidRDefault="00D534CF" w:rsidP="008F4E2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Pr="00EF6C05" w:rsidRDefault="00D534CF" w:rsidP="008F4E2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Pr="00EF6C05" w:rsidRDefault="00D534CF" w:rsidP="00D534CF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</w:tr>
      <w:tr w:rsidR="00D534CF" w:rsidRPr="00EF6C05" w:rsidTr="00582488">
        <w:trPr>
          <w:trHeight w:val="169"/>
        </w:trPr>
        <w:tc>
          <w:tcPr>
            <w:tcW w:w="751" w:type="dxa"/>
            <w:vMerge/>
            <w:tcBorders>
              <w:left w:val="single" w:sz="4" w:space="0" w:color="000000"/>
              <w:bottom w:val="single" w:sz="4" w:space="0" w:color="auto"/>
            </w:tcBorders>
          </w:tcPr>
          <w:p w:rsidR="00D534CF" w:rsidRPr="00EF6C05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3341" w:type="dxa"/>
            <w:vMerge/>
            <w:tcBorders>
              <w:left w:val="single" w:sz="4" w:space="0" w:color="000000"/>
              <w:bottom w:val="single" w:sz="4" w:space="0" w:color="auto"/>
            </w:tcBorders>
          </w:tcPr>
          <w:p w:rsidR="00D534CF" w:rsidRPr="00EF6C05" w:rsidRDefault="00D534CF" w:rsidP="008F4E24">
            <w:pPr>
              <w:tabs>
                <w:tab w:val="left" w:pos="9354"/>
              </w:tabs>
              <w:snapToGrid w:val="0"/>
              <w:ind w:right="-6"/>
              <w:rPr>
                <w:sz w:val="20"/>
                <w:szCs w:val="20"/>
              </w:rPr>
            </w:pP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EF6C05" w:rsidRDefault="00D534CF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Внебюджетные источники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EF6C05" w:rsidRDefault="00D534CF" w:rsidP="008F4E2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EF6C05" w:rsidRDefault="00D534CF" w:rsidP="008F4E2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EF6C05" w:rsidRDefault="00D534CF" w:rsidP="008F4E2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EF6C05" w:rsidRDefault="00D534CF" w:rsidP="008F4E2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EF6C05" w:rsidRDefault="00D534CF" w:rsidP="008F4E2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Pr="00EF6C05" w:rsidRDefault="00D534CF" w:rsidP="008F4E2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Pr="00EF6C05" w:rsidRDefault="00D534CF" w:rsidP="00D534CF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</w:tr>
      <w:tr w:rsidR="00D534CF" w:rsidRPr="00EF6C05" w:rsidTr="00582488">
        <w:trPr>
          <w:trHeight w:val="249"/>
        </w:trPr>
        <w:tc>
          <w:tcPr>
            <w:tcW w:w="751" w:type="dxa"/>
            <w:vMerge w:val="restart"/>
            <w:tcBorders>
              <w:left w:val="single" w:sz="4" w:space="0" w:color="000000"/>
            </w:tcBorders>
          </w:tcPr>
          <w:p w:rsidR="00D534CF" w:rsidRPr="00EF6C05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27.</w:t>
            </w:r>
          </w:p>
        </w:tc>
        <w:tc>
          <w:tcPr>
            <w:tcW w:w="3341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EF6C05" w:rsidRDefault="00D534CF" w:rsidP="008F4E24">
            <w:pPr>
              <w:tabs>
                <w:tab w:val="left" w:pos="9354"/>
              </w:tabs>
              <w:snapToGrid w:val="0"/>
              <w:ind w:right="-6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Оплата по ранее заключенному муниципальному  контракту</w:t>
            </w:r>
            <w:r w:rsidRPr="00EF6C05">
              <w:rPr>
                <w:sz w:val="20"/>
                <w:szCs w:val="20"/>
              </w:rPr>
              <w:br/>
              <w:t>№ 5/17ЗК от 20.07.2017</w:t>
            </w: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EF6C05" w:rsidRDefault="00D534CF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EF6C05" w:rsidRDefault="00D534CF" w:rsidP="008F4E2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390,2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EF6C05" w:rsidRDefault="00D534CF" w:rsidP="008F4E2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EF6C05" w:rsidRDefault="00D534CF" w:rsidP="008F4E2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EF6C05" w:rsidRDefault="00D534CF" w:rsidP="008F4E2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390,2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EF6C05" w:rsidRDefault="00D534CF" w:rsidP="008F4E2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Pr="00EF6C05" w:rsidRDefault="00D534CF" w:rsidP="008F4E2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Pr="00EF6C05" w:rsidRDefault="00D534CF" w:rsidP="00D534CF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</w:tr>
      <w:tr w:rsidR="00D534CF" w:rsidRPr="00EF6C05" w:rsidTr="00582488">
        <w:trPr>
          <w:trHeight w:val="195"/>
        </w:trPr>
        <w:tc>
          <w:tcPr>
            <w:tcW w:w="751" w:type="dxa"/>
            <w:vMerge/>
            <w:tcBorders>
              <w:left w:val="single" w:sz="4" w:space="0" w:color="000000"/>
            </w:tcBorders>
          </w:tcPr>
          <w:p w:rsidR="00D534CF" w:rsidRPr="00EF6C05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3341" w:type="dxa"/>
            <w:vMerge/>
            <w:tcBorders>
              <w:left w:val="single" w:sz="4" w:space="0" w:color="000000"/>
              <w:bottom w:val="single" w:sz="4" w:space="0" w:color="auto"/>
            </w:tcBorders>
          </w:tcPr>
          <w:p w:rsidR="00D534CF" w:rsidRPr="00EF6C05" w:rsidRDefault="00D534CF" w:rsidP="008F4E24">
            <w:pPr>
              <w:tabs>
                <w:tab w:val="left" w:pos="9354"/>
              </w:tabs>
              <w:snapToGrid w:val="0"/>
              <w:ind w:right="-6"/>
              <w:rPr>
                <w:sz w:val="20"/>
                <w:szCs w:val="20"/>
              </w:rPr>
            </w:pP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EF6C05" w:rsidRDefault="00D534CF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EF6C05" w:rsidRDefault="00D534CF" w:rsidP="008F4E2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EF6C05" w:rsidRDefault="00D534CF" w:rsidP="008F4E2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EF6C05" w:rsidRDefault="00D534CF" w:rsidP="008F4E2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EF6C05" w:rsidRDefault="00D534CF" w:rsidP="008F4E2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EF6C05" w:rsidRDefault="00D534CF" w:rsidP="008F4E2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Pr="00EF6C05" w:rsidRDefault="00D534CF" w:rsidP="008F4E2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Pr="00EF6C05" w:rsidRDefault="00D534CF" w:rsidP="00D534CF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</w:tr>
      <w:tr w:rsidR="00D534CF" w:rsidRPr="00EF6C05" w:rsidTr="00582488">
        <w:trPr>
          <w:trHeight w:val="135"/>
        </w:trPr>
        <w:tc>
          <w:tcPr>
            <w:tcW w:w="751" w:type="dxa"/>
            <w:vMerge/>
            <w:tcBorders>
              <w:left w:val="single" w:sz="4" w:space="0" w:color="000000"/>
            </w:tcBorders>
          </w:tcPr>
          <w:p w:rsidR="00D534CF" w:rsidRPr="00EF6C05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3341" w:type="dxa"/>
            <w:vMerge/>
            <w:tcBorders>
              <w:left w:val="single" w:sz="4" w:space="0" w:color="000000"/>
              <w:bottom w:val="single" w:sz="4" w:space="0" w:color="auto"/>
            </w:tcBorders>
          </w:tcPr>
          <w:p w:rsidR="00D534CF" w:rsidRPr="00EF6C05" w:rsidRDefault="00D534CF" w:rsidP="008F4E24">
            <w:pPr>
              <w:tabs>
                <w:tab w:val="left" w:pos="9354"/>
              </w:tabs>
              <w:snapToGrid w:val="0"/>
              <w:ind w:right="-6"/>
              <w:rPr>
                <w:sz w:val="20"/>
                <w:szCs w:val="20"/>
              </w:rPr>
            </w:pP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EF6C05" w:rsidRDefault="00D534CF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EF6C05" w:rsidRDefault="00D534CF" w:rsidP="008F4E2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EF6C05" w:rsidRDefault="00D534CF" w:rsidP="008F4E2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EF6C05" w:rsidRDefault="00D534CF" w:rsidP="008F4E2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EF6C05" w:rsidRDefault="00D534CF" w:rsidP="008F4E2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EF6C05" w:rsidRDefault="00D534CF" w:rsidP="008F4E2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Pr="00EF6C05" w:rsidRDefault="00D534CF" w:rsidP="008F4E2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Pr="00EF6C05" w:rsidRDefault="00D534CF" w:rsidP="00D534CF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  <w:p w:rsidR="00D534CF" w:rsidRPr="00EF6C05" w:rsidRDefault="00D534CF" w:rsidP="00D534CF">
            <w:pPr>
              <w:jc w:val="center"/>
              <w:rPr>
                <w:sz w:val="20"/>
                <w:szCs w:val="20"/>
              </w:rPr>
            </w:pPr>
          </w:p>
        </w:tc>
      </w:tr>
      <w:tr w:rsidR="00D534CF" w:rsidRPr="00EF6C05" w:rsidTr="00582488">
        <w:trPr>
          <w:trHeight w:val="135"/>
        </w:trPr>
        <w:tc>
          <w:tcPr>
            <w:tcW w:w="751" w:type="dxa"/>
            <w:vMerge/>
            <w:tcBorders>
              <w:left w:val="single" w:sz="4" w:space="0" w:color="000000"/>
              <w:bottom w:val="single" w:sz="4" w:space="0" w:color="auto"/>
            </w:tcBorders>
          </w:tcPr>
          <w:p w:rsidR="00D534CF" w:rsidRPr="00EF6C05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3341" w:type="dxa"/>
            <w:vMerge/>
            <w:tcBorders>
              <w:left w:val="single" w:sz="4" w:space="0" w:color="000000"/>
              <w:bottom w:val="single" w:sz="4" w:space="0" w:color="auto"/>
            </w:tcBorders>
          </w:tcPr>
          <w:p w:rsidR="00D534CF" w:rsidRPr="00EF6C05" w:rsidRDefault="00D534CF" w:rsidP="008F4E24">
            <w:pPr>
              <w:tabs>
                <w:tab w:val="left" w:pos="9354"/>
              </w:tabs>
              <w:snapToGrid w:val="0"/>
              <w:ind w:right="-6"/>
              <w:rPr>
                <w:sz w:val="20"/>
                <w:szCs w:val="20"/>
              </w:rPr>
            </w:pP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EF6C05" w:rsidRDefault="00D534CF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Внебюджетные источники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EF6C05" w:rsidRDefault="00D534CF" w:rsidP="008F4E2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EF6C05" w:rsidRDefault="00D534CF" w:rsidP="008F4E2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EF6C05" w:rsidRDefault="00D534CF" w:rsidP="008F4E2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EF6C05" w:rsidRDefault="00D534CF" w:rsidP="008F4E2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EF6C05" w:rsidRDefault="00D534CF" w:rsidP="008F4E2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Pr="00EF6C05" w:rsidRDefault="00D534CF" w:rsidP="008F4E2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Pr="00EF6C05" w:rsidRDefault="00D534CF" w:rsidP="00D534CF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</w:tr>
      <w:tr w:rsidR="00D534CF" w:rsidRPr="00EF6C05" w:rsidTr="00582488">
        <w:trPr>
          <w:trHeight w:val="135"/>
        </w:trPr>
        <w:tc>
          <w:tcPr>
            <w:tcW w:w="751" w:type="dxa"/>
            <w:tcBorders>
              <w:left w:val="single" w:sz="4" w:space="0" w:color="000000"/>
            </w:tcBorders>
          </w:tcPr>
          <w:p w:rsidR="00D534CF" w:rsidRPr="00EF6C05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28.</w:t>
            </w:r>
          </w:p>
        </w:tc>
        <w:tc>
          <w:tcPr>
            <w:tcW w:w="3341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EF6C05" w:rsidRDefault="00D534CF" w:rsidP="001F4988">
            <w:pPr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Модернизация котельного оборудования в котельной в пос. Птичник, БДРСУ</w:t>
            </w: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EF6C05" w:rsidRDefault="00D534CF" w:rsidP="00014C53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EF6C05" w:rsidRDefault="00D534CF" w:rsidP="00602831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82,90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EF6C05" w:rsidRDefault="00D534CF" w:rsidP="00602831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EF6C05" w:rsidRDefault="00D534CF" w:rsidP="00602831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EF6C05" w:rsidRDefault="00D534CF" w:rsidP="00602831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82,90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EF6C05" w:rsidRDefault="00D534CF" w:rsidP="00602831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Pr="00EF6C05" w:rsidRDefault="00D534CF" w:rsidP="00602831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Pr="00EF6C05" w:rsidRDefault="00D534CF" w:rsidP="00D534CF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</w:tr>
      <w:tr w:rsidR="00D534CF" w:rsidRPr="00EF6C05" w:rsidTr="00582488">
        <w:trPr>
          <w:trHeight w:val="135"/>
        </w:trPr>
        <w:tc>
          <w:tcPr>
            <w:tcW w:w="751" w:type="dxa"/>
            <w:tcBorders>
              <w:left w:val="single" w:sz="4" w:space="0" w:color="000000"/>
            </w:tcBorders>
          </w:tcPr>
          <w:p w:rsidR="00D534CF" w:rsidRPr="00EF6C05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3341" w:type="dxa"/>
            <w:vMerge/>
            <w:tcBorders>
              <w:left w:val="single" w:sz="4" w:space="0" w:color="000000"/>
              <w:bottom w:val="single" w:sz="4" w:space="0" w:color="auto"/>
            </w:tcBorders>
          </w:tcPr>
          <w:p w:rsidR="00D534CF" w:rsidRPr="00EF6C05" w:rsidRDefault="00D534CF" w:rsidP="008F4E24">
            <w:pPr>
              <w:tabs>
                <w:tab w:val="left" w:pos="9354"/>
              </w:tabs>
              <w:snapToGrid w:val="0"/>
              <w:ind w:right="-6"/>
              <w:rPr>
                <w:sz w:val="20"/>
                <w:szCs w:val="20"/>
              </w:rPr>
            </w:pP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EF6C05" w:rsidRDefault="00D534CF" w:rsidP="00014C53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EF6C05" w:rsidRDefault="00D534CF" w:rsidP="00602831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746,1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EF6C05" w:rsidRDefault="00D534CF" w:rsidP="00602831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EF6C05" w:rsidRDefault="00D534CF" w:rsidP="00602831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EF6C05" w:rsidRDefault="00D534CF" w:rsidP="00602831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746,1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EF6C05" w:rsidRDefault="00D534CF" w:rsidP="00602831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Pr="00EF6C05" w:rsidRDefault="00D534CF" w:rsidP="00602831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Pr="00EF6C05" w:rsidRDefault="00D534CF" w:rsidP="00D534CF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</w:tr>
      <w:tr w:rsidR="00D534CF" w:rsidRPr="00EF6C05" w:rsidTr="00582488">
        <w:trPr>
          <w:trHeight w:val="135"/>
        </w:trPr>
        <w:tc>
          <w:tcPr>
            <w:tcW w:w="751" w:type="dxa"/>
            <w:tcBorders>
              <w:left w:val="single" w:sz="4" w:space="0" w:color="000000"/>
            </w:tcBorders>
          </w:tcPr>
          <w:p w:rsidR="00D534CF" w:rsidRPr="00EF6C05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3341" w:type="dxa"/>
            <w:vMerge/>
            <w:tcBorders>
              <w:left w:val="single" w:sz="4" w:space="0" w:color="000000"/>
              <w:bottom w:val="single" w:sz="4" w:space="0" w:color="auto"/>
            </w:tcBorders>
          </w:tcPr>
          <w:p w:rsidR="00D534CF" w:rsidRPr="00EF6C05" w:rsidRDefault="00D534CF" w:rsidP="008F4E24">
            <w:pPr>
              <w:tabs>
                <w:tab w:val="left" w:pos="9354"/>
              </w:tabs>
              <w:snapToGrid w:val="0"/>
              <w:ind w:right="-6"/>
              <w:rPr>
                <w:sz w:val="20"/>
                <w:szCs w:val="20"/>
              </w:rPr>
            </w:pP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EF6C05" w:rsidRDefault="00D534CF" w:rsidP="00014C53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EF6C05" w:rsidRDefault="00D534CF" w:rsidP="00602831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EF6C05" w:rsidRDefault="00D534CF" w:rsidP="00602831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EF6C05" w:rsidRDefault="00D534CF" w:rsidP="00602831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EF6C05" w:rsidRDefault="00D534CF" w:rsidP="00602831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EF6C05" w:rsidRDefault="00D534CF" w:rsidP="00602831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Pr="00EF6C05" w:rsidRDefault="00D534CF" w:rsidP="00602831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Pr="00EF6C05" w:rsidRDefault="00D534CF" w:rsidP="00D534CF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  <w:p w:rsidR="00D534CF" w:rsidRPr="00EF6C05" w:rsidRDefault="00D534CF" w:rsidP="00D534CF">
            <w:pPr>
              <w:jc w:val="center"/>
              <w:rPr>
                <w:sz w:val="20"/>
                <w:szCs w:val="20"/>
              </w:rPr>
            </w:pPr>
          </w:p>
        </w:tc>
      </w:tr>
      <w:tr w:rsidR="00D534CF" w:rsidRPr="00EF6C05" w:rsidTr="00582488">
        <w:trPr>
          <w:trHeight w:val="135"/>
        </w:trPr>
        <w:tc>
          <w:tcPr>
            <w:tcW w:w="751" w:type="dxa"/>
            <w:tcBorders>
              <w:left w:val="single" w:sz="4" w:space="0" w:color="000000"/>
              <w:bottom w:val="single" w:sz="4" w:space="0" w:color="auto"/>
            </w:tcBorders>
          </w:tcPr>
          <w:p w:rsidR="00D534CF" w:rsidRPr="00EF6C05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3341" w:type="dxa"/>
            <w:vMerge/>
            <w:tcBorders>
              <w:left w:val="single" w:sz="4" w:space="0" w:color="000000"/>
              <w:bottom w:val="single" w:sz="4" w:space="0" w:color="auto"/>
            </w:tcBorders>
          </w:tcPr>
          <w:p w:rsidR="00D534CF" w:rsidRPr="00EF6C05" w:rsidRDefault="00D534CF" w:rsidP="008F4E24">
            <w:pPr>
              <w:tabs>
                <w:tab w:val="left" w:pos="9354"/>
              </w:tabs>
              <w:snapToGrid w:val="0"/>
              <w:ind w:right="-6"/>
              <w:rPr>
                <w:sz w:val="20"/>
                <w:szCs w:val="20"/>
              </w:rPr>
            </w:pP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EF6C05" w:rsidRDefault="00D534CF" w:rsidP="00014C53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Внебюджетные источники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EF6C05" w:rsidRDefault="00D534CF" w:rsidP="00602831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EF6C05" w:rsidRDefault="00D534CF" w:rsidP="00602831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EF6C05" w:rsidRDefault="00D534CF" w:rsidP="00602831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EF6C05" w:rsidRDefault="00D534CF" w:rsidP="00602831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EF6C05" w:rsidRDefault="00D534CF" w:rsidP="00602831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Pr="00EF6C05" w:rsidRDefault="00D534CF" w:rsidP="00602831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Pr="00EF6C05" w:rsidRDefault="00D534CF" w:rsidP="00D534CF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</w:tr>
      <w:tr w:rsidR="00D534CF" w:rsidRPr="00EF6C05" w:rsidTr="00582488">
        <w:trPr>
          <w:trHeight w:val="135"/>
        </w:trPr>
        <w:tc>
          <w:tcPr>
            <w:tcW w:w="751" w:type="dxa"/>
            <w:tcBorders>
              <w:top w:val="single" w:sz="4" w:space="0" w:color="auto"/>
              <w:left w:val="single" w:sz="4" w:space="0" w:color="000000"/>
            </w:tcBorders>
          </w:tcPr>
          <w:p w:rsidR="00D534CF" w:rsidRPr="00EF6C05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29.</w:t>
            </w:r>
          </w:p>
        </w:tc>
        <w:tc>
          <w:tcPr>
            <w:tcW w:w="3341" w:type="dxa"/>
            <w:vMerge w:val="restart"/>
            <w:tcBorders>
              <w:top w:val="single" w:sz="4" w:space="0" w:color="auto"/>
              <w:left w:val="single" w:sz="4" w:space="0" w:color="000000"/>
            </w:tcBorders>
          </w:tcPr>
          <w:p w:rsidR="00D534CF" w:rsidRPr="00EF6C05" w:rsidRDefault="00D534CF" w:rsidP="00B60D0C">
            <w:pPr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Модернизация котельной в</w:t>
            </w:r>
            <w:r w:rsidRPr="00EF6C05">
              <w:rPr>
                <w:sz w:val="20"/>
                <w:szCs w:val="20"/>
              </w:rPr>
              <w:br/>
              <w:t>с. Найфельд</w:t>
            </w:r>
          </w:p>
          <w:p w:rsidR="00D534CF" w:rsidRPr="00EF6C05" w:rsidRDefault="00D534CF" w:rsidP="008F4E24">
            <w:pPr>
              <w:tabs>
                <w:tab w:val="left" w:pos="9354"/>
              </w:tabs>
              <w:snapToGrid w:val="0"/>
              <w:ind w:right="-6"/>
              <w:rPr>
                <w:sz w:val="20"/>
                <w:szCs w:val="20"/>
              </w:rPr>
            </w:pP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EF6C05" w:rsidRDefault="00D534CF" w:rsidP="00014C53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EF6C05" w:rsidRDefault="00D534CF" w:rsidP="00602831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106,8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EF6C05" w:rsidRDefault="00D534CF" w:rsidP="00602831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EF6C05" w:rsidRDefault="00D534CF" w:rsidP="00602831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EF6C05" w:rsidRDefault="00D534CF" w:rsidP="00602831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106,8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EF6C05" w:rsidRDefault="00D534CF" w:rsidP="00602831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Pr="00EF6C05" w:rsidRDefault="00D534CF" w:rsidP="00602831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Pr="00EF6C05" w:rsidRDefault="00D534CF" w:rsidP="00D534CF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</w:tr>
      <w:tr w:rsidR="00D534CF" w:rsidRPr="00EF6C05" w:rsidTr="00582488">
        <w:trPr>
          <w:trHeight w:val="135"/>
        </w:trPr>
        <w:tc>
          <w:tcPr>
            <w:tcW w:w="751" w:type="dxa"/>
            <w:tcBorders>
              <w:left w:val="single" w:sz="4" w:space="0" w:color="000000"/>
            </w:tcBorders>
          </w:tcPr>
          <w:p w:rsidR="00D534CF" w:rsidRPr="00EF6C05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3341" w:type="dxa"/>
            <w:vMerge/>
            <w:tcBorders>
              <w:left w:val="single" w:sz="4" w:space="0" w:color="000000"/>
            </w:tcBorders>
          </w:tcPr>
          <w:p w:rsidR="00D534CF" w:rsidRPr="00EF6C05" w:rsidRDefault="00D534CF" w:rsidP="008F4E24">
            <w:pPr>
              <w:tabs>
                <w:tab w:val="left" w:pos="9354"/>
              </w:tabs>
              <w:snapToGrid w:val="0"/>
              <w:ind w:right="-6"/>
              <w:rPr>
                <w:sz w:val="20"/>
                <w:szCs w:val="20"/>
              </w:rPr>
            </w:pP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EF6C05" w:rsidRDefault="00D534CF" w:rsidP="00014C53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EF6C05" w:rsidRDefault="00FE4063" w:rsidP="00602831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913,</w:t>
            </w:r>
            <w:r w:rsidR="00DA3D5C" w:rsidRPr="00EF6C05">
              <w:rPr>
                <w:sz w:val="20"/>
                <w:szCs w:val="20"/>
              </w:rPr>
              <w:t>4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EF6C05" w:rsidRDefault="00D534CF" w:rsidP="00602831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EF6C05" w:rsidRDefault="00D534CF" w:rsidP="00602831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EF6C05" w:rsidRDefault="00FE4063" w:rsidP="009870B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913,</w:t>
            </w:r>
            <w:r w:rsidR="00DA3D5C" w:rsidRPr="00EF6C05">
              <w:rPr>
                <w:sz w:val="20"/>
                <w:szCs w:val="20"/>
              </w:rPr>
              <w:t>4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EF6C05" w:rsidRDefault="00D534CF" w:rsidP="00602831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Pr="00EF6C05" w:rsidRDefault="00D534CF" w:rsidP="00602831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Pr="00EF6C05" w:rsidRDefault="00D534CF" w:rsidP="00D534CF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</w:tr>
      <w:tr w:rsidR="00D534CF" w:rsidRPr="00EF6C05" w:rsidTr="00582488">
        <w:trPr>
          <w:trHeight w:val="135"/>
        </w:trPr>
        <w:tc>
          <w:tcPr>
            <w:tcW w:w="751" w:type="dxa"/>
            <w:tcBorders>
              <w:left w:val="single" w:sz="4" w:space="0" w:color="000000"/>
            </w:tcBorders>
          </w:tcPr>
          <w:p w:rsidR="00D534CF" w:rsidRPr="00EF6C05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3341" w:type="dxa"/>
            <w:vMerge/>
            <w:tcBorders>
              <w:left w:val="single" w:sz="4" w:space="0" w:color="000000"/>
            </w:tcBorders>
          </w:tcPr>
          <w:p w:rsidR="00D534CF" w:rsidRPr="00EF6C05" w:rsidRDefault="00D534CF" w:rsidP="008F4E24">
            <w:pPr>
              <w:tabs>
                <w:tab w:val="left" w:pos="9354"/>
              </w:tabs>
              <w:snapToGrid w:val="0"/>
              <w:ind w:right="-6"/>
              <w:rPr>
                <w:sz w:val="20"/>
                <w:szCs w:val="20"/>
              </w:rPr>
            </w:pP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EF6C05" w:rsidRDefault="00D534CF" w:rsidP="00014C53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EF6C05" w:rsidRDefault="00D534CF" w:rsidP="00602831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EF6C05" w:rsidRDefault="00D534CF" w:rsidP="00602831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EF6C05" w:rsidRDefault="00D534CF" w:rsidP="00602831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EF6C05" w:rsidRDefault="00D534CF" w:rsidP="00602831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EF6C05" w:rsidRDefault="00D534CF" w:rsidP="00602831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Pr="00EF6C05" w:rsidRDefault="00D534CF" w:rsidP="00602831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Pr="00EF6C05" w:rsidRDefault="00D534CF" w:rsidP="00D534CF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</w:tr>
      <w:tr w:rsidR="00D534CF" w:rsidRPr="00EF6C05" w:rsidTr="00582488">
        <w:trPr>
          <w:trHeight w:val="135"/>
        </w:trPr>
        <w:tc>
          <w:tcPr>
            <w:tcW w:w="751" w:type="dxa"/>
            <w:tcBorders>
              <w:left w:val="single" w:sz="4" w:space="0" w:color="000000"/>
              <w:bottom w:val="single" w:sz="4" w:space="0" w:color="auto"/>
            </w:tcBorders>
          </w:tcPr>
          <w:p w:rsidR="00D534CF" w:rsidRPr="00EF6C05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3341" w:type="dxa"/>
            <w:vMerge/>
            <w:tcBorders>
              <w:left w:val="single" w:sz="4" w:space="0" w:color="000000"/>
              <w:bottom w:val="single" w:sz="4" w:space="0" w:color="auto"/>
            </w:tcBorders>
          </w:tcPr>
          <w:p w:rsidR="00D534CF" w:rsidRPr="00EF6C05" w:rsidRDefault="00D534CF" w:rsidP="008F4E24">
            <w:pPr>
              <w:tabs>
                <w:tab w:val="left" w:pos="9354"/>
              </w:tabs>
              <w:snapToGrid w:val="0"/>
              <w:ind w:right="-6"/>
              <w:rPr>
                <w:sz w:val="20"/>
                <w:szCs w:val="20"/>
              </w:rPr>
            </w:pP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EF6C05" w:rsidRDefault="00D534CF" w:rsidP="00014C53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Внебюджетные источники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EF6C05" w:rsidRDefault="00D534CF" w:rsidP="00602831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EF6C05" w:rsidRDefault="00D534CF" w:rsidP="00602831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EF6C05" w:rsidRDefault="00D534CF" w:rsidP="00602831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EF6C05" w:rsidRDefault="00D534CF" w:rsidP="00602831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EF6C05" w:rsidRDefault="00D534CF" w:rsidP="00602831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Pr="00EF6C05" w:rsidRDefault="00D534CF" w:rsidP="00602831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Pr="00EF6C05" w:rsidRDefault="00D534CF" w:rsidP="00D534CF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</w:tr>
      <w:tr w:rsidR="00D534CF" w:rsidRPr="00EF6C05" w:rsidTr="00582488">
        <w:trPr>
          <w:trHeight w:val="135"/>
        </w:trPr>
        <w:tc>
          <w:tcPr>
            <w:tcW w:w="751" w:type="dxa"/>
            <w:tcBorders>
              <w:top w:val="single" w:sz="4" w:space="0" w:color="auto"/>
              <w:left w:val="single" w:sz="4" w:space="0" w:color="000000"/>
            </w:tcBorders>
          </w:tcPr>
          <w:p w:rsidR="00D534CF" w:rsidRPr="00EF6C05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30.</w:t>
            </w:r>
          </w:p>
        </w:tc>
        <w:tc>
          <w:tcPr>
            <w:tcW w:w="3341" w:type="dxa"/>
            <w:vMerge w:val="restart"/>
            <w:tcBorders>
              <w:top w:val="single" w:sz="4" w:space="0" w:color="auto"/>
              <w:left w:val="single" w:sz="4" w:space="0" w:color="000000"/>
            </w:tcBorders>
          </w:tcPr>
          <w:p w:rsidR="00D534CF" w:rsidRPr="00EF6C05" w:rsidRDefault="00D534CF" w:rsidP="00B60D0C">
            <w:pPr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Модернизация котельной в</w:t>
            </w:r>
            <w:r w:rsidRPr="00EF6C05">
              <w:rPr>
                <w:sz w:val="20"/>
                <w:szCs w:val="20"/>
              </w:rPr>
              <w:br/>
              <w:t>с. Дубовое</w:t>
            </w:r>
          </w:p>
          <w:p w:rsidR="00D534CF" w:rsidRPr="00EF6C05" w:rsidRDefault="00D534CF" w:rsidP="008F4E24">
            <w:pPr>
              <w:tabs>
                <w:tab w:val="left" w:pos="9354"/>
              </w:tabs>
              <w:snapToGrid w:val="0"/>
              <w:ind w:right="-6"/>
              <w:rPr>
                <w:sz w:val="20"/>
                <w:szCs w:val="20"/>
              </w:rPr>
            </w:pP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EF6C05" w:rsidRDefault="00D534CF" w:rsidP="00014C53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EF6C05" w:rsidRDefault="00D534CF" w:rsidP="00602831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94,24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EF6C05" w:rsidRDefault="00D534CF" w:rsidP="00602831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EF6C05" w:rsidRDefault="00D534CF" w:rsidP="00602831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EF6C05" w:rsidRDefault="00D534CF" w:rsidP="00602831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94,24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EF6C05" w:rsidRDefault="00D534CF" w:rsidP="00602831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Pr="00EF6C05" w:rsidRDefault="00D534CF" w:rsidP="00602831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Pr="00EF6C05" w:rsidRDefault="00D534CF" w:rsidP="00D534CF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</w:tr>
      <w:tr w:rsidR="00D534CF" w:rsidRPr="00EF6C05" w:rsidTr="00582488">
        <w:trPr>
          <w:trHeight w:val="135"/>
        </w:trPr>
        <w:tc>
          <w:tcPr>
            <w:tcW w:w="751" w:type="dxa"/>
            <w:tcBorders>
              <w:left w:val="single" w:sz="4" w:space="0" w:color="000000"/>
            </w:tcBorders>
          </w:tcPr>
          <w:p w:rsidR="00D534CF" w:rsidRPr="00EF6C05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3341" w:type="dxa"/>
            <w:vMerge/>
            <w:tcBorders>
              <w:left w:val="single" w:sz="4" w:space="0" w:color="000000"/>
            </w:tcBorders>
          </w:tcPr>
          <w:p w:rsidR="00D534CF" w:rsidRPr="00EF6C05" w:rsidRDefault="00D534CF" w:rsidP="008F4E24">
            <w:pPr>
              <w:tabs>
                <w:tab w:val="left" w:pos="9354"/>
              </w:tabs>
              <w:snapToGrid w:val="0"/>
              <w:ind w:right="-6"/>
              <w:rPr>
                <w:sz w:val="20"/>
                <w:szCs w:val="20"/>
              </w:rPr>
            </w:pP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EF6C05" w:rsidRDefault="00D534CF" w:rsidP="00014C53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EF6C05" w:rsidRDefault="00D534CF" w:rsidP="00602831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848,16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EF6C05" w:rsidRDefault="00D534CF" w:rsidP="00602831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EF6C05" w:rsidRDefault="00D534CF" w:rsidP="00602831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EF6C05" w:rsidRDefault="00D534CF" w:rsidP="00602831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848,16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EF6C05" w:rsidRDefault="00D534CF" w:rsidP="00602831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Pr="00EF6C05" w:rsidRDefault="00D534CF" w:rsidP="00602831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Pr="00EF6C05" w:rsidRDefault="00D534CF" w:rsidP="00D534CF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</w:tr>
      <w:tr w:rsidR="00D534CF" w:rsidRPr="00EF6C05" w:rsidTr="00582488">
        <w:trPr>
          <w:trHeight w:val="135"/>
        </w:trPr>
        <w:tc>
          <w:tcPr>
            <w:tcW w:w="751" w:type="dxa"/>
            <w:tcBorders>
              <w:left w:val="single" w:sz="4" w:space="0" w:color="000000"/>
            </w:tcBorders>
          </w:tcPr>
          <w:p w:rsidR="00D534CF" w:rsidRPr="00EF6C05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3341" w:type="dxa"/>
            <w:vMerge/>
            <w:tcBorders>
              <w:left w:val="single" w:sz="4" w:space="0" w:color="000000"/>
            </w:tcBorders>
          </w:tcPr>
          <w:p w:rsidR="00D534CF" w:rsidRPr="00EF6C05" w:rsidRDefault="00D534CF" w:rsidP="008F4E24">
            <w:pPr>
              <w:tabs>
                <w:tab w:val="left" w:pos="9354"/>
              </w:tabs>
              <w:snapToGrid w:val="0"/>
              <w:ind w:right="-6"/>
              <w:rPr>
                <w:sz w:val="20"/>
                <w:szCs w:val="20"/>
              </w:rPr>
            </w:pP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EF6C05" w:rsidRDefault="00D534CF" w:rsidP="00014C53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EF6C05" w:rsidRDefault="00D534CF" w:rsidP="00602831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EF6C05" w:rsidRDefault="00D534CF" w:rsidP="00602831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EF6C05" w:rsidRDefault="00D534CF" w:rsidP="00602831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EF6C05" w:rsidRDefault="00D534CF" w:rsidP="00602831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EF6C05" w:rsidRDefault="00D534CF" w:rsidP="00602831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Pr="00EF6C05" w:rsidRDefault="00D534CF" w:rsidP="00602831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Pr="00EF6C05" w:rsidRDefault="00D534CF" w:rsidP="00D534CF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  <w:p w:rsidR="00D534CF" w:rsidRPr="00EF6C05" w:rsidRDefault="00D534CF" w:rsidP="00D534CF">
            <w:pPr>
              <w:jc w:val="center"/>
              <w:rPr>
                <w:sz w:val="20"/>
                <w:szCs w:val="20"/>
              </w:rPr>
            </w:pPr>
          </w:p>
        </w:tc>
      </w:tr>
      <w:tr w:rsidR="00D534CF" w:rsidRPr="00EF6C05" w:rsidTr="00582488">
        <w:trPr>
          <w:trHeight w:val="135"/>
        </w:trPr>
        <w:tc>
          <w:tcPr>
            <w:tcW w:w="751" w:type="dxa"/>
            <w:tcBorders>
              <w:left w:val="single" w:sz="4" w:space="0" w:color="000000"/>
              <w:bottom w:val="single" w:sz="4" w:space="0" w:color="auto"/>
            </w:tcBorders>
          </w:tcPr>
          <w:p w:rsidR="00D534CF" w:rsidRPr="00EF6C05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3341" w:type="dxa"/>
            <w:vMerge/>
            <w:tcBorders>
              <w:left w:val="single" w:sz="4" w:space="0" w:color="000000"/>
              <w:bottom w:val="single" w:sz="4" w:space="0" w:color="auto"/>
            </w:tcBorders>
          </w:tcPr>
          <w:p w:rsidR="00D534CF" w:rsidRPr="00EF6C05" w:rsidRDefault="00D534CF" w:rsidP="008F4E24">
            <w:pPr>
              <w:tabs>
                <w:tab w:val="left" w:pos="9354"/>
              </w:tabs>
              <w:snapToGrid w:val="0"/>
              <w:ind w:right="-6"/>
              <w:rPr>
                <w:sz w:val="20"/>
                <w:szCs w:val="20"/>
              </w:rPr>
            </w:pP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EF6C05" w:rsidRDefault="00D534CF" w:rsidP="00014C53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Внебюджетные источники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EF6C05" w:rsidRDefault="00D534CF" w:rsidP="00602831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EF6C05" w:rsidRDefault="00D534CF" w:rsidP="00602831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EF6C05" w:rsidRDefault="00D534CF" w:rsidP="00602831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EF6C05" w:rsidRDefault="00D534CF" w:rsidP="00602831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EF6C05" w:rsidRDefault="00D534CF" w:rsidP="00602831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Pr="00EF6C05" w:rsidRDefault="00D534CF" w:rsidP="00602831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Pr="00EF6C05" w:rsidRDefault="00D534CF" w:rsidP="00D534CF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</w:tr>
      <w:tr w:rsidR="00D534CF" w:rsidRPr="00EF6C05" w:rsidTr="00582488">
        <w:trPr>
          <w:trHeight w:val="135"/>
        </w:trPr>
        <w:tc>
          <w:tcPr>
            <w:tcW w:w="751" w:type="dxa"/>
            <w:tcBorders>
              <w:top w:val="single" w:sz="4" w:space="0" w:color="auto"/>
              <w:left w:val="single" w:sz="4" w:space="0" w:color="000000"/>
            </w:tcBorders>
          </w:tcPr>
          <w:p w:rsidR="00D534CF" w:rsidRPr="00EF6C05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lastRenderedPageBreak/>
              <w:t>31.</w:t>
            </w:r>
          </w:p>
        </w:tc>
        <w:tc>
          <w:tcPr>
            <w:tcW w:w="3341" w:type="dxa"/>
            <w:vMerge w:val="restart"/>
            <w:tcBorders>
              <w:top w:val="single" w:sz="4" w:space="0" w:color="auto"/>
              <w:left w:val="single" w:sz="4" w:space="0" w:color="000000"/>
            </w:tcBorders>
          </w:tcPr>
          <w:p w:rsidR="00D534CF" w:rsidRPr="00EF6C05" w:rsidRDefault="00D534CF" w:rsidP="00B60D0C">
            <w:pPr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 xml:space="preserve">Модернизация котельной в </w:t>
            </w:r>
            <w:r w:rsidRPr="00EF6C05">
              <w:rPr>
                <w:sz w:val="20"/>
                <w:szCs w:val="20"/>
              </w:rPr>
              <w:br/>
              <w:t xml:space="preserve">с. Валдгейм, </w:t>
            </w:r>
          </w:p>
          <w:p w:rsidR="00D534CF" w:rsidRPr="00EF6C05" w:rsidRDefault="00D534CF" w:rsidP="00B60D0C">
            <w:pPr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ул. Школьная, 14</w:t>
            </w:r>
          </w:p>
          <w:p w:rsidR="00D534CF" w:rsidRPr="00EF6C05" w:rsidRDefault="00D534CF" w:rsidP="008F4E24">
            <w:pPr>
              <w:tabs>
                <w:tab w:val="left" w:pos="9354"/>
              </w:tabs>
              <w:snapToGrid w:val="0"/>
              <w:ind w:right="-6"/>
              <w:rPr>
                <w:sz w:val="20"/>
                <w:szCs w:val="20"/>
              </w:rPr>
            </w:pP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EF6C05" w:rsidRDefault="00D534CF" w:rsidP="00014C53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EF6C05" w:rsidRDefault="00D534CF" w:rsidP="00602831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261,</w:t>
            </w:r>
            <w:r w:rsidR="00DA3D5C" w:rsidRPr="00EF6C05">
              <w:rPr>
                <w:sz w:val="20"/>
                <w:szCs w:val="20"/>
              </w:rPr>
              <w:t>3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EF6C05" w:rsidRDefault="00D534CF" w:rsidP="00602831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EF6C05" w:rsidRDefault="00D534CF" w:rsidP="00602831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EF6C05" w:rsidRDefault="00D534CF" w:rsidP="00602831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261,</w:t>
            </w:r>
            <w:r w:rsidR="00DA3D5C" w:rsidRPr="00EF6C05">
              <w:rPr>
                <w:sz w:val="20"/>
                <w:szCs w:val="20"/>
              </w:rPr>
              <w:t>3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EF6C05" w:rsidRDefault="00D534CF" w:rsidP="00602831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Pr="00EF6C05" w:rsidRDefault="00D534CF" w:rsidP="00602831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Pr="00EF6C05" w:rsidRDefault="00D534CF" w:rsidP="00D534CF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</w:tr>
      <w:tr w:rsidR="00D534CF" w:rsidRPr="00EF6C05" w:rsidTr="00582488">
        <w:trPr>
          <w:trHeight w:val="135"/>
        </w:trPr>
        <w:tc>
          <w:tcPr>
            <w:tcW w:w="751" w:type="dxa"/>
            <w:tcBorders>
              <w:left w:val="single" w:sz="4" w:space="0" w:color="000000"/>
            </w:tcBorders>
          </w:tcPr>
          <w:p w:rsidR="00D534CF" w:rsidRPr="00EF6C05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3341" w:type="dxa"/>
            <w:vMerge/>
            <w:tcBorders>
              <w:left w:val="single" w:sz="4" w:space="0" w:color="000000"/>
            </w:tcBorders>
          </w:tcPr>
          <w:p w:rsidR="00D534CF" w:rsidRPr="00EF6C05" w:rsidRDefault="00D534CF" w:rsidP="008F4E24">
            <w:pPr>
              <w:tabs>
                <w:tab w:val="left" w:pos="9354"/>
              </w:tabs>
              <w:snapToGrid w:val="0"/>
              <w:ind w:right="-6"/>
              <w:rPr>
                <w:sz w:val="20"/>
                <w:szCs w:val="20"/>
              </w:rPr>
            </w:pP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EF6C05" w:rsidRDefault="00D534CF" w:rsidP="00014C53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EF6C05" w:rsidRDefault="00D534CF" w:rsidP="00602831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2351,5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EF6C05" w:rsidRDefault="00D534CF" w:rsidP="00602831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EF6C05" w:rsidRDefault="00D534CF" w:rsidP="00602831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EF6C05" w:rsidRDefault="00D534CF" w:rsidP="00602831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2351,5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EF6C05" w:rsidRDefault="00D534CF" w:rsidP="00602831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Pr="00EF6C05" w:rsidRDefault="00D534CF" w:rsidP="00602831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Pr="00EF6C05" w:rsidRDefault="00D534CF" w:rsidP="00D534CF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</w:tr>
      <w:tr w:rsidR="00D534CF" w:rsidRPr="00EF6C05" w:rsidTr="00582488">
        <w:trPr>
          <w:trHeight w:val="135"/>
        </w:trPr>
        <w:tc>
          <w:tcPr>
            <w:tcW w:w="751" w:type="dxa"/>
            <w:tcBorders>
              <w:left w:val="single" w:sz="4" w:space="0" w:color="000000"/>
            </w:tcBorders>
          </w:tcPr>
          <w:p w:rsidR="00D534CF" w:rsidRPr="00EF6C05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3341" w:type="dxa"/>
            <w:vMerge/>
            <w:tcBorders>
              <w:left w:val="single" w:sz="4" w:space="0" w:color="000000"/>
            </w:tcBorders>
          </w:tcPr>
          <w:p w:rsidR="00D534CF" w:rsidRPr="00EF6C05" w:rsidRDefault="00D534CF" w:rsidP="008F4E24">
            <w:pPr>
              <w:tabs>
                <w:tab w:val="left" w:pos="9354"/>
              </w:tabs>
              <w:snapToGrid w:val="0"/>
              <w:ind w:right="-6"/>
              <w:rPr>
                <w:sz w:val="20"/>
                <w:szCs w:val="20"/>
              </w:rPr>
            </w:pP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EF6C05" w:rsidRDefault="00D534CF" w:rsidP="00014C53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EF6C05" w:rsidRDefault="00D534CF" w:rsidP="00602831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EF6C05" w:rsidRDefault="00D534CF" w:rsidP="00602831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EF6C05" w:rsidRDefault="00D534CF" w:rsidP="00602831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EF6C05" w:rsidRDefault="00D534CF" w:rsidP="00602831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EF6C05" w:rsidRDefault="00D534CF" w:rsidP="00602831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Pr="00EF6C05" w:rsidRDefault="00D534CF" w:rsidP="00602831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Pr="00EF6C05" w:rsidRDefault="00D534CF" w:rsidP="00D534CF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  <w:p w:rsidR="00D534CF" w:rsidRPr="00EF6C05" w:rsidRDefault="00D534CF" w:rsidP="00D534CF">
            <w:pPr>
              <w:jc w:val="center"/>
              <w:rPr>
                <w:sz w:val="20"/>
                <w:szCs w:val="20"/>
              </w:rPr>
            </w:pPr>
          </w:p>
        </w:tc>
      </w:tr>
      <w:tr w:rsidR="00D534CF" w:rsidRPr="00EF6C05" w:rsidTr="00582488">
        <w:trPr>
          <w:trHeight w:val="135"/>
        </w:trPr>
        <w:tc>
          <w:tcPr>
            <w:tcW w:w="751" w:type="dxa"/>
            <w:tcBorders>
              <w:left w:val="single" w:sz="4" w:space="0" w:color="000000"/>
              <w:bottom w:val="single" w:sz="4" w:space="0" w:color="auto"/>
            </w:tcBorders>
          </w:tcPr>
          <w:p w:rsidR="00D534CF" w:rsidRPr="00EF6C05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3341" w:type="dxa"/>
            <w:vMerge/>
            <w:tcBorders>
              <w:left w:val="single" w:sz="4" w:space="0" w:color="000000"/>
              <w:bottom w:val="single" w:sz="4" w:space="0" w:color="auto"/>
            </w:tcBorders>
          </w:tcPr>
          <w:p w:rsidR="00D534CF" w:rsidRPr="00EF6C05" w:rsidRDefault="00D534CF" w:rsidP="008F4E24">
            <w:pPr>
              <w:tabs>
                <w:tab w:val="left" w:pos="9354"/>
              </w:tabs>
              <w:snapToGrid w:val="0"/>
              <w:ind w:right="-6"/>
              <w:rPr>
                <w:sz w:val="20"/>
                <w:szCs w:val="20"/>
              </w:rPr>
            </w:pP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EF6C05" w:rsidRDefault="00D534CF" w:rsidP="00014C53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Внебюджетные источники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EF6C05" w:rsidRDefault="00D534CF" w:rsidP="00602831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EF6C05" w:rsidRDefault="00D534CF" w:rsidP="00602831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EF6C05" w:rsidRDefault="00D534CF" w:rsidP="00602831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EF6C05" w:rsidRDefault="00D534CF" w:rsidP="00602831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EF6C05" w:rsidRDefault="00D534CF" w:rsidP="00602831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Pr="00EF6C05" w:rsidRDefault="00D534CF" w:rsidP="00602831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Pr="00EF6C05" w:rsidRDefault="00D534CF" w:rsidP="00D534CF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</w:tr>
      <w:tr w:rsidR="00D534CF" w:rsidRPr="00EF6C05" w:rsidTr="00582488">
        <w:trPr>
          <w:trHeight w:val="135"/>
        </w:trPr>
        <w:tc>
          <w:tcPr>
            <w:tcW w:w="751" w:type="dxa"/>
            <w:tcBorders>
              <w:top w:val="single" w:sz="4" w:space="0" w:color="auto"/>
              <w:left w:val="single" w:sz="4" w:space="0" w:color="000000"/>
            </w:tcBorders>
          </w:tcPr>
          <w:p w:rsidR="00D534CF" w:rsidRPr="00EF6C05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32.</w:t>
            </w:r>
          </w:p>
        </w:tc>
        <w:tc>
          <w:tcPr>
            <w:tcW w:w="3341" w:type="dxa"/>
            <w:vMerge w:val="restart"/>
            <w:tcBorders>
              <w:top w:val="single" w:sz="4" w:space="0" w:color="auto"/>
              <w:left w:val="single" w:sz="4" w:space="0" w:color="000000"/>
            </w:tcBorders>
          </w:tcPr>
          <w:p w:rsidR="00D534CF" w:rsidRPr="00EF6C05" w:rsidRDefault="00D534CF" w:rsidP="00B60D0C">
            <w:pPr>
              <w:tabs>
                <w:tab w:val="left" w:pos="9354"/>
              </w:tabs>
              <w:snapToGrid w:val="0"/>
              <w:ind w:right="-6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Модернизация системы теплоснабжения в с. Валдгейм</w:t>
            </w: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EF6C05" w:rsidRDefault="00D534CF" w:rsidP="00014C53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EF6C05" w:rsidRDefault="00AD3362" w:rsidP="00602831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303,69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EF6C05" w:rsidRDefault="00D534CF" w:rsidP="00602831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EF6C05" w:rsidRDefault="00D534CF" w:rsidP="00602831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EF6C05" w:rsidRDefault="00AD3362" w:rsidP="00602831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303,69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EF6C05" w:rsidRDefault="00D534CF" w:rsidP="00602831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Pr="00EF6C05" w:rsidRDefault="00D534CF" w:rsidP="00602831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Pr="00EF6C05" w:rsidRDefault="00D534CF" w:rsidP="00D534CF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</w:tr>
      <w:tr w:rsidR="00D534CF" w:rsidRPr="00EF6C05" w:rsidTr="00582488">
        <w:trPr>
          <w:trHeight w:val="135"/>
        </w:trPr>
        <w:tc>
          <w:tcPr>
            <w:tcW w:w="751" w:type="dxa"/>
            <w:tcBorders>
              <w:left w:val="single" w:sz="4" w:space="0" w:color="000000"/>
            </w:tcBorders>
          </w:tcPr>
          <w:p w:rsidR="00D534CF" w:rsidRPr="00EF6C05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3341" w:type="dxa"/>
            <w:vMerge/>
            <w:tcBorders>
              <w:left w:val="single" w:sz="4" w:space="0" w:color="000000"/>
            </w:tcBorders>
          </w:tcPr>
          <w:p w:rsidR="00D534CF" w:rsidRPr="00EF6C05" w:rsidRDefault="00D534CF" w:rsidP="008F4E24">
            <w:pPr>
              <w:tabs>
                <w:tab w:val="left" w:pos="9354"/>
              </w:tabs>
              <w:snapToGrid w:val="0"/>
              <w:ind w:right="-6"/>
              <w:rPr>
                <w:sz w:val="20"/>
                <w:szCs w:val="20"/>
              </w:rPr>
            </w:pP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EF6C05" w:rsidRDefault="00D534CF" w:rsidP="00014C53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EF6C05" w:rsidRDefault="00D534CF" w:rsidP="00602831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1404,91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EF6C05" w:rsidRDefault="00D534CF" w:rsidP="00602831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EF6C05" w:rsidRDefault="00D534CF" w:rsidP="00602831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EF6C05" w:rsidRDefault="00D534CF" w:rsidP="00602831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1404,91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EF6C05" w:rsidRDefault="00D534CF" w:rsidP="00602831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Pr="00EF6C05" w:rsidRDefault="00D534CF" w:rsidP="00602831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Pr="00EF6C05" w:rsidRDefault="00D534CF" w:rsidP="00D534CF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</w:tr>
      <w:tr w:rsidR="00D534CF" w:rsidRPr="00EF6C05" w:rsidTr="00582488">
        <w:trPr>
          <w:trHeight w:val="135"/>
        </w:trPr>
        <w:tc>
          <w:tcPr>
            <w:tcW w:w="751" w:type="dxa"/>
            <w:tcBorders>
              <w:left w:val="single" w:sz="4" w:space="0" w:color="000000"/>
            </w:tcBorders>
          </w:tcPr>
          <w:p w:rsidR="00D534CF" w:rsidRPr="00EF6C05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3341" w:type="dxa"/>
            <w:vMerge/>
            <w:tcBorders>
              <w:left w:val="single" w:sz="4" w:space="0" w:color="000000"/>
            </w:tcBorders>
          </w:tcPr>
          <w:p w:rsidR="00D534CF" w:rsidRPr="00EF6C05" w:rsidRDefault="00D534CF" w:rsidP="008F4E24">
            <w:pPr>
              <w:tabs>
                <w:tab w:val="left" w:pos="9354"/>
              </w:tabs>
              <w:snapToGrid w:val="0"/>
              <w:ind w:right="-6"/>
              <w:rPr>
                <w:sz w:val="20"/>
                <w:szCs w:val="20"/>
              </w:rPr>
            </w:pP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EF6C05" w:rsidRDefault="00D534CF" w:rsidP="00014C53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EF6C05" w:rsidRDefault="00D534CF" w:rsidP="00602831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EF6C05" w:rsidRDefault="00D534CF" w:rsidP="00602831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EF6C05" w:rsidRDefault="00D534CF" w:rsidP="00602831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EF6C05" w:rsidRDefault="00D534CF" w:rsidP="00602831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EF6C05" w:rsidRDefault="00D534CF" w:rsidP="00602831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Pr="00EF6C05" w:rsidRDefault="00D534CF" w:rsidP="00602831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Pr="00EF6C05" w:rsidRDefault="00D534CF" w:rsidP="00D534CF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</w:tr>
      <w:tr w:rsidR="00D534CF" w:rsidRPr="00EF6C05" w:rsidTr="00582488">
        <w:trPr>
          <w:trHeight w:val="135"/>
        </w:trPr>
        <w:tc>
          <w:tcPr>
            <w:tcW w:w="751" w:type="dxa"/>
            <w:tcBorders>
              <w:left w:val="single" w:sz="4" w:space="0" w:color="000000"/>
              <w:bottom w:val="single" w:sz="4" w:space="0" w:color="auto"/>
            </w:tcBorders>
          </w:tcPr>
          <w:p w:rsidR="00D534CF" w:rsidRPr="00EF6C05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3341" w:type="dxa"/>
            <w:vMerge/>
            <w:tcBorders>
              <w:left w:val="single" w:sz="4" w:space="0" w:color="000000"/>
              <w:bottom w:val="single" w:sz="4" w:space="0" w:color="auto"/>
            </w:tcBorders>
          </w:tcPr>
          <w:p w:rsidR="00D534CF" w:rsidRPr="00EF6C05" w:rsidRDefault="00D534CF" w:rsidP="008F4E24">
            <w:pPr>
              <w:tabs>
                <w:tab w:val="left" w:pos="9354"/>
              </w:tabs>
              <w:snapToGrid w:val="0"/>
              <w:ind w:right="-6"/>
              <w:rPr>
                <w:sz w:val="20"/>
                <w:szCs w:val="20"/>
              </w:rPr>
            </w:pP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EF6C05" w:rsidRDefault="00D534CF" w:rsidP="00014C53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Внебюджетные источники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EF6C05" w:rsidRDefault="00D534CF" w:rsidP="00602831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EF6C05" w:rsidRDefault="00D534CF" w:rsidP="00602831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EF6C05" w:rsidRDefault="00D534CF" w:rsidP="00602831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EF6C05" w:rsidRDefault="00D534CF" w:rsidP="00602831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EF6C05" w:rsidRDefault="00D534CF" w:rsidP="00602831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Pr="00EF6C05" w:rsidRDefault="00D534CF" w:rsidP="00602831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Pr="00EF6C05" w:rsidRDefault="00D534CF" w:rsidP="00D534CF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</w:tr>
      <w:tr w:rsidR="00D534CF" w:rsidRPr="00EF6C05" w:rsidTr="00582488">
        <w:trPr>
          <w:trHeight w:val="135"/>
        </w:trPr>
        <w:tc>
          <w:tcPr>
            <w:tcW w:w="751" w:type="dxa"/>
            <w:tcBorders>
              <w:top w:val="single" w:sz="4" w:space="0" w:color="auto"/>
              <w:left w:val="single" w:sz="4" w:space="0" w:color="000000"/>
            </w:tcBorders>
          </w:tcPr>
          <w:p w:rsidR="00D534CF" w:rsidRPr="00EF6C05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33.</w:t>
            </w:r>
          </w:p>
        </w:tc>
        <w:tc>
          <w:tcPr>
            <w:tcW w:w="3341" w:type="dxa"/>
            <w:vMerge w:val="restart"/>
            <w:tcBorders>
              <w:top w:val="single" w:sz="4" w:space="0" w:color="auto"/>
              <w:left w:val="single" w:sz="4" w:space="0" w:color="000000"/>
            </w:tcBorders>
          </w:tcPr>
          <w:p w:rsidR="00D534CF" w:rsidRPr="00EF6C05" w:rsidRDefault="00D534CF" w:rsidP="00B60D0C">
            <w:pPr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 xml:space="preserve">Модернизация котельной в </w:t>
            </w:r>
            <w:r w:rsidRPr="00EF6C05">
              <w:rPr>
                <w:sz w:val="20"/>
                <w:szCs w:val="20"/>
              </w:rPr>
              <w:br/>
              <w:t>с. Птичник, ул. Мирная, 10б</w:t>
            </w:r>
          </w:p>
          <w:p w:rsidR="00D534CF" w:rsidRPr="00EF6C05" w:rsidRDefault="00D534CF" w:rsidP="008F4E24">
            <w:pPr>
              <w:tabs>
                <w:tab w:val="left" w:pos="9354"/>
              </w:tabs>
              <w:snapToGrid w:val="0"/>
              <w:ind w:right="-6"/>
              <w:rPr>
                <w:sz w:val="20"/>
                <w:szCs w:val="20"/>
              </w:rPr>
            </w:pP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EF6C05" w:rsidRDefault="00D534CF" w:rsidP="00014C53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EF6C05" w:rsidRDefault="00D534CF" w:rsidP="00602831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64,75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EF6C05" w:rsidRDefault="00D534CF" w:rsidP="00602831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EF6C05" w:rsidRDefault="00D534CF" w:rsidP="00602831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EF6C05" w:rsidRDefault="00D534CF" w:rsidP="00602831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64,75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EF6C05" w:rsidRDefault="00D534CF" w:rsidP="00602831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Pr="00EF6C05" w:rsidRDefault="00D534CF" w:rsidP="00602831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Pr="00EF6C05" w:rsidRDefault="00D534CF" w:rsidP="00D534CF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</w:tr>
      <w:tr w:rsidR="00D534CF" w:rsidRPr="00EF6C05" w:rsidTr="00582488">
        <w:trPr>
          <w:trHeight w:val="135"/>
        </w:trPr>
        <w:tc>
          <w:tcPr>
            <w:tcW w:w="751" w:type="dxa"/>
            <w:tcBorders>
              <w:left w:val="single" w:sz="4" w:space="0" w:color="000000"/>
            </w:tcBorders>
          </w:tcPr>
          <w:p w:rsidR="00D534CF" w:rsidRPr="00EF6C05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3341" w:type="dxa"/>
            <w:vMerge/>
            <w:tcBorders>
              <w:left w:val="single" w:sz="4" w:space="0" w:color="000000"/>
            </w:tcBorders>
          </w:tcPr>
          <w:p w:rsidR="00D534CF" w:rsidRPr="00EF6C05" w:rsidRDefault="00D534CF" w:rsidP="008F4E24">
            <w:pPr>
              <w:tabs>
                <w:tab w:val="left" w:pos="9354"/>
              </w:tabs>
              <w:snapToGrid w:val="0"/>
              <w:ind w:right="-6"/>
              <w:rPr>
                <w:sz w:val="20"/>
                <w:szCs w:val="20"/>
              </w:rPr>
            </w:pP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EF6C05" w:rsidRDefault="00D534CF" w:rsidP="00014C53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EF6C05" w:rsidRDefault="00D534CF" w:rsidP="00602831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582,75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EF6C05" w:rsidRDefault="00D534CF" w:rsidP="00602831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EF6C05" w:rsidRDefault="00D534CF" w:rsidP="00602831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EF6C05" w:rsidRDefault="00D534CF" w:rsidP="00602831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582,75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EF6C05" w:rsidRDefault="00D534CF" w:rsidP="00602831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Pr="00EF6C05" w:rsidRDefault="00D534CF" w:rsidP="00602831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Pr="00EF6C05" w:rsidRDefault="00D534CF" w:rsidP="00D534CF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</w:tr>
      <w:tr w:rsidR="00D534CF" w:rsidRPr="00EF6C05" w:rsidTr="00582488">
        <w:trPr>
          <w:trHeight w:val="135"/>
        </w:trPr>
        <w:tc>
          <w:tcPr>
            <w:tcW w:w="751" w:type="dxa"/>
            <w:tcBorders>
              <w:left w:val="single" w:sz="4" w:space="0" w:color="000000"/>
            </w:tcBorders>
          </w:tcPr>
          <w:p w:rsidR="00D534CF" w:rsidRPr="00EF6C05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3341" w:type="dxa"/>
            <w:vMerge/>
            <w:tcBorders>
              <w:left w:val="single" w:sz="4" w:space="0" w:color="000000"/>
            </w:tcBorders>
          </w:tcPr>
          <w:p w:rsidR="00D534CF" w:rsidRPr="00EF6C05" w:rsidRDefault="00D534CF" w:rsidP="008F4E24">
            <w:pPr>
              <w:tabs>
                <w:tab w:val="left" w:pos="9354"/>
              </w:tabs>
              <w:snapToGrid w:val="0"/>
              <w:ind w:right="-6"/>
              <w:rPr>
                <w:sz w:val="20"/>
                <w:szCs w:val="20"/>
              </w:rPr>
            </w:pP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EF6C05" w:rsidRDefault="00D534CF" w:rsidP="00014C53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EF6C05" w:rsidRDefault="00D534CF" w:rsidP="00602831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EF6C05" w:rsidRDefault="00D534CF" w:rsidP="00602831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EF6C05" w:rsidRDefault="00D534CF" w:rsidP="00602831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EF6C05" w:rsidRDefault="00D534CF" w:rsidP="00602831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EF6C05" w:rsidRDefault="00D534CF" w:rsidP="00602831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Pr="00EF6C05" w:rsidRDefault="00D534CF" w:rsidP="00602831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Pr="00EF6C05" w:rsidRDefault="00D534CF" w:rsidP="00D534CF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  <w:p w:rsidR="00D534CF" w:rsidRPr="00EF6C05" w:rsidRDefault="00D534CF" w:rsidP="00D534CF">
            <w:pPr>
              <w:jc w:val="center"/>
              <w:rPr>
                <w:sz w:val="20"/>
                <w:szCs w:val="20"/>
              </w:rPr>
            </w:pPr>
          </w:p>
        </w:tc>
      </w:tr>
      <w:tr w:rsidR="00D534CF" w:rsidRPr="00EF6C05" w:rsidTr="00582488">
        <w:trPr>
          <w:trHeight w:val="135"/>
        </w:trPr>
        <w:tc>
          <w:tcPr>
            <w:tcW w:w="751" w:type="dxa"/>
            <w:tcBorders>
              <w:left w:val="single" w:sz="4" w:space="0" w:color="000000"/>
              <w:bottom w:val="single" w:sz="4" w:space="0" w:color="auto"/>
            </w:tcBorders>
          </w:tcPr>
          <w:p w:rsidR="00D534CF" w:rsidRPr="00EF6C05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3341" w:type="dxa"/>
            <w:vMerge/>
            <w:tcBorders>
              <w:left w:val="single" w:sz="4" w:space="0" w:color="000000"/>
              <w:bottom w:val="single" w:sz="4" w:space="0" w:color="auto"/>
            </w:tcBorders>
          </w:tcPr>
          <w:p w:rsidR="00D534CF" w:rsidRPr="00EF6C05" w:rsidRDefault="00D534CF" w:rsidP="008F4E24">
            <w:pPr>
              <w:tabs>
                <w:tab w:val="left" w:pos="9354"/>
              </w:tabs>
              <w:snapToGrid w:val="0"/>
              <w:ind w:right="-6"/>
              <w:rPr>
                <w:sz w:val="20"/>
                <w:szCs w:val="20"/>
              </w:rPr>
            </w:pP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EF6C05" w:rsidRDefault="00D534CF" w:rsidP="00014C53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Внебюджетные источники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EF6C05" w:rsidRDefault="00D534CF" w:rsidP="00602831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EF6C05" w:rsidRDefault="00D534CF" w:rsidP="00602831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EF6C05" w:rsidRDefault="00D534CF" w:rsidP="00602831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EF6C05" w:rsidRDefault="00D534CF" w:rsidP="00602831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EF6C05" w:rsidRDefault="00D534CF" w:rsidP="00602831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Pr="00EF6C05" w:rsidRDefault="00D534CF" w:rsidP="00602831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Pr="00EF6C05" w:rsidRDefault="00D534CF" w:rsidP="00D534CF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</w:tr>
      <w:tr w:rsidR="00D534CF" w:rsidRPr="00EF6C05" w:rsidTr="00582488">
        <w:trPr>
          <w:trHeight w:val="135"/>
        </w:trPr>
        <w:tc>
          <w:tcPr>
            <w:tcW w:w="751" w:type="dxa"/>
            <w:tcBorders>
              <w:top w:val="single" w:sz="4" w:space="0" w:color="auto"/>
              <w:left w:val="single" w:sz="4" w:space="0" w:color="000000"/>
            </w:tcBorders>
          </w:tcPr>
          <w:p w:rsidR="00D534CF" w:rsidRPr="00EF6C05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34.</w:t>
            </w:r>
          </w:p>
        </w:tc>
        <w:tc>
          <w:tcPr>
            <w:tcW w:w="3341" w:type="dxa"/>
            <w:vMerge w:val="restart"/>
            <w:tcBorders>
              <w:top w:val="single" w:sz="4" w:space="0" w:color="auto"/>
              <w:left w:val="single" w:sz="4" w:space="0" w:color="000000"/>
            </w:tcBorders>
          </w:tcPr>
          <w:p w:rsidR="00D534CF" w:rsidRPr="00EF6C05" w:rsidRDefault="00D534CF" w:rsidP="00B60D0C">
            <w:pPr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 xml:space="preserve">Модернизация котельной в </w:t>
            </w:r>
            <w:r w:rsidRPr="00EF6C05">
              <w:rPr>
                <w:sz w:val="20"/>
                <w:szCs w:val="20"/>
              </w:rPr>
              <w:br/>
              <w:t>с. Птичник, пер. Гаражный, 8</w:t>
            </w:r>
          </w:p>
          <w:p w:rsidR="00D534CF" w:rsidRPr="00EF6C05" w:rsidRDefault="00D534CF" w:rsidP="008F4E24">
            <w:pPr>
              <w:tabs>
                <w:tab w:val="left" w:pos="9354"/>
              </w:tabs>
              <w:snapToGrid w:val="0"/>
              <w:ind w:right="-6"/>
              <w:rPr>
                <w:sz w:val="20"/>
                <w:szCs w:val="20"/>
              </w:rPr>
            </w:pP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EF6C05" w:rsidRDefault="00D534CF" w:rsidP="00014C53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EF6C05" w:rsidRDefault="00D534CF" w:rsidP="00602831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86,9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EF6C05" w:rsidRDefault="00D534CF" w:rsidP="00602831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EF6C05" w:rsidRDefault="00D534CF" w:rsidP="00602831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EF6C05" w:rsidRDefault="00D534CF" w:rsidP="00602831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86,9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EF6C05" w:rsidRDefault="00D534CF" w:rsidP="00602831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Pr="00EF6C05" w:rsidRDefault="00D534CF" w:rsidP="00602831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Pr="00EF6C05" w:rsidRDefault="00D534CF" w:rsidP="00D534CF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</w:tr>
      <w:tr w:rsidR="00D534CF" w:rsidRPr="00EF6C05" w:rsidTr="00582488">
        <w:trPr>
          <w:trHeight w:val="71"/>
        </w:trPr>
        <w:tc>
          <w:tcPr>
            <w:tcW w:w="751" w:type="dxa"/>
            <w:tcBorders>
              <w:left w:val="single" w:sz="4" w:space="0" w:color="000000"/>
            </w:tcBorders>
          </w:tcPr>
          <w:p w:rsidR="00D534CF" w:rsidRPr="00EF6C05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3341" w:type="dxa"/>
            <w:vMerge/>
            <w:tcBorders>
              <w:left w:val="single" w:sz="4" w:space="0" w:color="000000"/>
            </w:tcBorders>
          </w:tcPr>
          <w:p w:rsidR="00D534CF" w:rsidRPr="00EF6C05" w:rsidRDefault="00D534CF" w:rsidP="008F4E24">
            <w:pPr>
              <w:tabs>
                <w:tab w:val="left" w:pos="9354"/>
              </w:tabs>
              <w:snapToGrid w:val="0"/>
              <w:ind w:right="-6"/>
              <w:rPr>
                <w:sz w:val="20"/>
                <w:szCs w:val="20"/>
              </w:rPr>
            </w:pP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EF6C05" w:rsidRDefault="00D534CF" w:rsidP="00014C53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EF6C05" w:rsidRDefault="00D534CF" w:rsidP="00602831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782,</w:t>
            </w:r>
            <w:r w:rsidR="00DA3D5C" w:rsidRPr="00EF6C05">
              <w:rPr>
                <w:sz w:val="20"/>
                <w:szCs w:val="20"/>
              </w:rPr>
              <w:t>9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EF6C05" w:rsidRDefault="00D534CF" w:rsidP="00602831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EF6C05" w:rsidRDefault="00D534CF" w:rsidP="00602831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EF6C05" w:rsidRDefault="00D534CF" w:rsidP="00602831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782,</w:t>
            </w:r>
            <w:r w:rsidR="00DA3D5C" w:rsidRPr="00EF6C05">
              <w:rPr>
                <w:sz w:val="20"/>
                <w:szCs w:val="20"/>
              </w:rPr>
              <w:t>9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EF6C05" w:rsidRDefault="00D534CF" w:rsidP="00602831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Pr="00EF6C05" w:rsidRDefault="00D534CF" w:rsidP="00602831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Pr="00EF6C05" w:rsidRDefault="00D534CF" w:rsidP="00D534CF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</w:tr>
      <w:tr w:rsidR="00D534CF" w:rsidRPr="00EF6C05" w:rsidTr="00582488">
        <w:trPr>
          <w:trHeight w:val="135"/>
        </w:trPr>
        <w:tc>
          <w:tcPr>
            <w:tcW w:w="751" w:type="dxa"/>
            <w:tcBorders>
              <w:left w:val="single" w:sz="4" w:space="0" w:color="000000"/>
            </w:tcBorders>
          </w:tcPr>
          <w:p w:rsidR="00D534CF" w:rsidRPr="00EF6C05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3341" w:type="dxa"/>
            <w:vMerge/>
            <w:tcBorders>
              <w:left w:val="single" w:sz="4" w:space="0" w:color="000000"/>
            </w:tcBorders>
          </w:tcPr>
          <w:p w:rsidR="00D534CF" w:rsidRPr="00EF6C05" w:rsidRDefault="00D534CF" w:rsidP="008F4E24">
            <w:pPr>
              <w:tabs>
                <w:tab w:val="left" w:pos="9354"/>
              </w:tabs>
              <w:snapToGrid w:val="0"/>
              <w:ind w:right="-6"/>
              <w:rPr>
                <w:sz w:val="20"/>
                <w:szCs w:val="20"/>
              </w:rPr>
            </w:pP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EF6C05" w:rsidRDefault="00D534CF" w:rsidP="00014C53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EF6C05" w:rsidRDefault="00D534CF" w:rsidP="000B3E8F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EF6C05" w:rsidRDefault="00D534CF" w:rsidP="000B3E8F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EF6C05" w:rsidRDefault="00D534CF" w:rsidP="000B3E8F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EF6C05" w:rsidRDefault="00D534CF" w:rsidP="000B3E8F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EF6C05" w:rsidRDefault="00D534CF" w:rsidP="000B3E8F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Pr="00EF6C05" w:rsidRDefault="00D534CF" w:rsidP="000B3E8F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Pr="00EF6C05" w:rsidRDefault="00D534CF" w:rsidP="00D534CF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  <w:p w:rsidR="00D534CF" w:rsidRPr="00EF6C05" w:rsidRDefault="00D534CF" w:rsidP="00D534CF">
            <w:pPr>
              <w:jc w:val="center"/>
              <w:rPr>
                <w:sz w:val="20"/>
                <w:szCs w:val="20"/>
              </w:rPr>
            </w:pPr>
          </w:p>
        </w:tc>
      </w:tr>
      <w:tr w:rsidR="00D534CF" w:rsidRPr="00EF6C05" w:rsidTr="00582488">
        <w:trPr>
          <w:trHeight w:val="135"/>
        </w:trPr>
        <w:tc>
          <w:tcPr>
            <w:tcW w:w="751" w:type="dxa"/>
            <w:tcBorders>
              <w:left w:val="single" w:sz="4" w:space="0" w:color="000000"/>
              <w:bottom w:val="single" w:sz="4" w:space="0" w:color="auto"/>
            </w:tcBorders>
          </w:tcPr>
          <w:p w:rsidR="00D534CF" w:rsidRPr="00EF6C05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3341" w:type="dxa"/>
            <w:vMerge/>
            <w:tcBorders>
              <w:left w:val="single" w:sz="4" w:space="0" w:color="000000"/>
              <w:bottom w:val="single" w:sz="4" w:space="0" w:color="auto"/>
            </w:tcBorders>
          </w:tcPr>
          <w:p w:rsidR="00D534CF" w:rsidRPr="00EF6C05" w:rsidRDefault="00D534CF" w:rsidP="008F4E24">
            <w:pPr>
              <w:tabs>
                <w:tab w:val="left" w:pos="9354"/>
              </w:tabs>
              <w:snapToGrid w:val="0"/>
              <w:ind w:right="-6"/>
              <w:rPr>
                <w:sz w:val="20"/>
                <w:szCs w:val="20"/>
              </w:rPr>
            </w:pP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EF6C05" w:rsidRDefault="00D534CF" w:rsidP="00014C53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Внебюджетные источники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EF6C05" w:rsidRDefault="00D534CF" w:rsidP="000B3E8F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EF6C05" w:rsidRDefault="00D534CF" w:rsidP="000B3E8F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EF6C05" w:rsidRDefault="00D534CF" w:rsidP="000B3E8F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EF6C05" w:rsidRDefault="00D534CF" w:rsidP="000B3E8F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EF6C05" w:rsidRDefault="00D534CF" w:rsidP="000B3E8F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Pr="00EF6C05" w:rsidRDefault="00D534CF" w:rsidP="000B3E8F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Pr="00EF6C05" w:rsidRDefault="00D534CF" w:rsidP="00D534CF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  <w:p w:rsidR="003344BB" w:rsidRPr="00EF6C05" w:rsidRDefault="003344BB" w:rsidP="00D534CF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</w:p>
        </w:tc>
      </w:tr>
      <w:tr w:rsidR="00D534CF" w:rsidRPr="00EF6C05" w:rsidTr="00582488">
        <w:trPr>
          <w:trHeight w:val="135"/>
        </w:trPr>
        <w:tc>
          <w:tcPr>
            <w:tcW w:w="751" w:type="dxa"/>
            <w:tcBorders>
              <w:top w:val="single" w:sz="4" w:space="0" w:color="auto"/>
              <w:left w:val="single" w:sz="4" w:space="0" w:color="000000"/>
            </w:tcBorders>
          </w:tcPr>
          <w:p w:rsidR="00D534CF" w:rsidRPr="00EF6C05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3341" w:type="dxa"/>
            <w:tcBorders>
              <w:left w:val="single" w:sz="4" w:space="0" w:color="000000"/>
            </w:tcBorders>
          </w:tcPr>
          <w:p w:rsidR="00D534CF" w:rsidRPr="00EF6C05" w:rsidRDefault="00D534CF" w:rsidP="006702DA">
            <w:pPr>
              <w:tabs>
                <w:tab w:val="left" w:pos="9354"/>
              </w:tabs>
              <w:snapToGrid w:val="0"/>
              <w:ind w:right="-6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Приобретение котельного оборудования</w:t>
            </w: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EF6C05" w:rsidRDefault="00D534CF" w:rsidP="006702DA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EF6C05" w:rsidRDefault="009870B4" w:rsidP="000B3E8F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93,9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EF6C05" w:rsidRDefault="00D534CF" w:rsidP="000B3E8F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EF6C05" w:rsidRDefault="00D534CF" w:rsidP="000B3E8F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EF6C05" w:rsidRDefault="009870B4" w:rsidP="000B3E8F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93,9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EF6C05" w:rsidRDefault="00D534CF" w:rsidP="000B3E8F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Pr="00EF6C05" w:rsidRDefault="00D534CF" w:rsidP="000B3E8F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Pr="00EF6C05" w:rsidRDefault="00D534CF" w:rsidP="00D534CF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</w:tr>
      <w:tr w:rsidR="00D534CF" w:rsidRPr="00EF6C05" w:rsidTr="00582488">
        <w:trPr>
          <w:trHeight w:val="135"/>
        </w:trPr>
        <w:tc>
          <w:tcPr>
            <w:tcW w:w="751" w:type="dxa"/>
            <w:tcBorders>
              <w:left w:val="single" w:sz="4" w:space="0" w:color="000000"/>
            </w:tcBorders>
          </w:tcPr>
          <w:p w:rsidR="00D534CF" w:rsidRPr="00EF6C05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35.</w:t>
            </w:r>
          </w:p>
        </w:tc>
        <w:tc>
          <w:tcPr>
            <w:tcW w:w="3341" w:type="dxa"/>
            <w:tcBorders>
              <w:left w:val="single" w:sz="4" w:space="0" w:color="000000"/>
            </w:tcBorders>
          </w:tcPr>
          <w:p w:rsidR="00D534CF" w:rsidRPr="00EF6C05" w:rsidRDefault="00D534CF" w:rsidP="006702DA">
            <w:pPr>
              <w:tabs>
                <w:tab w:val="left" w:pos="9354"/>
              </w:tabs>
              <w:snapToGrid w:val="0"/>
              <w:ind w:right="-6"/>
              <w:rPr>
                <w:sz w:val="20"/>
                <w:szCs w:val="20"/>
              </w:rPr>
            </w:pP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EF6C05" w:rsidRDefault="00D534CF" w:rsidP="006702DA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EF6C05" w:rsidRDefault="00D534CF" w:rsidP="000B3E8F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EF6C05" w:rsidRDefault="00D534CF" w:rsidP="000B3E8F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EF6C05" w:rsidRDefault="00D534CF" w:rsidP="000B3E8F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EF6C05" w:rsidRDefault="00D534CF" w:rsidP="000B3E8F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EF6C05" w:rsidRDefault="00D534CF" w:rsidP="000B3E8F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Pr="00EF6C05" w:rsidRDefault="00D534CF" w:rsidP="000B3E8F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Pr="00EF6C05" w:rsidRDefault="00D534CF" w:rsidP="00D534CF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</w:tr>
      <w:tr w:rsidR="00D534CF" w:rsidRPr="00EF6C05" w:rsidTr="00582488">
        <w:trPr>
          <w:trHeight w:val="135"/>
        </w:trPr>
        <w:tc>
          <w:tcPr>
            <w:tcW w:w="751" w:type="dxa"/>
            <w:tcBorders>
              <w:left w:val="single" w:sz="4" w:space="0" w:color="000000"/>
            </w:tcBorders>
          </w:tcPr>
          <w:p w:rsidR="00D534CF" w:rsidRPr="00EF6C05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3341" w:type="dxa"/>
            <w:tcBorders>
              <w:left w:val="single" w:sz="4" w:space="0" w:color="000000"/>
            </w:tcBorders>
          </w:tcPr>
          <w:p w:rsidR="00D534CF" w:rsidRPr="00EF6C05" w:rsidRDefault="00D534CF" w:rsidP="006702DA">
            <w:pPr>
              <w:tabs>
                <w:tab w:val="left" w:pos="9354"/>
              </w:tabs>
              <w:snapToGrid w:val="0"/>
              <w:ind w:right="-6"/>
              <w:rPr>
                <w:sz w:val="20"/>
                <w:szCs w:val="20"/>
              </w:rPr>
            </w:pP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EF6C05" w:rsidRDefault="00D534CF" w:rsidP="006702DA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EF6C05" w:rsidRDefault="00D534CF" w:rsidP="000B3E8F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EF6C05" w:rsidRDefault="00D534CF" w:rsidP="000B3E8F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EF6C05" w:rsidRDefault="00D534CF" w:rsidP="000B3E8F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EF6C05" w:rsidRDefault="00D534CF" w:rsidP="000B3E8F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EF6C05" w:rsidRDefault="00D534CF" w:rsidP="000B3E8F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Pr="00EF6C05" w:rsidRDefault="00D534CF" w:rsidP="000B3E8F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Pr="00EF6C05" w:rsidRDefault="00D534CF" w:rsidP="00D534CF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</w:tr>
      <w:tr w:rsidR="00D534CF" w:rsidRPr="00EF6C05" w:rsidTr="00582488">
        <w:trPr>
          <w:trHeight w:val="135"/>
        </w:trPr>
        <w:tc>
          <w:tcPr>
            <w:tcW w:w="751" w:type="dxa"/>
            <w:tcBorders>
              <w:left w:val="single" w:sz="4" w:space="0" w:color="auto"/>
              <w:bottom w:val="single" w:sz="4" w:space="0" w:color="auto"/>
            </w:tcBorders>
          </w:tcPr>
          <w:p w:rsidR="00D534CF" w:rsidRPr="00EF6C05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3341" w:type="dxa"/>
            <w:tcBorders>
              <w:left w:val="single" w:sz="4" w:space="0" w:color="000000"/>
              <w:bottom w:val="single" w:sz="4" w:space="0" w:color="auto"/>
            </w:tcBorders>
          </w:tcPr>
          <w:p w:rsidR="00D534CF" w:rsidRPr="00EF6C05" w:rsidRDefault="00D534CF" w:rsidP="006702DA">
            <w:pPr>
              <w:tabs>
                <w:tab w:val="left" w:pos="9354"/>
              </w:tabs>
              <w:snapToGrid w:val="0"/>
              <w:ind w:right="-6"/>
              <w:rPr>
                <w:sz w:val="20"/>
                <w:szCs w:val="20"/>
              </w:rPr>
            </w:pP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EF6C05" w:rsidRDefault="00D534CF" w:rsidP="006702DA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Внебюджетные источники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EF6C05" w:rsidRDefault="00D534CF" w:rsidP="000B3E8F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EF6C05" w:rsidRDefault="00D534CF" w:rsidP="000B3E8F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EF6C05" w:rsidRDefault="00D534CF" w:rsidP="000B3E8F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EF6C05" w:rsidRDefault="00D534CF" w:rsidP="000B3E8F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EF6C05" w:rsidRDefault="00D534CF" w:rsidP="000B3E8F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Pr="00EF6C05" w:rsidRDefault="00D534CF" w:rsidP="000B3E8F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Pr="00EF6C05" w:rsidRDefault="00D534CF" w:rsidP="00D534CF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</w:tr>
      <w:tr w:rsidR="00D534CF" w:rsidRPr="00EF6C05" w:rsidTr="00582488">
        <w:trPr>
          <w:trHeight w:val="287"/>
        </w:trPr>
        <w:tc>
          <w:tcPr>
            <w:tcW w:w="751" w:type="dxa"/>
            <w:tcBorders>
              <w:top w:val="single" w:sz="4" w:space="0" w:color="auto"/>
              <w:left w:val="single" w:sz="4" w:space="0" w:color="000000"/>
            </w:tcBorders>
          </w:tcPr>
          <w:p w:rsidR="00D534CF" w:rsidRPr="00EF6C05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000000"/>
            </w:tcBorders>
          </w:tcPr>
          <w:p w:rsidR="00D534CF" w:rsidRPr="00EF6C05" w:rsidRDefault="00D534CF" w:rsidP="008F4E24">
            <w:pPr>
              <w:tabs>
                <w:tab w:val="left" w:pos="9354"/>
              </w:tabs>
              <w:snapToGrid w:val="0"/>
              <w:ind w:right="-6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Ремонт тепловых и канализационных колодцев</w:t>
            </w: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EF6C05" w:rsidRDefault="00D534CF" w:rsidP="006702DA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EF6C05" w:rsidRDefault="009870B4" w:rsidP="000B3E8F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EF6C05" w:rsidRDefault="00D534CF" w:rsidP="000B3E8F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EF6C05" w:rsidRDefault="00D534CF" w:rsidP="000B3E8F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EF6C05" w:rsidRDefault="009870B4" w:rsidP="000B3E8F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EF6C05" w:rsidRDefault="00D534CF" w:rsidP="000B3E8F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Pr="00EF6C05" w:rsidRDefault="00D534CF" w:rsidP="000B3E8F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Pr="00EF6C05" w:rsidRDefault="00D534CF" w:rsidP="00D534CF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</w:tr>
      <w:tr w:rsidR="00D534CF" w:rsidRPr="00EF6C05" w:rsidTr="00582488">
        <w:trPr>
          <w:trHeight w:val="135"/>
        </w:trPr>
        <w:tc>
          <w:tcPr>
            <w:tcW w:w="751" w:type="dxa"/>
            <w:tcBorders>
              <w:left w:val="single" w:sz="4" w:space="0" w:color="000000"/>
            </w:tcBorders>
          </w:tcPr>
          <w:p w:rsidR="00D534CF" w:rsidRPr="00EF6C05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36.</w:t>
            </w:r>
          </w:p>
        </w:tc>
        <w:tc>
          <w:tcPr>
            <w:tcW w:w="3341" w:type="dxa"/>
            <w:tcBorders>
              <w:left w:val="single" w:sz="4" w:space="0" w:color="000000"/>
            </w:tcBorders>
          </w:tcPr>
          <w:p w:rsidR="00D534CF" w:rsidRPr="00EF6C05" w:rsidRDefault="00D534CF" w:rsidP="008F4E24">
            <w:pPr>
              <w:tabs>
                <w:tab w:val="left" w:pos="9354"/>
              </w:tabs>
              <w:snapToGrid w:val="0"/>
              <w:ind w:right="-6"/>
              <w:rPr>
                <w:sz w:val="20"/>
                <w:szCs w:val="20"/>
              </w:rPr>
            </w:pP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EF6C05" w:rsidRDefault="00D534CF" w:rsidP="006702DA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EF6C05" w:rsidRDefault="00D534CF" w:rsidP="000B3E8F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EF6C05" w:rsidRDefault="00D534CF" w:rsidP="000B3E8F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EF6C05" w:rsidRDefault="00D534CF" w:rsidP="000B3E8F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EF6C05" w:rsidRDefault="00D534CF" w:rsidP="000B3E8F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EF6C05" w:rsidRDefault="00D534CF" w:rsidP="000B3E8F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Pr="00EF6C05" w:rsidRDefault="00D534CF" w:rsidP="000B3E8F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Pr="00EF6C05" w:rsidRDefault="00D534CF" w:rsidP="00D534CF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</w:tr>
      <w:tr w:rsidR="00D534CF" w:rsidRPr="00EF6C05" w:rsidTr="00582488">
        <w:trPr>
          <w:trHeight w:val="299"/>
        </w:trPr>
        <w:tc>
          <w:tcPr>
            <w:tcW w:w="751" w:type="dxa"/>
            <w:tcBorders>
              <w:left w:val="single" w:sz="4" w:space="0" w:color="000000"/>
            </w:tcBorders>
          </w:tcPr>
          <w:p w:rsidR="00D534CF" w:rsidRPr="00EF6C05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3341" w:type="dxa"/>
            <w:tcBorders>
              <w:left w:val="single" w:sz="4" w:space="0" w:color="000000"/>
            </w:tcBorders>
          </w:tcPr>
          <w:p w:rsidR="00D534CF" w:rsidRPr="00EF6C05" w:rsidRDefault="00D534CF" w:rsidP="008F4E24">
            <w:pPr>
              <w:tabs>
                <w:tab w:val="left" w:pos="9354"/>
              </w:tabs>
              <w:snapToGrid w:val="0"/>
              <w:ind w:right="-6"/>
              <w:rPr>
                <w:sz w:val="20"/>
                <w:szCs w:val="20"/>
              </w:rPr>
            </w:pP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EF6C05" w:rsidRDefault="00D534CF" w:rsidP="006702DA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EF6C05" w:rsidRDefault="00D534CF" w:rsidP="000B3E8F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EF6C05" w:rsidRDefault="00D534CF" w:rsidP="000B3E8F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EF6C05" w:rsidRDefault="00D534CF" w:rsidP="000B3E8F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EF6C05" w:rsidRDefault="00D534CF" w:rsidP="000B3E8F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EF6C05" w:rsidRDefault="00D534CF" w:rsidP="000B3E8F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Pr="00EF6C05" w:rsidRDefault="00D534CF" w:rsidP="000B3E8F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Pr="00EF6C05" w:rsidRDefault="00D534CF" w:rsidP="00D534CF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  <w:p w:rsidR="00D534CF" w:rsidRPr="00EF6C05" w:rsidRDefault="00D534CF" w:rsidP="00D534CF">
            <w:pPr>
              <w:jc w:val="center"/>
              <w:rPr>
                <w:sz w:val="20"/>
                <w:szCs w:val="20"/>
              </w:rPr>
            </w:pPr>
          </w:p>
        </w:tc>
      </w:tr>
      <w:tr w:rsidR="00D534CF" w:rsidRPr="00EF6C05" w:rsidTr="00582488">
        <w:trPr>
          <w:trHeight w:val="135"/>
        </w:trPr>
        <w:tc>
          <w:tcPr>
            <w:tcW w:w="751" w:type="dxa"/>
            <w:tcBorders>
              <w:left w:val="single" w:sz="4" w:space="0" w:color="000000"/>
              <w:bottom w:val="single" w:sz="4" w:space="0" w:color="auto"/>
            </w:tcBorders>
          </w:tcPr>
          <w:p w:rsidR="00D534CF" w:rsidRPr="00EF6C05" w:rsidRDefault="00D534C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3341" w:type="dxa"/>
            <w:tcBorders>
              <w:left w:val="single" w:sz="4" w:space="0" w:color="000000"/>
              <w:bottom w:val="single" w:sz="4" w:space="0" w:color="auto"/>
            </w:tcBorders>
          </w:tcPr>
          <w:p w:rsidR="00D534CF" w:rsidRPr="00EF6C05" w:rsidRDefault="00D534CF" w:rsidP="008F4E24">
            <w:pPr>
              <w:tabs>
                <w:tab w:val="left" w:pos="9354"/>
              </w:tabs>
              <w:snapToGrid w:val="0"/>
              <w:ind w:right="-6"/>
              <w:rPr>
                <w:sz w:val="20"/>
                <w:szCs w:val="20"/>
              </w:rPr>
            </w:pP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EF6C05" w:rsidRDefault="00D534CF" w:rsidP="006702DA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Внебюджетные источники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EF6C05" w:rsidRDefault="00D534CF" w:rsidP="000B3E8F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EF6C05" w:rsidRDefault="00D534CF" w:rsidP="000B3E8F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EF6C05" w:rsidRDefault="00D534CF" w:rsidP="000B3E8F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EF6C05" w:rsidRDefault="00D534CF" w:rsidP="000B3E8F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534CF" w:rsidRPr="00EF6C05" w:rsidRDefault="00D534CF" w:rsidP="000B3E8F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Pr="00EF6C05" w:rsidRDefault="00D534CF" w:rsidP="000B3E8F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34CF" w:rsidRPr="00EF6C05" w:rsidRDefault="00D534CF" w:rsidP="00D534CF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</w:tr>
      <w:tr w:rsidR="00AD3362" w:rsidRPr="00EF6C05" w:rsidTr="00582488">
        <w:trPr>
          <w:trHeight w:val="135"/>
        </w:trPr>
        <w:tc>
          <w:tcPr>
            <w:tcW w:w="751" w:type="dxa"/>
            <w:tcBorders>
              <w:top w:val="single" w:sz="4" w:space="0" w:color="auto"/>
              <w:left w:val="single" w:sz="4" w:space="0" w:color="000000"/>
            </w:tcBorders>
          </w:tcPr>
          <w:p w:rsidR="00AD3362" w:rsidRPr="00EF6C05" w:rsidRDefault="00AD3362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000000"/>
            </w:tcBorders>
          </w:tcPr>
          <w:p w:rsidR="00AD3362" w:rsidRPr="00EF6C05" w:rsidRDefault="00AD3362" w:rsidP="008F4E24">
            <w:pPr>
              <w:tabs>
                <w:tab w:val="left" w:pos="9354"/>
              </w:tabs>
              <w:snapToGrid w:val="0"/>
              <w:ind w:right="-6"/>
              <w:rPr>
                <w:sz w:val="20"/>
                <w:szCs w:val="20"/>
              </w:rPr>
            </w:pP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AD3362" w:rsidRPr="00EF6C05" w:rsidRDefault="00AD3362" w:rsidP="007B09B5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AD3362" w:rsidRPr="00EF6C05" w:rsidRDefault="00955275" w:rsidP="000B3E8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  <w:r w:rsidR="00AD3362" w:rsidRPr="00EF6C05">
              <w:rPr>
                <w:sz w:val="20"/>
                <w:szCs w:val="20"/>
              </w:rPr>
              <w:t>3,0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AD3362" w:rsidRPr="00EF6C05" w:rsidRDefault="00AD3362" w:rsidP="000B3E8F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AD3362" w:rsidRPr="00EF6C05" w:rsidRDefault="00AD3362" w:rsidP="000B3E8F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AD3362" w:rsidRPr="00EF6C05" w:rsidRDefault="00AD3362" w:rsidP="000B3E8F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23,0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AD3362" w:rsidRPr="00EF6C05" w:rsidRDefault="00955275" w:rsidP="000B3E8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AD3362"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D3362" w:rsidRPr="00EF6C05" w:rsidRDefault="00AD3362" w:rsidP="000B3E8F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D3362" w:rsidRPr="00EF6C05" w:rsidRDefault="00AD3362" w:rsidP="00D534CF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</w:tr>
      <w:tr w:rsidR="00AD3362" w:rsidRPr="00EF6C05" w:rsidTr="00582488">
        <w:trPr>
          <w:trHeight w:val="135"/>
        </w:trPr>
        <w:tc>
          <w:tcPr>
            <w:tcW w:w="751" w:type="dxa"/>
            <w:tcBorders>
              <w:left w:val="single" w:sz="4" w:space="0" w:color="000000"/>
            </w:tcBorders>
          </w:tcPr>
          <w:p w:rsidR="00AD3362" w:rsidRPr="00EF6C05" w:rsidRDefault="00AD3362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37.</w:t>
            </w:r>
          </w:p>
        </w:tc>
        <w:tc>
          <w:tcPr>
            <w:tcW w:w="3341" w:type="dxa"/>
            <w:tcBorders>
              <w:left w:val="single" w:sz="4" w:space="0" w:color="000000"/>
            </w:tcBorders>
          </w:tcPr>
          <w:p w:rsidR="00AD3362" w:rsidRPr="00EF6C05" w:rsidRDefault="00AD3362" w:rsidP="008F4E24">
            <w:pPr>
              <w:tabs>
                <w:tab w:val="left" w:pos="9354"/>
              </w:tabs>
              <w:snapToGrid w:val="0"/>
              <w:ind w:right="-6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Ремонт электрических сетей</w:t>
            </w: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AD3362" w:rsidRPr="00EF6C05" w:rsidRDefault="00AD3362" w:rsidP="007B09B5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AD3362" w:rsidRPr="00EF6C05" w:rsidRDefault="00AD3362" w:rsidP="007B09B5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AD3362" w:rsidRPr="00EF6C05" w:rsidRDefault="00AD3362" w:rsidP="007B09B5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AD3362" w:rsidRPr="00EF6C05" w:rsidRDefault="00AD3362" w:rsidP="007B09B5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AD3362" w:rsidRPr="00EF6C05" w:rsidRDefault="00AD3362" w:rsidP="007B09B5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AD3362" w:rsidRPr="00EF6C05" w:rsidRDefault="00AD3362" w:rsidP="007B09B5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D3362" w:rsidRPr="00EF6C05" w:rsidRDefault="00AD3362" w:rsidP="007B09B5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D3362" w:rsidRPr="00EF6C05" w:rsidRDefault="00AD3362" w:rsidP="007B09B5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</w:tr>
      <w:tr w:rsidR="00AD3362" w:rsidRPr="00EF6C05" w:rsidTr="00582488">
        <w:trPr>
          <w:trHeight w:val="135"/>
        </w:trPr>
        <w:tc>
          <w:tcPr>
            <w:tcW w:w="751" w:type="dxa"/>
            <w:tcBorders>
              <w:left w:val="single" w:sz="4" w:space="0" w:color="000000"/>
            </w:tcBorders>
          </w:tcPr>
          <w:p w:rsidR="00AD3362" w:rsidRPr="00EF6C05" w:rsidRDefault="00AD3362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3341" w:type="dxa"/>
            <w:tcBorders>
              <w:left w:val="single" w:sz="4" w:space="0" w:color="000000"/>
            </w:tcBorders>
          </w:tcPr>
          <w:p w:rsidR="00AD3362" w:rsidRPr="00EF6C05" w:rsidRDefault="00AD3362" w:rsidP="008F4E24">
            <w:pPr>
              <w:tabs>
                <w:tab w:val="left" w:pos="9354"/>
              </w:tabs>
              <w:snapToGrid w:val="0"/>
              <w:ind w:right="-6"/>
              <w:rPr>
                <w:sz w:val="20"/>
                <w:szCs w:val="20"/>
              </w:rPr>
            </w:pP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AD3362" w:rsidRPr="00EF6C05" w:rsidRDefault="00AD3362" w:rsidP="007B09B5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AD3362" w:rsidRPr="00EF6C05" w:rsidRDefault="00AD3362" w:rsidP="007B09B5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AD3362" w:rsidRPr="00EF6C05" w:rsidRDefault="00AD3362" w:rsidP="007B09B5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AD3362" w:rsidRPr="00EF6C05" w:rsidRDefault="00AD3362" w:rsidP="007B09B5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AD3362" w:rsidRPr="00EF6C05" w:rsidRDefault="00AD3362" w:rsidP="007B09B5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AD3362" w:rsidRPr="00EF6C05" w:rsidRDefault="00AD3362" w:rsidP="007B09B5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D3362" w:rsidRPr="00EF6C05" w:rsidRDefault="00AD3362" w:rsidP="007B09B5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D3362" w:rsidRPr="00EF6C05" w:rsidRDefault="00AD3362" w:rsidP="007B09B5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</w:tr>
      <w:tr w:rsidR="00AD3362" w:rsidRPr="00EF6C05" w:rsidTr="00582488">
        <w:trPr>
          <w:trHeight w:val="135"/>
        </w:trPr>
        <w:tc>
          <w:tcPr>
            <w:tcW w:w="751" w:type="dxa"/>
            <w:tcBorders>
              <w:left w:val="single" w:sz="4" w:space="0" w:color="000000"/>
              <w:bottom w:val="single" w:sz="4" w:space="0" w:color="auto"/>
            </w:tcBorders>
          </w:tcPr>
          <w:p w:rsidR="00AD3362" w:rsidRPr="00EF6C05" w:rsidRDefault="00AD3362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3341" w:type="dxa"/>
            <w:tcBorders>
              <w:left w:val="single" w:sz="4" w:space="0" w:color="000000"/>
              <w:bottom w:val="single" w:sz="4" w:space="0" w:color="auto"/>
            </w:tcBorders>
          </w:tcPr>
          <w:p w:rsidR="00AD3362" w:rsidRPr="00EF6C05" w:rsidRDefault="00AD3362" w:rsidP="008F4E24">
            <w:pPr>
              <w:tabs>
                <w:tab w:val="left" w:pos="9354"/>
              </w:tabs>
              <w:snapToGrid w:val="0"/>
              <w:ind w:right="-6"/>
              <w:rPr>
                <w:sz w:val="20"/>
                <w:szCs w:val="20"/>
              </w:rPr>
            </w:pP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AD3362" w:rsidRPr="00EF6C05" w:rsidRDefault="00AD3362" w:rsidP="007B09B5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Внебюджетные источники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AD3362" w:rsidRPr="00EF6C05" w:rsidRDefault="00AD3362" w:rsidP="007B09B5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AD3362" w:rsidRPr="00EF6C05" w:rsidRDefault="00AD3362" w:rsidP="007B09B5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AD3362" w:rsidRPr="00EF6C05" w:rsidRDefault="00AD3362" w:rsidP="007B09B5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AD3362" w:rsidRPr="00EF6C05" w:rsidRDefault="00AD3362" w:rsidP="007B09B5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AD3362" w:rsidRPr="00EF6C05" w:rsidRDefault="00AD3362" w:rsidP="007B09B5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D3362" w:rsidRPr="00EF6C05" w:rsidRDefault="00AD3362" w:rsidP="007B09B5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D3362" w:rsidRPr="00EF6C05" w:rsidRDefault="00AD3362" w:rsidP="007B09B5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</w:tr>
      <w:tr w:rsidR="009870B4" w:rsidRPr="00EF6C05" w:rsidTr="00582488">
        <w:trPr>
          <w:trHeight w:val="135"/>
        </w:trPr>
        <w:tc>
          <w:tcPr>
            <w:tcW w:w="751" w:type="dxa"/>
            <w:tcBorders>
              <w:top w:val="single" w:sz="4" w:space="0" w:color="auto"/>
              <w:left w:val="single" w:sz="4" w:space="0" w:color="000000"/>
            </w:tcBorders>
          </w:tcPr>
          <w:p w:rsidR="009870B4" w:rsidRPr="00EF6C05" w:rsidRDefault="009870B4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3341" w:type="dxa"/>
            <w:vMerge w:val="restart"/>
            <w:tcBorders>
              <w:top w:val="single" w:sz="4" w:space="0" w:color="auto"/>
              <w:left w:val="single" w:sz="4" w:space="0" w:color="000000"/>
            </w:tcBorders>
          </w:tcPr>
          <w:p w:rsidR="009870B4" w:rsidRPr="00EF6C05" w:rsidRDefault="009870B4" w:rsidP="009870B4">
            <w:pPr>
              <w:tabs>
                <w:tab w:val="left" w:pos="9354"/>
              </w:tabs>
              <w:snapToGrid w:val="0"/>
              <w:ind w:right="-6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Приобретение компрессора</w:t>
            </w:r>
            <w:r w:rsidR="00955275">
              <w:rPr>
                <w:sz w:val="20"/>
                <w:szCs w:val="20"/>
              </w:rPr>
              <w:t>, насосной станции</w:t>
            </w: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870B4" w:rsidRPr="00EF6C05" w:rsidRDefault="009870B4" w:rsidP="009870B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870B4" w:rsidRPr="00EF6C05" w:rsidRDefault="00955275" w:rsidP="007B09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  <w:r w:rsidR="009870B4" w:rsidRPr="00EF6C05">
              <w:rPr>
                <w:sz w:val="20"/>
                <w:szCs w:val="20"/>
              </w:rPr>
              <w:t>7,0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870B4" w:rsidRPr="00EF6C05" w:rsidRDefault="009870B4" w:rsidP="007B09B5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870B4" w:rsidRPr="00EF6C05" w:rsidRDefault="009870B4" w:rsidP="007B09B5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870B4" w:rsidRPr="00EF6C05" w:rsidRDefault="009870B4" w:rsidP="007B09B5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27,0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156B34" w:rsidRPr="00EF6C05" w:rsidRDefault="00955275" w:rsidP="00156B3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  <w:r w:rsidR="00156B34"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870B4" w:rsidRPr="00EF6C05" w:rsidRDefault="009870B4" w:rsidP="007B09B5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870B4" w:rsidRPr="00EF6C05" w:rsidRDefault="009870B4" w:rsidP="007B09B5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</w:tr>
      <w:tr w:rsidR="009870B4" w:rsidRPr="00EF6C05" w:rsidTr="00582488">
        <w:trPr>
          <w:trHeight w:val="135"/>
        </w:trPr>
        <w:tc>
          <w:tcPr>
            <w:tcW w:w="751" w:type="dxa"/>
            <w:tcBorders>
              <w:left w:val="single" w:sz="4" w:space="0" w:color="000000"/>
            </w:tcBorders>
          </w:tcPr>
          <w:p w:rsidR="009870B4" w:rsidRPr="00EF6C05" w:rsidRDefault="009870B4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38.</w:t>
            </w:r>
          </w:p>
        </w:tc>
        <w:tc>
          <w:tcPr>
            <w:tcW w:w="3341" w:type="dxa"/>
            <w:vMerge/>
            <w:tcBorders>
              <w:left w:val="single" w:sz="4" w:space="0" w:color="000000"/>
            </w:tcBorders>
          </w:tcPr>
          <w:p w:rsidR="009870B4" w:rsidRPr="00EF6C05" w:rsidRDefault="009870B4" w:rsidP="009870B4">
            <w:pPr>
              <w:tabs>
                <w:tab w:val="left" w:pos="9354"/>
              </w:tabs>
              <w:snapToGrid w:val="0"/>
              <w:ind w:right="-6"/>
              <w:rPr>
                <w:sz w:val="20"/>
                <w:szCs w:val="20"/>
              </w:rPr>
            </w:pP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870B4" w:rsidRPr="00EF6C05" w:rsidRDefault="009870B4" w:rsidP="009870B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870B4" w:rsidRPr="00EF6C05" w:rsidRDefault="009870B4" w:rsidP="009870B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870B4" w:rsidRPr="00EF6C05" w:rsidRDefault="009870B4" w:rsidP="009870B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870B4" w:rsidRPr="00EF6C05" w:rsidRDefault="009870B4" w:rsidP="009870B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870B4" w:rsidRPr="00EF6C05" w:rsidRDefault="009870B4" w:rsidP="009870B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870B4" w:rsidRPr="00EF6C05" w:rsidRDefault="009870B4" w:rsidP="009870B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870B4" w:rsidRPr="00EF6C05" w:rsidRDefault="009870B4" w:rsidP="009870B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870B4" w:rsidRPr="00EF6C05" w:rsidRDefault="009870B4" w:rsidP="009870B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</w:tr>
      <w:tr w:rsidR="009870B4" w:rsidRPr="00EF6C05" w:rsidTr="00582488">
        <w:trPr>
          <w:trHeight w:val="135"/>
        </w:trPr>
        <w:tc>
          <w:tcPr>
            <w:tcW w:w="751" w:type="dxa"/>
            <w:tcBorders>
              <w:left w:val="single" w:sz="4" w:space="0" w:color="000000"/>
            </w:tcBorders>
          </w:tcPr>
          <w:p w:rsidR="009870B4" w:rsidRPr="00EF6C05" w:rsidRDefault="009870B4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3341" w:type="dxa"/>
            <w:vMerge/>
            <w:tcBorders>
              <w:left w:val="single" w:sz="4" w:space="0" w:color="000000"/>
            </w:tcBorders>
          </w:tcPr>
          <w:p w:rsidR="009870B4" w:rsidRPr="00EF6C05" w:rsidRDefault="009870B4" w:rsidP="009870B4">
            <w:pPr>
              <w:tabs>
                <w:tab w:val="left" w:pos="9354"/>
              </w:tabs>
              <w:snapToGrid w:val="0"/>
              <w:ind w:right="-6"/>
              <w:rPr>
                <w:sz w:val="20"/>
                <w:szCs w:val="20"/>
              </w:rPr>
            </w:pP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870B4" w:rsidRPr="00EF6C05" w:rsidRDefault="009870B4" w:rsidP="009870B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870B4" w:rsidRPr="00EF6C05" w:rsidRDefault="009870B4" w:rsidP="009870B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870B4" w:rsidRPr="00EF6C05" w:rsidRDefault="009870B4" w:rsidP="009870B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870B4" w:rsidRPr="00EF6C05" w:rsidRDefault="009870B4" w:rsidP="009870B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870B4" w:rsidRPr="00EF6C05" w:rsidRDefault="009870B4" w:rsidP="009870B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870B4" w:rsidRPr="00EF6C05" w:rsidRDefault="009870B4" w:rsidP="009870B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870B4" w:rsidRPr="00EF6C05" w:rsidRDefault="009870B4" w:rsidP="009870B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870B4" w:rsidRPr="00EF6C05" w:rsidRDefault="009870B4" w:rsidP="009870B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</w:tr>
      <w:tr w:rsidR="009870B4" w:rsidRPr="00EF6C05" w:rsidTr="00582488">
        <w:trPr>
          <w:trHeight w:val="135"/>
        </w:trPr>
        <w:tc>
          <w:tcPr>
            <w:tcW w:w="751" w:type="dxa"/>
            <w:tcBorders>
              <w:left w:val="single" w:sz="4" w:space="0" w:color="000000"/>
              <w:bottom w:val="single" w:sz="4" w:space="0" w:color="auto"/>
            </w:tcBorders>
          </w:tcPr>
          <w:p w:rsidR="009870B4" w:rsidRPr="00EF6C05" w:rsidRDefault="009870B4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3341" w:type="dxa"/>
            <w:vMerge/>
            <w:tcBorders>
              <w:left w:val="single" w:sz="4" w:space="0" w:color="000000"/>
              <w:bottom w:val="single" w:sz="4" w:space="0" w:color="auto"/>
            </w:tcBorders>
          </w:tcPr>
          <w:p w:rsidR="009870B4" w:rsidRPr="00EF6C05" w:rsidRDefault="009870B4" w:rsidP="009870B4">
            <w:pPr>
              <w:tabs>
                <w:tab w:val="left" w:pos="9354"/>
              </w:tabs>
              <w:snapToGrid w:val="0"/>
              <w:ind w:right="-6"/>
              <w:rPr>
                <w:sz w:val="20"/>
                <w:szCs w:val="20"/>
              </w:rPr>
            </w:pP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870B4" w:rsidRPr="00EF6C05" w:rsidRDefault="009870B4" w:rsidP="009870B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Внебюджетные источники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870B4" w:rsidRPr="00EF6C05" w:rsidRDefault="009870B4" w:rsidP="009870B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870B4" w:rsidRPr="00EF6C05" w:rsidRDefault="009870B4" w:rsidP="009870B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870B4" w:rsidRPr="00EF6C05" w:rsidRDefault="009870B4" w:rsidP="009870B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870B4" w:rsidRPr="00EF6C05" w:rsidRDefault="009870B4" w:rsidP="009870B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870B4" w:rsidRPr="00EF6C05" w:rsidRDefault="009870B4" w:rsidP="009870B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870B4" w:rsidRPr="00EF6C05" w:rsidRDefault="009870B4" w:rsidP="009870B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870B4" w:rsidRPr="00EF6C05" w:rsidRDefault="009870B4" w:rsidP="009870B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</w:tr>
      <w:tr w:rsidR="009870B4" w:rsidRPr="00EF6C05" w:rsidTr="00582488">
        <w:trPr>
          <w:trHeight w:val="135"/>
        </w:trPr>
        <w:tc>
          <w:tcPr>
            <w:tcW w:w="751" w:type="dxa"/>
            <w:tcBorders>
              <w:top w:val="single" w:sz="4" w:space="0" w:color="auto"/>
              <w:left w:val="single" w:sz="4" w:space="0" w:color="000000"/>
            </w:tcBorders>
          </w:tcPr>
          <w:p w:rsidR="009870B4" w:rsidRPr="00EF6C05" w:rsidRDefault="009870B4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3341" w:type="dxa"/>
            <w:vMerge w:val="restart"/>
            <w:tcBorders>
              <w:top w:val="single" w:sz="4" w:space="0" w:color="auto"/>
              <w:left w:val="single" w:sz="4" w:space="0" w:color="000000"/>
            </w:tcBorders>
          </w:tcPr>
          <w:p w:rsidR="009870B4" w:rsidRPr="00EF6C05" w:rsidRDefault="009870B4" w:rsidP="009870B4">
            <w:pPr>
              <w:tabs>
                <w:tab w:val="left" w:pos="9354"/>
              </w:tabs>
              <w:snapToGrid w:val="0"/>
              <w:ind w:right="-6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Модернизация котельного оборудования</w:t>
            </w: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870B4" w:rsidRPr="00EF6C05" w:rsidRDefault="009870B4" w:rsidP="009870B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870B4" w:rsidRPr="00EF6C05" w:rsidRDefault="009870B4" w:rsidP="007B09B5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64,</w:t>
            </w:r>
            <w:r w:rsidR="00DA3D5C" w:rsidRPr="00EF6C05">
              <w:rPr>
                <w:sz w:val="20"/>
                <w:szCs w:val="20"/>
              </w:rPr>
              <w:t>8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870B4" w:rsidRPr="00EF6C05" w:rsidRDefault="009870B4" w:rsidP="007B09B5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870B4" w:rsidRPr="00EF6C05" w:rsidRDefault="009870B4" w:rsidP="007B09B5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870B4" w:rsidRPr="00EF6C05" w:rsidRDefault="009870B4" w:rsidP="007B09B5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64,</w:t>
            </w:r>
            <w:r w:rsidR="00DA3D5C" w:rsidRPr="00EF6C05">
              <w:rPr>
                <w:sz w:val="20"/>
                <w:szCs w:val="20"/>
              </w:rPr>
              <w:t>8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870B4" w:rsidRPr="00EF6C05" w:rsidRDefault="009870B4" w:rsidP="007B09B5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870B4" w:rsidRPr="00EF6C05" w:rsidRDefault="009870B4" w:rsidP="007B09B5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870B4" w:rsidRPr="00EF6C05" w:rsidRDefault="009870B4" w:rsidP="007B09B5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</w:tr>
      <w:tr w:rsidR="009870B4" w:rsidRPr="00EF6C05" w:rsidTr="00582488">
        <w:trPr>
          <w:trHeight w:val="135"/>
        </w:trPr>
        <w:tc>
          <w:tcPr>
            <w:tcW w:w="751" w:type="dxa"/>
            <w:tcBorders>
              <w:left w:val="single" w:sz="4" w:space="0" w:color="000000"/>
            </w:tcBorders>
          </w:tcPr>
          <w:p w:rsidR="009870B4" w:rsidRPr="00EF6C05" w:rsidRDefault="009870B4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39.</w:t>
            </w:r>
          </w:p>
        </w:tc>
        <w:tc>
          <w:tcPr>
            <w:tcW w:w="3341" w:type="dxa"/>
            <w:vMerge/>
            <w:tcBorders>
              <w:left w:val="single" w:sz="4" w:space="0" w:color="000000"/>
            </w:tcBorders>
          </w:tcPr>
          <w:p w:rsidR="009870B4" w:rsidRPr="00EF6C05" w:rsidRDefault="009870B4" w:rsidP="009870B4">
            <w:pPr>
              <w:tabs>
                <w:tab w:val="left" w:pos="9354"/>
              </w:tabs>
              <w:snapToGrid w:val="0"/>
              <w:ind w:right="-6"/>
              <w:rPr>
                <w:sz w:val="20"/>
                <w:szCs w:val="20"/>
              </w:rPr>
            </w:pP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870B4" w:rsidRPr="00EF6C05" w:rsidRDefault="009870B4" w:rsidP="009870B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870B4" w:rsidRPr="00EF6C05" w:rsidRDefault="009870B4" w:rsidP="009870B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870B4" w:rsidRPr="00EF6C05" w:rsidRDefault="009870B4" w:rsidP="009870B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870B4" w:rsidRPr="00EF6C05" w:rsidRDefault="009870B4" w:rsidP="009870B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870B4" w:rsidRPr="00EF6C05" w:rsidRDefault="009870B4" w:rsidP="009870B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870B4" w:rsidRPr="00EF6C05" w:rsidRDefault="009870B4" w:rsidP="009870B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870B4" w:rsidRPr="00EF6C05" w:rsidRDefault="009870B4" w:rsidP="009870B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870B4" w:rsidRPr="00EF6C05" w:rsidRDefault="009870B4" w:rsidP="009870B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</w:tr>
      <w:tr w:rsidR="009870B4" w:rsidRPr="00EF6C05" w:rsidTr="00582488">
        <w:trPr>
          <w:trHeight w:val="135"/>
        </w:trPr>
        <w:tc>
          <w:tcPr>
            <w:tcW w:w="751" w:type="dxa"/>
            <w:tcBorders>
              <w:left w:val="single" w:sz="4" w:space="0" w:color="000000"/>
            </w:tcBorders>
          </w:tcPr>
          <w:p w:rsidR="009870B4" w:rsidRPr="00EF6C05" w:rsidRDefault="009870B4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3341" w:type="dxa"/>
            <w:vMerge/>
            <w:tcBorders>
              <w:left w:val="single" w:sz="4" w:space="0" w:color="000000"/>
            </w:tcBorders>
          </w:tcPr>
          <w:p w:rsidR="009870B4" w:rsidRPr="00EF6C05" w:rsidRDefault="009870B4" w:rsidP="009870B4">
            <w:pPr>
              <w:tabs>
                <w:tab w:val="left" w:pos="9354"/>
              </w:tabs>
              <w:snapToGrid w:val="0"/>
              <w:ind w:right="-6"/>
              <w:rPr>
                <w:sz w:val="20"/>
                <w:szCs w:val="20"/>
              </w:rPr>
            </w:pP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870B4" w:rsidRPr="00EF6C05" w:rsidRDefault="009870B4" w:rsidP="009870B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870B4" w:rsidRPr="00EF6C05" w:rsidRDefault="009870B4" w:rsidP="009870B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870B4" w:rsidRPr="00EF6C05" w:rsidRDefault="009870B4" w:rsidP="009870B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870B4" w:rsidRPr="00EF6C05" w:rsidRDefault="009870B4" w:rsidP="009870B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870B4" w:rsidRPr="00EF6C05" w:rsidRDefault="009870B4" w:rsidP="009870B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870B4" w:rsidRPr="00EF6C05" w:rsidRDefault="009870B4" w:rsidP="009870B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870B4" w:rsidRPr="00EF6C05" w:rsidRDefault="009870B4" w:rsidP="009870B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870B4" w:rsidRPr="00EF6C05" w:rsidRDefault="009870B4" w:rsidP="009870B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</w:tr>
      <w:tr w:rsidR="009870B4" w:rsidRPr="00EF6C05" w:rsidTr="00582488">
        <w:trPr>
          <w:trHeight w:val="135"/>
        </w:trPr>
        <w:tc>
          <w:tcPr>
            <w:tcW w:w="751" w:type="dxa"/>
            <w:tcBorders>
              <w:left w:val="single" w:sz="4" w:space="0" w:color="000000"/>
              <w:bottom w:val="single" w:sz="4" w:space="0" w:color="auto"/>
            </w:tcBorders>
          </w:tcPr>
          <w:p w:rsidR="009870B4" w:rsidRPr="00EF6C05" w:rsidRDefault="009870B4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3341" w:type="dxa"/>
            <w:vMerge/>
            <w:tcBorders>
              <w:left w:val="single" w:sz="4" w:space="0" w:color="000000"/>
              <w:bottom w:val="single" w:sz="4" w:space="0" w:color="auto"/>
            </w:tcBorders>
          </w:tcPr>
          <w:p w:rsidR="009870B4" w:rsidRPr="00EF6C05" w:rsidRDefault="009870B4" w:rsidP="009870B4">
            <w:pPr>
              <w:tabs>
                <w:tab w:val="left" w:pos="9354"/>
              </w:tabs>
              <w:snapToGrid w:val="0"/>
              <w:ind w:right="-6"/>
              <w:rPr>
                <w:sz w:val="20"/>
                <w:szCs w:val="20"/>
              </w:rPr>
            </w:pP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870B4" w:rsidRPr="00EF6C05" w:rsidRDefault="009870B4" w:rsidP="009870B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Внебюджетные источники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870B4" w:rsidRPr="00EF6C05" w:rsidRDefault="009870B4" w:rsidP="009870B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870B4" w:rsidRPr="00EF6C05" w:rsidRDefault="009870B4" w:rsidP="009870B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870B4" w:rsidRPr="00EF6C05" w:rsidRDefault="009870B4" w:rsidP="009870B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870B4" w:rsidRPr="00EF6C05" w:rsidRDefault="009870B4" w:rsidP="009870B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870B4" w:rsidRPr="00EF6C05" w:rsidRDefault="009870B4" w:rsidP="009870B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870B4" w:rsidRPr="00EF6C05" w:rsidRDefault="009870B4" w:rsidP="009870B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870B4" w:rsidRPr="00EF6C05" w:rsidRDefault="009870B4" w:rsidP="009870B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</w:tr>
      <w:tr w:rsidR="009870B4" w:rsidRPr="00EF6C05" w:rsidTr="00582488">
        <w:trPr>
          <w:trHeight w:val="135"/>
        </w:trPr>
        <w:tc>
          <w:tcPr>
            <w:tcW w:w="751" w:type="dxa"/>
            <w:tcBorders>
              <w:top w:val="single" w:sz="4" w:space="0" w:color="auto"/>
              <w:left w:val="single" w:sz="4" w:space="0" w:color="000000"/>
            </w:tcBorders>
          </w:tcPr>
          <w:p w:rsidR="009870B4" w:rsidRPr="00EF6C05" w:rsidRDefault="009870B4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3341" w:type="dxa"/>
            <w:vMerge w:val="restart"/>
            <w:tcBorders>
              <w:top w:val="single" w:sz="4" w:space="0" w:color="auto"/>
              <w:left w:val="single" w:sz="4" w:space="0" w:color="000000"/>
            </w:tcBorders>
          </w:tcPr>
          <w:p w:rsidR="009870B4" w:rsidRPr="00EF6C05" w:rsidRDefault="009870B4" w:rsidP="009870B4">
            <w:pPr>
              <w:tabs>
                <w:tab w:val="left" w:pos="9354"/>
              </w:tabs>
              <w:snapToGrid w:val="0"/>
              <w:ind w:right="-6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 xml:space="preserve">Модернизация системы водоснабжения в </w:t>
            </w:r>
            <w:r w:rsidRPr="00EF6C05">
              <w:rPr>
                <w:sz w:val="20"/>
                <w:szCs w:val="20"/>
              </w:rPr>
              <w:br/>
              <w:t>с. Валдгейм</w:t>
            </w: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870B4" w:rsidRPr="00EF6C05" w:rsidRDefault="009870B4" w:rsidP="009870B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870B4" w:rsidRPr="00EF6C05" w:rsidRDefault="009870B4" w:rsidP="007B09B5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44,4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870B4" w:rsidRPr="00EF6C05" w:rsidRDefault="009870B4" w:rsidP="007B09B5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870B4" w:rsidRPr="00EF6C05" w:rsidRDefault="009870B4" w:rsidP="007B09B5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870B4" w:rsidRPr="00EF6C05" w:rsidRDefault="009870B4" w:rsidP="009870B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44,4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870B4" w:rsidRPr="00EF6C05" w:rsidRDefault="009870B4" w:rsidP="007B09B5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870B4" w:rsidRPr="00EF6C05" w:rsidRDefault="009870B4" w:rsidP="007B09B5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870B4" w:rsidRPr="00EF6C05" w:rsidRDefault="009870B4" w:rsidP="007B09B5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</w:tr>
      <w:tr w:rsidR="009870B4" w:rsidRPr="00EF6C05" w:rsidTr="00582488">
        <w:trPr>
          <w:trHeight w:val="135"/>
        </w:trPr>
        <w:tc>
          <w:tcPr>
            <w:tcW w:w="751" w:type="dxa"/>
            <w:tcBorders>
              <w:left w:val="single" w:sz="4" w:space="0" w:color="000000"/>
            </w:tcBorders>
          </w:tcPr>
          <w:p w:rsidR="009870B4" w:rsidRPr="00EF6C05" w:rsidRDefault="009870B4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40.</w:t>
            </w:r>
          </w:p>
        </w:tc>
        <w:tc>
          <w:tcPr>
            <w:tcW w:w="3341" w:type="dxa"/>
            <w:vMerge/>
            <w:tcBorders>
              <w:left w:val="single" w:sz="4" w:space="0" w:color="000000"/>
            </w:tcBorders>
          </w:tcPr>
          <w:p w:rsidR="009870B4" w:rsidRPr="00EF6C05" w:rsidRDefault="009870B4" w:rsidP="009870B4">
            <w:pPr>
              <w:tabs>
                <w:tab w:val="left" w:pos="9354"/>
              </w:tabs>
              <w:snapToGrid w:val="0"/>
              <w:ind w:right="-6"/>
              <w:rPr>
                <w:sz w:val="20"/>
                <w:szCs w:val="20"/>
              </w:rPr>
            </w:pP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870B4" w:rsidRPr="00EF6C05" w:rsidRDefault="009870B4" w:rsidP="009870B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870B4" w:rsidRPr="00EF6C05" w:rsidRDefault="009870B4" w:rsidP="007B09B5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400,0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870B4" w:rsidRPr="00EF6C05" w:rsidRDefault="009870B4" w:rsidP="007B09B5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870B4" w:rsidRPr="00EF6C05" w:rsidRDefault="009870B4" w:rsidP="007B09B5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870B4" w:rsidRPr="00EF6C05" w:rsidRDefault="009870B4" w:rsidP="009870B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400,0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870B4" w:rsidRPr="00EF6C05" w:rsidRDefault="009870B4" w:rsidP="007B09B5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870B4" w:rsidRPr="00EF6C05" w:rsidRDefault="009870B4" w:rsidP="007B09B5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870B4" w:rsidRPr="00EF6C05" w:rsidRDefault="009870B4" w:rsidP="007B09B5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</w:tr>
      <w:tr w:rsidR="009870B4" w:rsidRPr="00EF6C05" w:rsidTr="00582488">
        <w:trPr>
          <w:trHeight w:val="135"/>
        </w:trPr>
        <w:tc>
          <w:tcPr>
            <w:tcW w:w="751" w:type="dxa"/>
            <w:tcBorders>
              <w:left w:val="single" w:sz="4" w:space="0" w:color="000000"/>
            </w:tcBorders>
          </w:tcPr>
          <w:p w:rsidR="009870B4" w:rsidRPr="00EF6C05" w:rsidRDefault="009870B4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3341" w:type="dxa"/>
            <w:vMerge/>
            <w:tcBorders>
              <w:left w:val="single" w:sz="4" w:space="0" w:color="000000"/>
            </w:tcBorders>
          </w:tcPr>
          <w:p w:rsidR="009870B4" w:rsidRPr="00EF6C05" w:rsidRDefault="009870B4" w:rsidP="008F4E24">
            <w:pPr>
              <w:tabs>
                <w:tab w:val="left" w:pos="9354"/>
              </w:tabs>
              <w:snapToGrid w:val="0"/>
              <w:ind w:right="-6"/>
              <w:rPr>
                <w:sz w:val="20"/>
                <w:szCs w:val="20"/>
              </w:rPr>
            </w:pP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870B4" w:rsidRPr="00EF6C05" w:rsidRDefault="009870B4" w:rsidP="009870B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870B4" w:rsidRPr="00EF6C05" w:rsidRDefault="009870B4" w:rsidP="009870B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870B4" w:rsidRPr="00EF6C05" w:rsidRDefault="009870B4" w:rsidP="009870B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870B4" w:rsidRPr="00EF6C05" w:rsidRDefault="009870B4" w:rsidP="009870B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870B4" w:rsidRPr="00EF6C05" w:rsidRDefault="009870B4" w:rsidP="009870B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870B4" w:rsidRPr="00EF6C05" w:rsidRDefault="009870B4" w:rsidP="009870B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870B4" w:rsidRPr="00EF6C05" w:rsidRDefault="009870B4" w:rsidP="009870B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870B4" w:rsidRPr="00EF6C05" w:rsidRDefault="009870B4" w:rsidP="009870B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</w:tr>
      <w:tr w:rsidR="009870B4" w:rsidRPr="00EF6C05" w:rsidTr="00582488">
        <w:trPr>
          <w:trHeight w:val="135"/>
        </w:trPr>
        <w:tc>
          <w:tcPr>
            <w:tcW w:w="751" w:type="dxa"/>
            <w:tcBorders>
              <w:left w:val="single" w:sz="4" w:space="0" w:color="000000"/>
              <w:bottom w:val="single" w:sz="4" w:space="0" w:color="auto"/>
            </w:tcBorders>
          </w:tcPr>
          <w:p w:rsidR="009870B4" w:rsidRPr="00EF6C05" w:rsidRDefault="009870B4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3341" w:type="dxa"/>
            <w:vMerge/>
            <w:tcBorders>
              <w:left w:val="single" w:sz="4" w:space="0" w:color="000000"/>
              <w:bottom w:val="single" w:sz="4" w:space="0" w:color="auto"/>
            </w:tcBorders>
          </w:tcPr>
          <w:p w:rsidR="009870B4" w:rsidRPr="00EF6C05" w:rsidRDefault="009870B4" w:rsidP="008F4E24">
            <w:pPr>
              <w:tabs>
                <w:tab w:val="left" w:pos="9354"/>
              </w:tabs>
              <w:snapToGrid w:val="0"/>
              <w:ind w:right="-6"/>
              <w:rPr>
                <w:sz w:val="20"/>
                <w:szCs w:val="20"/>
              </w:rPr>
            </w:pP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870B4" w:rsidRPr="00EF6C05" w:rsidRDefault="009870B4" w:rsidP="009870B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Внебюджетные источники</w:t>
            </w:r>
          </w:p>
          <w:p w:rsidR="00156B34" w:rsidRPr="00EF6C05" w:rsidRDefault="00156B34" w:rsidP="009870B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870B4" w:rsidRPr="00EF6C05" w:rsidRDefault="009870B4" w:rsidP="009870B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870B4" w:rsidRPr="00EF6C05" w:rsidRDefault="009870B4" w:rsidP="009870B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870B4" w:rsidRPr="00EF6C05" w:rsidRDefault="009870B4" w:rsidP="009870B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870B4" w:rsidRPr="00EF6C05" w:rsidRDefault="009870B4" w:rsidP="009870B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870B4" w:rsidRPr="00EF6C05" w:rsidRDefault="009870B4" w:rsidP="009870B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870B4" w:rsidRPr="00EF6C05" w:rsidRDefault="009870B4" w:rsidP="009870B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870B4" w:rsidRPr="00EF6C05" w:rsidRDefault="009870B4" w:rsidP="009870B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</w:tr>
      <w:tr w:rsidR="00156B34" w:rsidRPr="00EF6C05" w:rsidTr="00582488">
        <w:trPr>
          <w:trHeight w:val="135"/>
        </w:trPr>
        <w:tc>
          <w:tcPr>
            <w:tcW w:w="751" w:type="dxa"/>
            <w:tcBorders>
              <w:top w:val="single" w:sz="4" w:space="0" w:color="auto"/>
              <w:left w:val="single" w:sz="4" w:space="0" w:color="000000"/>
            </w:tcBorders>
          </w:tcPr>
          <w:p w:rsidR="00156B34" w:rsidRPr="00EF6C05" w:rsidRDefault="00156B34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3341" w:type="dxa"/>
            <w:vMerge w:val="restart"/>
            <w:tcBorders>
              <w:left w:val="single" w:sz="4" w:space="0" w:color="000000"/>
            </w:tcBorders>
          </w:tcPr>
          <w:p w:rsidR="00156B34" w:rsidRPr="00EF6C05" w:rsidRDefault="00156B34" w:rsidP="008F4E24">
            <w:pPr>
              <w:tabs>
                <w:tab w:val="left" w:pos="9354"/>
              </w:tabs>
              <w:snapToGrid w:val="0"/>
              <w:ind w:right="-6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Приобретение кранов фланцевых</w:t>
            </w:r>
            <w:r w:rsidR="00955275">
              <w:rPr>
                <w:sz w:val="20"/>
                <w:szCs w:val="20"/>
              </w:rPr>
              <w:t>, шаровых</w:t>
            </w: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156B34" w:rsidRPr="00EF6C05" w:rsidRDefault="00156B34" w:rsidP="00156B3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156B34" w:rsidRPr="00EF6C05" w:rsidRDefault="00955275" w:rsidP="009870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  <w:r w:rsidR="00156B34" w:rsidRPr="00EF6C05">
              <w:rPr>
                <w:sz w:val="20"/>
                <w:szCs w:val="20"/>
              </w:rPr>
              <w:t>8,0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156B34" w:rsidRPr="00EF6C05" w:rsidRDefault="00156B34" w:rsidP="009870B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156B34" w:rsidRPr="00EF6C05" w:rsidRDefault="00156B34" w:rsidP="009870B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156B34" w:rsidRPr="00EF6C05" w:rsidRDefault="00156B34" w:rsidP="009870B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156B34" w:rsidRPr="00EF6C05" w:rsidRDefault="00955275" w:rsidP="009870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  <w:r w:rsidR="00156B34" w:rsidRPr="00EF6C05">
              <w:rPr>
                <w:sz w:val="20"/>
                <w:szCs w:val="20"/>
              </w:rPr>
              <w:t>8,0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56B34" w:rsidRPr="00EF6C05" w:rsidRDefault="00156B34" w:rsidP="009870B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56B34" w:rsidRPr="00EF6C05" w:rsidRDefault="00156B34" w:rsidP="009870B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</w:tr>
      <w:tr w:rsidR="00156B34" w:rsidRPr="00EF6C05" w:rsidTr="00582488">
        <w:trPr>
          <w:trHeight w:val="135"/>
        </w:trPr>
        <w:tc>
          <w:tcPr>
            <w:tcW w:w="751" w:type="dxa"/>
            <w:tcBorders>
              <w:left w:val="single" w:sz="4" w:space="0" w:color="000000"/>
            </w:tcBorders>
          </w:tcPr>
          <w:p w:rsidR="00156B34" w:rsidRPr="00EF6C05" w:rsidRDefault="00156B34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41.</w:t>
            </w:r>
          </w:p>
        </w:tc>
        <w:tc>
          <w:tcPr>
            <w:tcW w:w="3341" w:type="dxa"/>
            <w:vMerge/>
            <w:tcBorders>
              <w:left w:val="single" w:sz="4" w:space="0" w:color="000000"/>
            </w:tcBorders>
          </w:tcPr>
          <w:p w:rsidR="00156B34" w:rsidRPr="00EF6C05" w:rsidRDefault="00156B34" w:rsidP="008F4E24">
            <w:pPr>
              <w:tabs>
                <w:tab w:val="left" w:pos="9354"/>
              </w:tabs>
              <w:snapToGrid w:val="0"/>
              <w:ind w:right="-6"/>
              <w:rPr>
                <w:sz w:val="20"/>
                <w:szCs w:val="20"/>
              </w:rPr>
            </w:pP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156B34" w:rsidRPr="00EF6C05" w:rsidRDefault="00156B34" w:rsidP="00156B3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156B34" w:rsidRPr="00EF6C05" w:rsidRDefault="00156B34" w:rsidP="00156B3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156B34" w:rsidRPr="00EF6C05" w:rsidRDefault="00156B34" w:rsidP="00156B3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156B34" w:rsidRPr="00EF6C05" w:rsidRDefault="00156B34" w:rsidP="00156B3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156B34" w:rsidRPr="00EF6C05" w:rsidRDefault="00156B34" w:rsidP="00156B3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156B34" w:rsidRPr="00EF6C05" w:rsidRDefault="00156B34" w:rsidP="00156B3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56B34" w:rsidRPr="00EF6C05" w:rsidRDefault="00156B34" w:rsidP="00156B3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56B34" w:rsidRPr="00EF6C05" w:rsidRDefault="00156B34" w:rsidP="00156B3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</w:tr>
      <w:tr w:rsidR="00156B34" w:rsidRPr="00EF6C05" w:rsidTr="00582488">
        <w:trPr>
          <w:trHeight w:val="135"/>
        </w:trPr>
        <w:tc>
          <w:tcPr>
            <w:tcW w:w="751" w:type="dxa"/>
            <w:tcBorders>
              <w:left w:val="single" w:sz="4" w:space="0" w:color="000000"/>
            </w:tcBorders>
          </w:tcPr>
          <w:p w:rsidR="00156B34" w:rsidRPr="00EF6C05" w:rsidRDefault="00156B34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3341" w:type="dxa"/>
            <w:vMerge/>
            <w:tcBorders>
              <w:left w:val="single" w:sz="4" w:space="0" w:color="000000"/>
            </w:tcBorders>
          </w:tcPr>
          <w:p w:rsidR="00156B34" w:rsidRPr="00EF6C05" w:rsidRDefault="00156B34" w:rsidP="008F4E24">
            <w:pPr>
              <w:tabs>
                <w:tab w:val="left" w:pos="9354"/>
              </w:tabs>
              <w:snapToGrid w:val="0"/>
              <w:ind w:right="-6"/>
              <w:rPr>
                <w:sz w:val="20"/>
                <w:szCs w:val="20"/>
              </w:rPr>
            </w:pP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156B34" w:rsidRPr="00EF6C05" w:rsidRDefault="00156B34" w:rsidP="00156B3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156B34" w:rsidRPr="00EF6C05" w:rsidRDefault="00156B34" w:rsidP="00156B3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156B34" w:rsidRPr="00EF6C05" w:rsidRDefault="00156B34" w:rsidP="00156B3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156B34" w:rsidRPr="00EF6C05" w:rsidRDefault="00156B34" w:rsidP="00156B3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156B34" w:rsidRPr="00EF6C05" w:rsidRDefault="00156B34" w:rsidP="00156B3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156B34" w:rsidRPr="00EF6C05" w:rsidRDefault="00156B34" w:rsidP="00156B3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56B34" w:rsidRPr="00EF6C05" w:rsidRDefault="00156B34" w:rsidP="00156B3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56B34" w:rsidRPr="00EF6C05" w:rsidRDefault="00156B34" w:rsidP="00156B3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</w:tr>
      <w:tr w:rsidR="00156B34" w:rsidRPr="00EF6C05" w:rsidTr="00582488">
        <w:trPr>
          <w:trHeight w:val="135"/>
        </w:trPr>
        <w:tc>
          <w:tcPr>
            <w:tcW w:w="751" w:type="dxa"/>
            <w:tcBorders>
              <w:left w:val="single" w:sz="4" w:space="0" w:color="000000"/>
              <w:bottom w:val="single" w:sz="4" w:space="0" w:color="auto"/>
            </w:tcBorders>
          </w:tcPr>
          <w:p w:rsidR="00156B34" w:rsidRPr="00EF6C05" w:rsidRDefault="00156B34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3341" w:type="dxa"/>
            <w:tcBorders>
              <w:left w:val="single" w:sz="4" w:space="0" w:color="000000"/>
              <w:bottom w:val="single" w:sz="4" w:space="0" w:color="auto"/>
            </w:tcBorders>
          </w:tcPr>
          <w:p w:rsidR="00156B34" w:rsidRPr="00EF6C05" w:rsidRDefault="00156B34" w:rsidP="008F4E24">
            <w:pPr>
              <w:tabs>
                <w:tab w:val="left" w:pos="9354"/>
              </w:tabs>
              <w:snapToGrid w:val="0"/>
              <w:ind w:right="-6"/>
              <w:rPr>
                <w:sz w:val="20"/>
                <w:szCs w:val="20"/>
              </w:rPr>
            </w:pP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156B34" w:rsidRPr="00EF6C05" w:rsidRDefault="00156B34" w:rsidP="00156B3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Внебюджетные источники</w:t>
            </w:r>
          </w:p>
          <w:p w:rsidR="00156B34" w:rsidRPr="00EF6C05" w:rsidRDefault="00156B34" w:rsidP="00156B3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156B34" w:rsidRPr="00EF6C05" w:rsidRDefault="00156B34" w:rsidP="00156B3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156B34" w:rsidRPr="00EF6C05" w:rsidRDefault="00156B34" w:rsidP="00156B3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156B34" w:rsidRPr="00EF6C05" w:rsidRDefault="00156B34" w:rsidP="00156B3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156B34" w:rsidRPr="00EF6C05" w:rsidRDefault="00156B34" w:rsidP="00156B3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156B34" w:rsidRPr="00EF6C05" w:rsidRDefault="00156B34" w:rsidP="00156B3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56B34" w:rsidRPr="00EF6C05" w:rsidRDefault="00156B34" w:rsidP="00156B3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56B34" w:rsidRPr="00EF6C05" w:rsidRDefault="00156B34" w:rsidP="00156B3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</w:tr>
      <w:tr w:rsidR="00156B34" w:rsidRPr="00EF6C05" w:rsidTr="00582488">
        <w:trPr>
          <w:trHeight w:val="135"/>
        </w:trPr>
        <w:tc>
          <w:tcPr>
            <w:tcW w:w="751" w:type="dxa"/>
            <w:tcBorders>
              <w:top w:val="single" w:sz="4" w:space="0" w:color="auto"/>
              <w:left w:val="single" w:sz="4" w:space="0" w:color="000000"/>
            </w:tcBorders>
          </w:tcPr>
          <w:p w:rsidR="00156B34" w:rsidRPr="00EF6C05" w:rsidRDefault="00156B34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3341" w:type="dxa"/>
            <w:vMerge w:val="restart"/>
            <w:tcBorders>
              <w:top w:val="single" w:sz="4" w:space="0" w:color="auto"/>
              <w:left w:val="single" w:sz="4" w:space="0" w:color="000000"/>
            </w:tcBorders>
          </w:tcPr>
          <w:p w:rsidR="00156B34" w:rsidRPr="00EF6C05" w:rsidRDefault="00156B34" w:rsidP="008F4E24">
            <w:pPr>
              <w:tabs>
                <w:tab w:val="left" w:pos="9354"/>
              </w:tabs>
              <w:snapToGrid w:val="0"/>
              <w:ind w:right="-6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 xml:space="preserve">Оплата по муниципальному контракту от 05.10.2018 </w:t>
            </w:r>
            <w:r w:rsidRPr="00EF6C05">
              <w:rPr>
                <w:sz w:val="20"/>
                <w:szCs w:val="20"/>
              </w:rPr>
              <w:br/>
              <w:t>№ 0178600000218000007-0849057-02</w:t>
            </w: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156B34" w:rsidRPr="00EF6C05" w:rsidRDefault="00156B34" w:rsidP="00156B3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156B34" w:rsidRPr="00EF6C05" w:rsidRDefault="00156B34" w:rsidP="009870B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45,3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156B34" w:rsidRPr="00EF6C05" w:rsidRDefault="00156B34" w:rsidP="009870B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156B34" w:rsidRPr="00EF6C05" w:rsidRDefault="00156B34" w:rsidP="009870B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156B34" w:rsidRPr="00EF6C05" w:rsidRDefault="00156B34" w:rsidP="009870B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156B34" w:rsidRPr="00EF6C05" w:rsidRDefault="00156B34" w:rsidP="009870B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45,3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56B34" w:rsidRPr="00EF6C05" w:rsidRDefault="00156B34" w:rsidP="009870B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56B34" w:rsidRPr="00EF6C05" w:rsidRDefault="00156B34" w:rsidP="009870B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</w:tr>
      <w:tr w:rsidR="00156B34" w:rsidRPr="00EF6C05" w:rsidTr="00582488">
        <w:trPr>
          <w:trHeight w:val="135"/>
        </w:trPr>
        <w:tc>
          <w:tcPr>
            <w:tcW w:w="751" w:type="dxa"/>
            <w:tcBorders>
              <w:left w:val="single" w:sz="4" w:space="0" w:color="000000"/>
            </w:tcBorders>
          </w:tcPr>
          <w:p w:rsidR="00156B34" w:rsidRPr="00EF6C05" w:rsidRDefault="00156B34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42.</w:t>
            </w:r>
          </w:p>
        </w:tc>
        <w:tc>
          <w:tcPr>
            <w:tcW w:w="3341" w:type="dxa"/>
            <w:vMerge/>
            <w:tcBorders>
              <w:left w:val="single" w:sz="4" w:space="0" w:color="000000"/>
            </w:tcBorders>
          </w:tcPr>
          <w:p w:rsidR="00156B34" w:rsidRPr="00EF6C05" w:rsidRDefault="00156B34" w:rsidP="008F4E24">
            <w:pPr>
              <w:tabs>
                <w:tab w:val="left" w:pos="9354"/>
              </w:tabs>
              <w:snapToGrid w:val="0"/>
              <w:ind w:right="-6"/>
              <w:rPr>
                <w:sz w:val="20"/>
                <w:szCs w:val="20"/>
              </w:rPr>
            </w:pP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156B34" w:rsidRPr="00EF6C05" w:rsidRDefault="00156B34" w:rsidP="00156B3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156B34" w:rsidRPr="00EF6C05" w:rsidRDefault="00BD1C3A" w:rsidP="00156B3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407,9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156B34" w:rsidRPr="00EF6C05" w:rsidRDefault="00156B34" w:rsidP="00156B3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156B34" w:rsidRPr="00EF6C05" w:rsidRDefault="00156B34" w:rsidP="00156B3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156B34" w:rsidRPr="00EF6C05" w:rsidRDefault="00156B34" w:rsidP="00156B3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156B34" w:rsidRPr="00EF6C05" w:rsidRDefault="00BD1C3A" w:rsidP="00BD1C3A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407,9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56B34" w:rsidRPr="00EF6C05" w:rsidRDefault="00156B34" w:rsidP="00156B3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56B34" w:rsidRPr="00EF6C05" w:rsidRDefault="00156B34" w:rsidP="00156B3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</w:tr>
      <w:tr w:rsidR="00156B34" w:rsidRPr="00EF6C05" w:rsidTr="00582488">
        <w:trPr>
          <w:trHeight w:val="135"/>
        </w:trPr>
        <w:tc>
          <w:tcPr>
            <w:tcW w:w="751" w:type="dxa"/>
            <w:tcBorders>
              <w:left w:val="single" w:sz="4" w:space="0" w:color="000000"/>
            </w:tcBorders>
          </w:tcPr>
          <w:p w:rsidR="00156B34" w:rsidRPr="00EF6C05" w:rsidRDefault="00156B34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3341" w:type="dxa"/>
            <w:vMerge/>
            <w:tcBorders>
              <w:left w:val="single" w:sz="4" w:space="0" w:color="000000"/>
            </w:tcBorders>
          </w:tcPr>
          <w:p w:rsidR="00156B34" w:rsidRPr="00EF6C05" w:rsidRDefault="00156B34" w:rsidP="008F4E24">
            <w:pPr>
              <w:tabs>
                <w:tab w:val="left" w:pos="9354"/>
              </w:tabs>
              <w:snapToGrid w:val="0"/>
              <w:ind w:right="-6"/>
              <w:rPr>
                <w:sz w:val="20"/>
                <w:szCs w:val="20"/>
              </w:rPr>
            </w:pP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156B34" w:rsidRPr="00EF6C05" w:rsidRDefault="00156B34" w:rsidP="00156B3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156B34" w:rsidRPr="00EF6C05" w:rsidRDefault="00156B34" w:rsidP="00156B3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156B34" w:rsidRPr="00EF6C05" w:rsidRDefault="00156B34" w:rsidP="00156B3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156B34" w:rsidRPr="00EF6C05" w:rsidRDefault="00156B34" w:rsidP="00156B3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156B34" w:rsidRPr="00EF6C05" w:rsidRDefault="00156B34" w:rsidP="00156B3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156B34" w:rsidRPr="00EF6C05" w:rsidRDefault="00156B34" w:rsidP="00156B3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56B34" w:rsidRPr="00EF6C05" w:rsidRDefault="00156B34" w:rsidP="00156B3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56B34" w:rsidRPr="00EF6C05" w:rsidRDefault="00156B34" w:rsidP="00156B3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</w:tr>
      <w:tr w:rsidR="00156B34" w:rsidRPr="00EF6C05" w:rsidTr="00582488">
        <w:trPr>
          <w:trHeight w:val="135"/>
        </w:trPr>
        <w:tc>
          <w:tcPr>
            <w:tcW w:w="751" w:type="dxa"/>
            <w:tcBorders>
              <w:left w:val="single" w:sz="4" w:space="0" w:color="000000"/>
              <w:bottom w:val="single" w:sz="4" w:space="0" w:color="auto"/>
            </w:tcBorders>
          </w:tcPr>
          <w:p w:rsidR="00156B34" w:rsidRPr="00EF6C05" w:rsidRDefault="00156B34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3341" w:type="dxa"/>
            <w:tcBorders>
              <w:left w:val="single" w:sz="4" w:space="0" w:color="000000"/>
              <w:bottom w:val="single" w:sz="4" w:space="0" w:color="auto"/>
            </w:tcBorders>
          </w:tcPr>
          <w:p w:rsidR="00156B34" w:rsidRPr="00EF6C05" w:rsidRDefault="00156B34" w:rsidP="008F4E24">
            <w:pPr>
              <w:tabs>
                <w:tab w:val="left" w:pos="9354"/>
              </w:tabs>
              <w:snapToGrid w:val="0"/>
              <w:ind w:right="-6"/>
              <w:rPr>
                <w:sz w:val="20"/>
                <w:szCs w:val="20"/>
              </w:rPr>
            </w:pP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156B34" w:rsidRPr="00EF6C05" w:rsidRDefault="00156B34" w:rsidP="00156B3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Внебюджетные источники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156B34" w:rsidRPr="00EF6C05" w:rsidRDefault="00156B34" w:rsidP="00156B3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156B34" w:rsidRPr="00EF6C05" w:rsidRDefault="00156B34" w:rsidP="00156B3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156B34" w:rsidRPr="00EF6C05" w:rsidRDefault="00156B34" w:rsidP="00156B3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156B34" w:rsidRPr="00EF6C05" w:rsidRDefault="00156B34" w:rsidP="00156B3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156B34" w:rsidRPr="00EF6C05" w:rsidRDefault="00156B34" w:rsidP="00156B3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56B34" w:rsidRPr="00EF6C05" w:rsidRDefault="00156B34" w:rsidP="00156B3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56B34" w:rsidRPr="00EF6C05" w:rsidRDefault="00156B34" w:rsidP="00156B3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</w:tr>
      <w:tr w:rsidR="00156B34" w:rsidRPr="00EF6C05" w:rsidTr="00582488">
        <w:trPr>
          <w:trHeight w:val="135"/>
        </w:trPr>
        <w:tc>
          <w:tcPr>
            <w:tcW w:w="751" w:type="dxa"/>
            <w:tcBorders>
              <w:top w:val="single" w:sz="4" w:space="0" w:color="auto"/>
              <w:left w:val="single" w:sz="4" w:space="0" w:color="000000"/>
            </w:tcBorders>
          </w:tcPr>
          <w:p w:rsidR="00156B34" w:rsidRPr="00EF6C05" w:rsidRDefault="00156B34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3341" w:type="dxa"/>
            <w:vMerge w:val="restart"/>
            <w:tcBorders>
              <w:top w:val="single" w:sz="4" w:space="0" w:color="auto"/>
              <w:left w:val="single" w:sz="4" w:space="0" w:color="000000"/>
            </w:tcBorders>
          </w:tcPr>
          <w:p w:rsidR="00156B34" w:rsidRPr="00EF6C05" w:rsidRDefault="00156B34" w:rsidP="008F4E24">
            <w:pPr>
              <w:tabs>
                <w:tab w:val="left" w:pos="9354"/>
              </w:tabs>
              <w:snapToGrid w:val="0"/>
              <w:ind w:right="-6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 xml:space="preserve">Оплата по муниципальному контракту от 05.10.2018 </w:t>
            </w:r>
            <w:r w:rsidRPr="00EF6C05">
              <w:rPr>
                <w:sz w:val="20"/>
                <w:szCs w:val="20"/>
              </w:rPr>
              <w:br/>
              <w:t>№ 0178600000218000006-0849057-02</w:t>
            </w: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156B34" w:rsidRPr="00EF6C05" w:rsidRDefault="00156B34" w:rsidP="00156B3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156B34" w:rsidRPr="00EF6C05" w:rsidRDefault="00156B34" w:rsidP="009870B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182,9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156B34" w:rsidRPr="00EF6C05" w:rsidRDefault="00156B34" w:rsidP="009870B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156B34" w:rsidRPr="00EF6C05" w:rsidRDefault="00156B34" w:rsidP="009870B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156B34" w:rsidRPr="00EF6C05" w:rsidRDefault="00156B34" w:rsidP="009870B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156B34" w:rsidRPr="00EF6C05" w:rsidRDefault="00156B34" w:rsidP="009870B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182,9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56B34" w:rsidRPr="00EF6C05" w:rsidRDefault="00156B34" w:rsidP="009870B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56B34" w:rsidRPr="00EF6C05" w:rsidRDefault="00156B34" w:rsidP="009870B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</w:tr>
      <w:tr w:rsidR="00156B34" w:rsidRPr="00EF6C05" w:rsidTr="00582488">
        <w:trPr>
          <w:trHeight w:val="135"/>
        </w:trPr>
        <w:tc>
          <w:tcPr>
            <w:tcW w:w="751" w:type="dxa"/>
            <w:tcBorders>
              <w:left w:val="single" w:sz="4" w:space="0" w:color="000000"/>
            </w:tcBorders>
          </w:tcPr>
          <w:p w:rsidR="00156B34" w:rsidRPr="00EF6C05" w:rsidRDefault="00156B34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43.</w:t>
            </w:r>
          </w:p>
        </w:tc>
        <w:tc>
          <w:tcPr>
            <w:tcW w:w="3341" w:type="dxa"/>
            <w:vMerge/>
            <w:tcBorders>
              <w:left w:val="single" w:sz="4" w:space="0" w:color="000000"/>
            </w:tcBorders>
          </w:tcPr>
          <w:p w:rsidR="00156B34" w:rsidRPr="00EF6C05" w:rsidRDefault="00156B34" w:rsidP="008F4E24">
            <w:pPr>
              <w:tabs>
                <w:tab w:val="left" w:pos="9354"/>
              </w:tabs>
              <w:snapToGrid w:val="0"/>
              <w:ind w:right="-6"/>
              <w:rPr>
                <w:sz w:val="20"/>
                <w:szCs w:val="20"/>
              </w:rPr>
            </w:pP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156B34" w:rsidRPr="00EF6C05" w:rsidRDefault="00156B34" w:rsidP="00156B3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156B34" w:rsidRPr="00EF6C05" w:rsidRDefault="00BD1C3A" w:rsidP="00156B3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1646,</w:t>
            </w:r>
            <w:r w:rsidR="00C07501" w:rsidRPr="00EF6C05">
              <w:rPr>
                <w:sz w:val="20"/>
                <w:szCs w:val="20"/>
              </w:rPr>
              <w:t>1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156B34" w:rsidRPr="00EF6C05" w:rsidRDefault="00156B34" w:rsidP="00156B3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156B34" w:rsidRPr="00EF6C05" w:rsidRDefault="00156B34" w:rsidP="00156B3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156B34" w:rsidRPr="00EF6C05" w:rsidRDefault="00156B34" w:rsidP="00156B3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156B34" w:rsidRPr="00EF6C05" w:rsidRDefault="00BD1C3A" w:rsidP="00C07501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1646,</w:t>
            </w:r>
            <w:r w:rsidR="00C07501" w:rsidRPr="00EF6C05">
              <w:rPr>
                <w:sz w:val="20"/>
                <w:szCs w:val="20"/>
              </w:rPr>
              <w:t>1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56B34" w:rsidRPr="00EF6C05" w:rsidRDefault="00156B34" w:rsidP="00156B3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56B34" w:rsidRPr="00EF6C05" w:rsidRDefault="00156B34" w:rsidP="00156B3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</w:tr>
      <w:tr w:rsidR="00156B34" w:rsidRPr="00EF6C05" w:rsidTr="00582488">
        <w:trPr>
          <w:trHeight w:val="135"/>
        </w:trPr>
        <w:tc>
          <w:tcPr>
            <w:tcW w:w="751" w:type="dxa"/>
            <w:tcBorders>
              <w:left w:val="single" w:sz="4" w:space="0" w:color="000000"/>
            </w:tcBorders>
          </w:tcPr>
          <w:p w:rsidR="00156B34" w:rsidRPr="00EF6C05" w:rsidRDefault="00156B34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3341" w:type="dxa"/>
            <w:vMerge/>
            <w:tcBorders>
              <w:left w:val="single" w:sz="4" w:space="0" w:color="000000"/>
            </w:tcBorders>
          </w:tcPr>
          <w:p w:rsidR="00156B34" w:rsidRPr="00EF6C05" w:rsidRDefault="00156B34" w:rsidP="008F4E24">
            <w:pPr>
              <w:tabs>
                <w:tab w:val="left" w:pos="9354"/>
              </w:tabs>
              <w:snapToGrid w:val="0"/>
              <w:ind w:right="-6"/>
              <w:rPr>
                <w:sz w:val="20"/>
                <w:szCs w:val="20"/>
              </w:rPr>
            </w:pP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156B34" w:rsidRPr="00EF6C05" w:rsidRDefault="00156B34" w:rsidP="00156B3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156B34" w:rsidRPr="00EF6C05" w:rsidRDefault="00156B34" w:rsidP="00156B3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156B34" w:rsidRPr="00EF6C05" w:rsidRDefault="00156B34" w:rsidP="00156B3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156B34" w:rsidRPr="00EF6C05" w:rsidRDefault="00156B34" w:rsidP="00156B3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156B34" w:rsidRPr="00EF6C05" w:rsidRDefault="00156B34" w:rsidP="00156B3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156B34" w:rsidRPr="00EF6C05" w:rsidRDefault="00156B34" w:rsidP="00156B3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56B34" w:rsidRPr="00EF6C05" w:rsidRDefault="00156B34" w:rsidP="00156B3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56B34" w:rsidRPr="00EF6C05" w:rsidRDefault="00156B34" w:rsidP="00156B3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</w:tr>
      <w:tr w:rsidR="00156B34" w:rsidRPr="00EF6C05" w:rsidTr="00582488">
        <w:trPr>
          <w:trHeight w:val="135"/>
        </w:trPr>
        <w:tc>
          <w:tcPr>
            <w:tcW w:w="751" w:type="dxa"/>
            <w:tcBorders>
              <w:left w:val="single" w:sz="4" w:space="0" w:color="000000"/>
              <w:bottom w:val="single" w:sz="4" w:space="0" w:color="auto"/>
            </w:tcBorders>
          </w:tcPr>
          <w:p w:rsidR="00156B34" w:rsidRPr="00EF6C05" w:rsidRDefault="00156B34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3341" w:type="dxa"/>
            <w:tcBorders>
              <w:left w:val="single" w:sz="4" w:space="0" w:color="000000"/>
              <w:bottom w:val="single" w:sz="4" w:space="0" w:color="auto"/>
            </w:tcBorders>
          </w:tcPr>
          <w:p w:rsidR="00156B34" w:rsidRPr="00EF6C05" w:rsidRDefault="00156B34" w:rsidP="008F4E24">
            <w:pPr>
              <w:tabs>
                <w:tab w:val="left" w:pos="9354"/>
              </w:tabs>
              <w:snapToGrid w:val="0"/>
              <w:ind w:right="-6"/>
              <w:rPr>
                <w:sz w:val="20"/>
                <w:szCs w:val="20"/>
              </w:rPr>
            </w:pP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156B34" w:rsidRPr="00EF6C05" w:rsidRDefault="00156B34" w:rsidP="00156B3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Внебюджетные источники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156B34" w:rsidRPr="00EF6C05" w:rsidRDefault="00156B34" w:rsidP="00156B3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156B34" w:rsidRPr="00EF6C05" w:rsidRDefault="00156B34" w:rsidP="00156B3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156B34" w:rsidRPr="00EF6C05" w:rsidRDefault="00156B34" w:rsidP="00156B3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156B34" w:rsidRPr="00EF6C05" w:rsidRDefault="00156B34" w:rsidP="00156B3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156B34" w:rsidRPr="00EF6C05" w:rsidRDefault="00156B34" w:rsidP="00156B3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56B34" w:rsidRPr="00EF6C05" w:rsidRDefault="00156B34" w:rsidP="00156B3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56B34" w:rsidRPr="00EF6C05" w:rsidRDefault="00156B34" w:rsidP="00156B3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</w:tr>
      <w:tr w:rsidR="00DA3D5C" w:rsidRPr="00EF6C05" w:rsidTr="00582488">
        <w:trPr>
          <w:trHeight w:val="135"/>
        </w:trPr>
        <w:tc>
          <w:tcPr>
            <w:tcW w:w="751" w:type="dxa"/>
            <w:tcBorders>
              <w:top w:val="single" w:sz="4" w:space="0" w:color="auto"/>
              <w:left w:val="single" w:sz="4" w:space="0" w:color="000000"/>
            </w:tcBorders>
          </w:tcPr>
          <w:p w:rsidR="00DA3D5C" w:rsidRPr="00EF6C05" w:rsidRDefault="00DA3D5C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3341" w:type="dxa"/>
            <w:vMerge w:val="restart"/>
            <w:tcBorders>
              <w:top w:val="single" w:sz="4" w:space="0" w:color="auto"/>
              <w:left w:val="single" w:sz="4" w:space="0" w:color="000000"/>
            </w:tcBorders>
          </w:tcPr>
          <w:p w:rsidR="00DA3D5C" w:rsidRPr="00EF6C05" w:rsidRDefault="00DA3D5C" w:rsidP="008F4E24">
            <w:pPr>
              <w:tabs>
                <w:tab w:val="left" w:pos="9354"/>
              </w:tabs>
              <w:snapToGrid w:val="0"/>
              <w:ind w:right="-6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 xml:space="preserve">Оплата по муниципальному контракту от  12.10.2018 </w:t>
            </w:r>
            <w:r w:rsidRPr="00EF6C05">
              <w:rPr>
                <w:sz w:val="20"/>
                <w:szCs w:val="20"/>
              </w:rPr>
              <w:br/>
              <w:t>№ 0178600000218000010-0849057-01</w:t>
            </w: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A3D5C" w:rsidRPr="00EF6C05" w:rsidRDefault="00DA3D5C" w:rsidP="00AF5AD6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A3D5C" w:rsidRPr="00EF6C05" w:rsidRDefault="00DA3D5C" w:rsidP="00156B3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0,00036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A3D5C" w:rsidRPr="00EF6C05" w:rsidRDefault="00DA3D5C" w:rsidP="00156B3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A3D5C" w:rsidRPr="00EF6C05" w:rsidRDefault="00DA3D5C" w:rsidP="00156B3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A3D5C" w:rsidRPr="00EF6C05" w:rsidRDefault="00DA3D5C" w:rsidP="00156B3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A3D5C" w:rsidRPr="00EF6C05" w:rsidRDefault="00DA3D5C" w:rsidP="00156B3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0,00036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A3D5C" w:rsidRPr="00EF6C05" w:rsidRDefault="00DA3D5C" w:rsidP="00156B34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A3D5C" w:rsidRPr="00EF6C05" w:rsidRDefault="00DA3D5C" w:rsidP="00156B3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</w:tr>
      <w:tr w:rsidR="00DA3D5C" w:rsidRPr="00EF6C05" w:rsidTr="00582488">
        <w:trPr>
          <w:trHeight w:val="135"/>
        </w:trPr>
        <w:tc>
          <w:tcPr>
            <w:tcW w:w="751" w:type="dxa"/>
            <w:tcBorders>
              <w:left w:val="single" w:sz="4" w:space="0" w:color="000000"/>
            </w:tcBorders>
          </w:tcPr>
          <w:p w:rsidR="00DA3D5C" w:rsidRPr="00EF6C05" w:rsidRDefault="00DA3D5C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44.</w:t>
            </w:r>
          </w:p>
        </w:tc>
        <w:tc>
          <w:tcPr>
            <w:tcW w:w="3341" w:type="dxa"/>
            <w:vMerge/>
            <w:tcBorders>
              <w:left w:val="single" w:sz="4" w:space="0" w:color="000000"/>
            </w:tcBorders>
          </w:tcPr>
          <w:p w:rsidR="00DA3D5C" w:rsidRPr="00EF6C05" w:rsidRDefault="00DA3D5C" w:rsidP="008F4E24">
            <w:pPr>
              <w:tabs>
                <w:tab w:val="left" w:pos="9354"/>
              </w:tabs>
              <w:snapToGrid w:val="0"/>
              <w:ind w:right="-6"/>
              <w:rPr>
                <w:sz w:val="20"/>
                <w:szCs w:val="20"/>
              </w:rPr>
            </w:pP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A3D5C" w:rsidRPr="00EF6C05" w:rsidRDefault="00DA3D5C" w:rsidP="00AF5AD6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A3D5C" w:rsidRPr="00EF6C05" w:rsidRDefault="00BD1C3A" w:rsidP="00C07501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767,</w:t>
            </w:r>
            <w:r w:rsidR="00C07501" w:rsidRPr="00EF6C05">
              <w:rPr>
                <w:sz w:val="20"/>
                <w:szCs w:val="20"/>
              </w:rPr>
              <w:t>2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A3D5C" w:rsidRPr="00EF6C05" w:rsidRDefault="00DA3D5C" w:rsidP="00AF5AD6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A3D5C" w:rsidRPr="00EF6C05" w:rsidRDefault="00DA3D5C" w:rsidP="00AF5AD6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A3D5C" w:rsidRPr="00EF6C05" w:rsidRDefault="00DA3D5C" w:rsidP="00AF5AD6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A3D5C" w:rsidRPr="00EF6C05" w:rsidRDefault="00BD1C3A" w:rsidP="00AF5AD6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767,</w:t>
            </w:r>
            <w:r w:rsidR="00C07501" w:rsidRPr="00EF6C05">
              <w:rPr>
                <w:sz w:val="20"/>
                <w:szCs w:val="20"/>
              </w:rPr>
              <w:t>2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A3D5C" w:rsidRPr="00EF6C05" w:rsidRDefault="00DA3D5C" w:rsidP="00AF5AD6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A3D5C" w:rsidRPr="00EF6C05" w:rsidRDefault="00DA3D5C" w:rsidP="00AF5AD6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</w:tr>
      <w:tr w:rsidR="00DA3D5C" w:rsidRPr="00EF6C05" w:rsidTr="00582488">
        <w:trPr>
          <w:trHeight w:val="135"/>
        </w:trPr>
        <w:tc>
          <w:tcPr>
            <w:tcW w:w="751" w:type="dxa"/>
            <w:tcBorders>
              <w:left w:val="single" w:sz="4" w:space="0" w:color="000000"/>
            </w:tcBorders>
          </w:tcPr>
          <w:p w:rsidR="00DA3D5C" w:rsidRPr="00EF6C05" w:rsidRDefault="00DA3D5C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3341" w:type="dxa"/>
            <w:vMerge/>
            <w:tcBorders>
              <w:left w:val="single" w:sz="4" w:space="0" w:color="000000"/>
            </w:tcBorders>
          </w:tcPr>
          <w:p w:rsidR="00DA3D5C" w:rsidRPr="00EF6C05" w:rsidRDefault="00DA3D5C" w:rsidP="008F4E24">
            <w:pPr>
              <w:tabs>
                <w:tab w:val="left" w:pos="9354"/>
              </w:tabs>
              <w:snapToGrid w:val="0"/>
              <w:ind w:right="-6"/>
              <w:rPr>
                <w:sz w:val="20"/>
                <w:szCs w:val="20"/>
              </w:rPr>
            </w:pP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A3D5C" w:rsidRPr="00EF6C05" w:rsidRDefault="00DA3D5C" w:rsidP="00AF5AD6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A3D5C" w:rsidRPr="00EF6C05" w:rsidRDefault="00DA3D5C" w:rsidP="00AF5AD6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A3D5C" w:rsidRPr="00EF6C05" w:rsidRDefault="00DA3D5C" w:rsidP="00AF5AD6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A3D5C" w:rsidRPr="00EF6C05" w:rsidRDefault="00DA3D5C" w:rsidP="00AF5AD6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A3D5C" w:rsidRPr="00EF6C05" w:rsidRDefault="00DA3D5C" w:rsidP="00AF5AD6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A3D5C" w:rsidRPr="00EF6C05" w:rsidRDefault="00DA3D5C" w:rsidP="00AF5AD6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A3D5C" w:rsidRPr="00EF6C05" w:rsidRDefault="00DA3D5C" w:rsidP="00AF5AD6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A3D5C" w:rsidRPr="00EF6C05" w:rsidRDefault="00DA3D5C" w:rsidP="00AF5AD6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</w:tr>
      <w:tr w:rsidR="00DA3D5C" w:rsidRPr="00EF6C05" w:rsidTr="00582488">
        <w:trPr>
          <w:trHeight w:val="135"/>
        </w:trPr>
        <w:tc>
          <w:tcPr>
            <w:tcW w:w="751" w:type="dxa"/>
            <w:tcBorders>
              <w:left w:val="single" w:sz="4" w:space="0" w:color="000000"/>
              <w:bottom w:val="single" w:sz="4" w:space="0" w:color="auto"/>
            </w:tcBorders>
          </w:tcPr>
          <w:p w:rsidR="00DA3D5C" w:rsidRPr="00EF6C05" w:rsidRDefault="00DA3D5C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3341" w:type="dxa"/>
            <w:tcBorders>
              <w:left w:val="single" w:sz="4" w:space="0" w:color="000000"/>
              <w:bottom w:val="single" w:sz="4" w:space="0" w:color="auto"/>
            </w:tcBorders>
          </w:tcPr>
          <w:p w:rsidR="00DA3D5C" w:rsidRPr="00EF6C05" w:rsidRDefault="00DA3D5C" w:rsidP="008F4E24">
            <w:pPr>
              <w:tabs>
                <w:tab w:val="left" w:pos="9354"/>
              </w:tabs>
              <w:snapToGrid w:val="0"/>
              <w:ind w:right="-6"/>
              <w:rPr>
                <w:sz w:val="20"/>
                <w:szCs w:val="20"/>
              </w:rPr>
            </w:pP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A3D5C" w:rsidRPr="00EF6C05" w:rsidRDefault="00DA3D5C" w:rsidP="00AF5AD6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Внебюджетные источники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A3D5C" w:rsidRPr="00EF6C05" w:rsidRDefault="00DA3D5C" w:rsidP="00AF5AD6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A3D5C" w:rsidRPr="00EF6C05" w:rsidRDefault="00DA3D5C" w:rsidP="00AF5AD6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A3D5C" w:rsidRPr="00EF6C05" w:rsidRDefault="00DA3D5C" w:rsidP="00AF5AD6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A3D5C" w:rsidRPr="00EF6C05" w:rsidRDefault="00DA3D5C" w:rsidP="00AF5AD6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A3D5C" w:rsidRPr="00EF6C05" w:rsidRDefault="00DA3D5C" w:rsidP="00AF5AD6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A3D5C" w:rsidRPr="00EF6C05" w:rsidRDefault="00DA3D5C" w:rsidP="00AF5AD6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A3D5C" w:rsidRPr="00EF6C05" w:rsidRDefault="00DA3D5C" w:rsidP="00AF5AD6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</w:tr>
      <w:tr w:rsidR="004412EF" w:rsidRPr="00EF6C05" w:rsidTr="00582488">
        <w:trPr>
          <w:trHeight w:val="135"/>
        </w:trPr>
        <w:tc>
          <w:tcPr>
            <w:tcW w:w="751" w:type="dxa"/>
            <w:tcBorders>
              <w:top w:val="single" w:sz="4" w:space="0" w:color="auto"/>
              <w:left w:val="single" w:sz="4" w:space="0" w:color="000000"/>
            </w:tcBorders>
          </w:tcPr>
          <w:p w:rsidR="004412EF" w:rsidRPr="00EF6C05" w:rsidRDefault="004412E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3341" w:type="dxa"/>
            <w:vMerge w:val="restart"/>
            <w:tcBorders>
              <w:top w:val="single" w:sz="4" w:space="0" w:color="auto"/>
              <w:left w:val="single" w:sz="4" w:space="0" w:color="000000"/>
            </w:tcBorders>
          </w:tcPr>
          <w:p w:rsidR="004412EF" w:rsidRPr="00EF6C05" w:rsidRDefault="00F77D02" w:rsidP="00BD1C3A">
            <w:pPr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 xml:space="preserve">Модернизация </w:t>
            </w:r>
            <w:r w:rsidR="004412EF" w:rsidRPr="00EF6C05">
              <w:rPr>
                <w:sz w:val="20"/>
                <w:szCs w:val="20"/>
              </w:rPr>
              <w:t xml:space="preserve"> котельной в </w:t>
            </w:r>
            <w:r w:rsidRPr="00EF6C05">
              <w:rPr>
                <w:sz w:val="20"/>
                <w:szCs w:val="20"/>
              </w:rPr>
              <w:br/>
            </w:r>
            <w:r w:rsidR="004412EF" w:rsidRPr="00EF6C05">
              <w:rPr>
                <w:sz w:val="20"/>
                <w:szCs w:val="20"/>
              </w:rPr>
              <w:t xml:space="preserve">с. Бирофельд, </w:t>
            </w:r>
            <w:r w:rsidR="004412EF" w:rsidRPr="00EF6C05">
              <w:rPr>
                <w:sz w:val="20"/>
                <w:szCs w:val="20"/>
              </w:rPr>
              <w:br/>
              <w:t>ул. «Школа» ул. Таежная, 11</w:t>
            </w:r>
          </w:p>
          <w:p w:rsidR="004412EF" w:rsidRPr="00EF6C05" w:rsidRDefault="004412EF" w:rsidP="00BD1C3A">
            <w:pPr>
              <w:rPr>
                <w:sz w:val="20"/>
                <w:szCs w:val="20"/>
              </w:rPr>
            </w:pP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412EF" w:rsidRPr="00EF6C05" w:rsidRDefault="004412EF" w:rsidP="00BD1C3A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412EF" w:rsidRPr="00EF6C05" w:rsidRDefault="00F77D02" w:rsidP="004412EF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104,6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412EF" w:rsidRPr="00EF6C05" w:rsidRDefault="004412EF" w:rsidP="004412EF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412EF" w:rsidRPr="00EF6C05" w:rsidRDefault="004412EF" w:rsidP="004412EF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412EF" w:rsidRPr="00EF6C05" w:rsidRDefault="004412EF" w:rsidP="004412EF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412EF" w:rsidRPr="00EF6C05" w:rsidRDefault="003A676B" w:rsidP="004412EF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104,6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412EF" w:rsidRPr="00EF6C05" w:rsidRDefault="004412EF" w:rsidP="004412EF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412EF" w:rsidRPr="00EF6C05" w:rsidRDefault="004412EF" w:rsidP="004412EF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</w:tr>
      <w:tr w:rsidR="004412EF" w:rsidRPr="00EF6C05" w:rsidTr="00582488">
        <w:trPr>
          <w:trHeight w:val="135"/>
        </w:trPr>
        <w:tc>
          <w:tcPr>
            <w:tcW w:w="751" w:type="dxa"/>
            <w:tcBorders>
              <w:left w:val="single" w:sz="4" w:space="0" w:color="000000"/>
            </w:tcBorders>
          </w:tcPr>
          <w:p w:rsidR="004412EF" w:rsidRPr="00EF6C05" w:rsidRDefault="004412E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45.</w:t>
            </w:r>
          </w:p>
        </w:tc>
        <w:tc>
          <w:tcPr>
            <w:tcW w:w="3341" w:type="dxa"/>
            <w:vMerge/>
            <w:tcBorders>
              <w:left w:val="single" w:sz="4" w:space="0" w:color="000000"/>
            </w:tcBorders>
          </w:tcPr>
          <w:p w:rsidR="004412EF" w:rsidRPr="00EF6C05" w:rsidRDefault="004412EF" w:rsidP="008F4E24">
            <w:pPr>
              <w:tabs>
                <w:tab w:val="left" w:pos="9354"/>
              </w:tabs>
              <w:snapToGrid w:val="0"/>
              <w:ind w:right="-6"/>
              <w:rPr>
                <w:sz w:val="20"/>
                <w:szCs w:val="20"/>
              </w:rPr>
            </w:pP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412EF" w:rsidRPr="00EF6C05" w:rsidRDefault="004412EF" w:rsidP="00BD1C3A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412EF" w:rsidRPr="00EF6C05" w:rsidRDefault="00F77D02" w:rsidP="004412EF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941,8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412EF" w:rsidRPr="00EF6C05" w:rsidRDefault="004412EF" w:rsidP="004412EF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412EF" w:rsidRPr="00EF6C05" w:rsidRDefault="004412EF" w:rsidP="004412EF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412EF" w:rsidRPr="00EF6C05" w:rsidRDefault="004412EF" w:rsidP="004412EF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412EF" w:rsidRPr="00EF6C05" w:rsidRDefault="003A676B" w:rsidP="004412EF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941,8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412EF" w:rsidRPr="00EF6C05" w:rsidRDefault="004412EF" w:rsidP="004412EF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412EF" w:rsidRPr="00EF6C05" w:rsidRDefault="004412EF" w:rsidP="004412EF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</w:tr>
      <w:tr w:rsidR="004412EF" w:rsidRPr="00EF6C05" w:rsidTr="00582488">
        <w:trPr>
          <w:trHeight w:val="135"/>
        </w:trPr>
        <w:tc>
          <w:tcPr>
            <w:tcW w:w="751" w:type="dxa"/>
            <w:tcBorders>
              <w:left w:val="single" w:sz="4" w:space="0" w:color="000000"/>
            </w:tcBorders>
          </w:tcPr>
          <w:p w:rsidR="004412EF" w:rsidRPr="00EF6C05" w:rsidRDefault="004412E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3341" w:type="dxa"/>
            <w:vMerge/>
            <w:tcBorders>
              <w:left w:val="single" w:sz="4" w:space="0" w:color="000000"/>
            </w:tcBorders>
          </w:tcPr>
          <w:p w:rsidR="004412EF" w:rsidRPr="00EF6C05" w:rsidRDefault="004412EF" w:rsidP="008F4E24">
            <w:pPr>
              <w:tabs>
                <w:tab w:val="left" w:pos="9354"/>
              </w:tabs>
              <w:snapToGrid w:val="0"/>
              <w:ind w:right="-6"/>
              <w:rPr>
                <w:sz w:val="20"/>
                <w:szCs w:val="20"/>
              </w:rPr>
            </w:pP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412EF" w:rsidRPr="00EF6C05" w:rsidRDefault="004412EF" w:rsidP="00BD1C3A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412EF" w:rsidRPr="00EF6C05" w:rsidRDefault="004412EF" w:rsidP="00BD1C3A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412EF" w:rsidRPr="00EF6C05" w:rsidRDefault="004412EF" w:rsidP="00BD1C3A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412EF" w:rsidRPr="00EF6C05" w:rsidRDefault="004412EF" w:rsidP="00BD1C3A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412EF" w:rsidRPr="00EF6C05" w:rsidRDefault="004412EF" w:rsidP="00BD1C3A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412EF" w:rsidRPr="00EF6C05" w:rsidRDefault="004412EF" w:rsidP="00BD1C3A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412EF" w:rsidRPr="00EF6C05" w:rsidRDefault="004412EF" w:rsidP="00BD1C3A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412EF" w:rsidRPr="00EF6C05" w:rsidRDefault="004412EF" w:rsidP="00BD1C3A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</w:tr>
      <w:tr w:rsidR="004412EF" w:rsidRPr="00EF6C05" w:rsidTr="00582488">
        <w:trPr>
          <w:trHeight w:val="135"/>
        </w:trPr>
        <w:tc>
          <w:tcPr>
            <w:tcW w:w="751" w:type="dxa"/>
            <w:tcBorders>
              <w:left w:val="single" w:sz="4" w:space="0" w:color="000000"/>
              <w:bottom w:val="single" w:sz="4" w:space="0" w:color="auto"/>
            </w:tcBorders>
          </w:tcPr>
          <w:p w:rsidR="004412EF" w:rsidRPr="00EF6C05" w:rsidRDefault="004412E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3341" w:type="dxa"/>
            <w:vMerge/>
            <w:tcBorders>
              <w:left w:val="single" w:sz="4" w:space="0" w:color="000000"/>
              <w:bottom w:val="single" w:sz="4" w:space="0" w:color="auto"/>
            </w:tcBorders>
          </w:tcPr>
          <w:p w:rsidR="004412EF" w:rsidRPr="00EF6C05" w:rsidRDefault="004412EF" w:rsidP="008F4E24">
            <w:pPr>
              <w:tabs>
                <w:tab w:val="left" w:pos="9354"/>
              </w:tabs>
              <w:snapToGrid w:val="0"/>
              <w:ind w:right="-6"/>
              <w:rPr>
                <w:sz w:val="20"/>
                <w:szCs w:val="20"/>
              </w:rPr>
            </w:pP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412EF" w:rsidRPr="00EF6C05" w:rsidRDefault="004412EF" w:rsidP="00BD1C3A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Внебюджетные источники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412EF" w:rsidRPr="00EF6C05" w:rsidRDefault="004412EF" w:rsidP="00BD1C3A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412EF" w:rsidRPr="00EF6C05" w:rsidRDefault="004412EF" w:rsidP="00BD1C3A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412EF" w:rsidRPr="00EF6C05" w:rsidRDefault="004412EF" w:rsidP="00BD1C3A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412EF" w:rsidRPr="00EF6C05" w:rsidRDefault="004412EF" w:rsidP="00BD1C3A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412EF" w:rsidRPr="00EF6C05" w:rsidRDefault="004412EF" w:rsidP="00BD1C3A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412EF" w:rsidRPr="00EF6C05" w:rsidRDefault="004412EF" w:rsidP="00BD1C3A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412EF" w:rsidRPr="00EF6C05" w:rsidRDefault="004412EF" w:rsidP="00BD1C3A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</w:tr>
      <w:tr w:rsidR="004412EF" w:rsidRPr="00EF6C05" w:rsidTr="00582488">
        <w:trPr>
          <w:trHeight w:val="135"/>
        </w:trPr>
        <w:tc>
          <w:tcPr>
            <w:tcW w:w="751" w:type="dxa"/>
            <w:tcBorders>
              <w:top w:val="single" w:sz="4" w:space="0" w:color="auto"/>
              <w:left w:val="single" w:sz="4" w:space="0" w:color="000000"/>
            </w:tcBorders>
          </w:tcPr>
          <w:p w:rsidR="004412EF" w:rsidRPr="00EF6C05" w:rsidRDefault="004412E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3341" w:type="dxa"/>
            <w:vMerge w:val="restart"/>
            <w:tcBorders>
              <w:top w:val="single" w:sz="4" w:space="0" w:color="auto"/>
              <w:left w:val="single" w:sz="4" w:space="0" w:color="000000"/>
            </w:tcBorders>
          </w:tcPr>
          <w:p w:rsidR="004412EF" w:rsidRPr="00EF6C05" w:rsidRDefault="00F77D02" w:rsidP="004412EF">
            <w:pPr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Модернизация</w:t>
            </w:r>
            <w:r w:rsidR="004412EF" w:rsidRPr="00EF6C05">
              <w:rPr>
                <w:sz w:val="20"/>
                <w:szCs w:val="20"/>
              </w:rPr>
              <w:t xml:space="preserve"> тепловых сетей в </w:t>
            </w:r>
            <w:r w:rsidR="004412EF" w:rsidRPr="00EF6C05">
              <w:rPr>
                <w:sz w:val="20"/>
                <w:szCs w:val="20"/>
              </w:rPr>
              <w:br/>
              <w:t>с. Бирофельд</w:t>
            </w:r>
          </w:p>
          <w:p w:rsidR="004412EF" w:rsidRPr="00EF6C05" w:rsidRDefault="004412EF" w:rsidP="008F4E24">
            <w:pPr>
              <w:tabs>
                <w:tab w:val="left" w:pos="9354"/>
              </w:tabs>
              <w:snapToGrid w:val="0"/>
              <w:ind w:right="-6"/>
              <w:rPr>
                <w:sz w:val="20"/>
                <w:szCs w:val="20"/>
              </w:rPr>
            </w:pP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412EF" w:rsidRPr="00EF6C05" w:rsidRDefault="004412EF" w:rsidP="00BD1C3A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412EF" w:rsidRPr="00EF6C05" w:rsidRDefault="003A676B" w:rsidP="004412EF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23,6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412EF" w:rsidRPr="00EF6C05" w:rsidRDefault="004412EF" w:rsidP="004412EF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412EF" w:rsidRPr="00EF6C05" w:rsidRDefault="004412EF" w:rsidP="004412EF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412EF" w:rsidRPr="00EF6C05" w:rsidRDefault="004412EF" w:rsidP="004412EF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412EF" w:rsidRPr="00EF6C05" w:rsidRDefault="003A676B" w:rsidP="004412EF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23,6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412EF" w:rsidRPr="00EF6C05" w:rsidRDefault="004412EF" w:rsidP="004412EF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412EF" w:rsidRPr="00EF6C05" w:rsidRDefault="004412EF" w:rsidP="004412EF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</w:tr>
      <w:tr w:rsidR="004412EF" w:rsidRPr="00EF6C05" w:rsidTr="00582488">
        <w:trPr>
          <w:trHeight w:val="135"/>
        </w:trPr>
        <w:tc>
          <w:tcPr>
            <w:tcW w:w="751" w:type="dxa"/>
            <w:tcBorders>
              <w:left w:val="single" w:sz="4" w:space="0" w:color="000000"/>
            </w:tcBorders>
          </w:tcPr>
          <w:p w:rsidR="004412EF" w:rsidRPr="00EF6C05" w:rsidRDefault="004412E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46.</w:t>
            </w:r>
          </w:p>
        </w:tc>
        <w:tc>
          <w:tcPr>
            <w:tcW w:w="3341" w:type="dxa"/>
            <w:vMerge/>
            <w:tcBorders>
              <w:left w:val="single" w:sz="4" w:space="0" w:color="000000"/>
            </w:tcBorders>
          </w:tcPr>
          <w:p w:rsidR="004412EF" w:rsidRPr="00EF6C05" w:rsidRDefault="004412EF" w:rsidP="008F4E24">
            <w:pPr>
              <w:tabs>
                <w:tab w:val="left" w:pos="9354"/>
              </w:tabs>
              <w:snapToGrid w:val="0"/>
              <w:ind w:right="-6"/>
              <w:rPr>
                <w:sz w:val="20"/>
                <w:szCs w:val="20"/>
              </w:rPr>
            </w:pP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412EF" w:rsidRPr="00EF6C05" w:rsidRDefault="004412EF" w:rsidP="00BD1C3A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412EF" w:rsidRPr="00EF6C05" w:rsidRDefault="003A676B" w:rsidP="004412EF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211,9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412EF" w:rsidRPr="00EF6C05" w:rsidRDefault="004412EF" w:rsidP="004412EF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412EF" w:rsidRPr="00EF6C05" w:rsidRDefault="004412EF" w:rsidP="004412EF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412EF" w:rsidRPr="00EF6C05" w:rsidRDefault="004412EF" w:rsidP="004412EF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412EF" w:rsidRPr="00EF6C05" w:rsidRDefault="003A676B" w:rsidP="004412EF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211,9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412EF" w:rsidRPr="00EF6C05" w:rsidRDefault="004412EF" w:rsidP="004412EF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412EF" w:rsidRPr="00EF6C05" w:rsidRDefault="004412EF" w:rsidP="004412EF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</w:tr>
      <w:tr w:rsidR="004412EF" w:rsidRPr="00EF6C05" w:rsidTr="00582488">
        <w:trPr>
          <w:trHeight w:val="135"/>
        </w:trPr>
        <w:tc>
          <w:tcPr>
            <w:tcW w:w="751" w:type="dxa"/>
            <w:tcBorders>
              <w:left w:val="single" w:sz="4" w:space="0" w:color="000000"/>
            </w:tcBorders>
          </w:tcPr>
          <w:p w:rsidR="004412EF" w:rsidRPr="00EF6C05" w:rsidRDefault="004412E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3341" w:type="dxa"/>
            <w:vMerge/>
            <w:tcBorders>
              <w:left w:val="single" w:sz="4" w:space="0" w:color="000000"/>
            </w:tcBorders>
          </w:tcPr>
          <w:p w:rsidR="004412EF" w:rsidRPr="00EF6C05" w:rsidRDefault="004412EF" w:rsidP="008F4E24">
            <w:pPr>
              <w:tabs>
                <w:tab w:val="left" w:pos="9354"/>
              </w:tabs>
              <w:snapToGrid w:val="0"/>
              <w:ind w:right="-6"/>
              <w:rPr>
                <w:sz w:val="20"/>
                <w:szCs w:val="20"/>
              </w:rPr>
            </w:pP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412EF" w:rsidRPr="00EF6C05" w:rsidRDefault="004412EF" w:rsidP="00BD1C3A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412EF" w:rsidRPr="00EF6C05" w:rsidRDefault="004412EF" w:rsidP="004412EF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412EF" w:rsidRPr="00EF6C05" w:rsidRDefault="004412EF" w:rsidP="004412EF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412EF" w:rsidRPr="00EF6C05" w:rsidRDefault="004412EF" w:rsidP="004412EF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412EF" w:rsidRPr="00EF6C05" w:rsidRDefault="004412EF" w:rsidP="004412EF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412EF" w:rsidRPr="00EF6C05" w:rsidRDefault="004412EF" w:rsidP="004412EF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412EF" w:rsidRPr="00EF6C05" w:rsidRDefault="004412EF" w:rsidP="004412EF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412EF" w:rsidRPr="00EF6C05" w:rsidRDefault="004412EF" w:rsidP="004412EF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</w:tr>
      <w:tr w:rsidR="004412EF" w:rsidRPr="00EF6C05" w:rsidTr="00582488">
        <w:trPr>
          <w:trHeight w:val="135"/>
        </w:trPr>
        <w:tc>
          <w:tcPr>
            <w:tcW w:w="751" w:type="dxa"/>
            <w:tcBorders>
              <w:left w:val="single" w:sz="4" w:space="0" w:color="000000"/>
              <w:bottom w:val="single" w:sz="4" w:space="0" w:color="auto"/>
            </w:tcBorders>
          </w:tcPr>
          <w:p w:rsidR="004412EF" w:rsidRPr="00EF6C05" w:rsidRDefault="004412E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3341" w:type="dxa"/>
            <w:vMerge/>
            <w:tcBorders>
              <w:left w:val="single" w:sz="4" w:space="0" w:color="000000"/>
              <w:bottom w:val="single" w:sz="4" w:space="0" w:color="auto"/>
            </w:tcBorders>
          </w:tcPr>
          <w:p w:rsidR="004412EF" w:rsidRPr="00EF6C05" w:rsidRDefault="004412EF" w:rsidP="008F4E24">
            <w:pPr>
              <w:tabs>
                <w:tab w:val="left" w:pos="9354"/>
              </w:tabs>
              <w:snapToGrid w:val="0"/>
              <w:ind w:right="-6"/>
              <w:rPr>
                <w:sz w:val="20"/>
                <w:szCs w:val="20"/>
              </w:rPr>
            </w:pP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412EF" w:rsidRPr="00EF6C05" w:rsidRDefault="004412EF" w:rsidP="00BD1C3A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Внебюджетные источники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412EF" w:rsidRPr="00EF6C05" w:rsidRDefault="004412EF" w:rsidP="004412EF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412EF" w:rsidRPr="00EF6C05" w:rsidRDefault="004412EF" w:rsidP="004412EF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412EF" w:rsidRPr="00EF6C05" w:rsidRDefault="004412EF" w:rsidP="004412EF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412EF" w:rsidRPr="00EF6C05" w:rsidRDefault="004412EF" w:rsidP="004412EF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412EF" w:rsidRPr="00EF6C05" w:rsidRDefault="004412EF" w:rsidP="004412EF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412EF" w:rsidRPr="00EF6C05" w:rsidRDefault="004412EF" w:rsidP="004412EF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412EF" w:rsidRPr="00EF6C05" w:rsidRDefault="004412EF" w:rsidP="004412EF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</w:tr>
      <w:tr w:rsidR="004412EF" w:rsidRPr="00EF6C05" w:rsidTr="00582488">
        <w:trPr>
          <w:trHeight w:val="135"/>
        </w:trPr>
        <w:tc>
          <w:tcPr>
            <w:tcW w:w="751" w:type="dxa"/>
            <w:tcBorders>
              <w:top w:val="single" w:sz="4" w:space="0" w:color="auto"/>
              <w:left w:val="single" w:sz="4" w:space="0" w:color="000000"/>
            </w:tcBorders>
          </w:tcPr>
          <w:p w:rsidR="004412EF" w:rsidRPr="00EF6C05" w:rsidRDefault="004412E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3341" w:type="dxa"/>
            <w:vMerge w:val="restart"/>
            <w:tcBorders>
              <w:top w:val="single" w:sz="4" w:space="0" w:color="auto"/>
              <w:left w:val="single" w:sz="4" w:space="0" w:color="000000"/>
            </w:tcBorders>
          </w:tcPr>
          <w:p w:rsidR="004412EF" w:rsidRPr="00EF6C05" w:rsidRDefault="00F77D02" w:rsidP="00F77D02">
            <w:pPr>
              <w:tabs>
                <w:tab w:val="left" w:pos="9354"/>
              </w:tabs>
              <w:snapToGrid w:val="0"/>
              <w:ind w:right="-6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Модернизация</w:t>
            </w:r>
            <w:r w:rsidR="004412EF" w:rsidRPr="00EF6C05">
              <w:rPr>
                <w:sz w:val="20"/>
                <w:szCs w:val="20"/>
              </w:rPr>
              <w:t xml:space="preserve"> водопроводных сетей в с. Бирофельд</w:t>
            </w: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412EF" w:rsidRPr="00EF6C05" w:rsidRDefault="004412EF" w:rsidP="00BD1C3A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412EF" w:rsidRPr="00EF6C05" w:rsidRDefault="003A676B" w:rsidP="004412EF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102,0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412EF" w:rsidRPr="00EF6C05" w:rsidRDefault="004412EF" w:rsidP="004412EF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412EF" w:rsidRPr="00EF6C05" w:rsidRDefault="004412EF" w:rsidP="004412EF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412EF" w:rsidRPr="00EF6C05" w:rsidRDefault="004412EF" w:rsidP="004412EF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412EF" w:rsidRPr="00EF6C05" w:rsidRDefault="003A676B" w:rsidP="004412EF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102,0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412EF" w:rsidRPr="00EF6C05" w:rsidRDefault="004412EF" w:rsidP="004412EF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412EF" w:rsidRPr="00EF6C05" w:rsidRDefault="004412EF" w:rsidP="004412EF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</w:tr>
      <w:tr w:rsidR="004412EF" w:rsidRPr="00EF6C05" w:rsidTr="00582488">
        <w:trPr>
          <w:trHeight w:val="135"/>
        </w:trPr>
        <w:tc>
          <w:tcPr>
            <w:tcW w:w="751" w:type="dxa"/>
            <w:tcBorders>
              <w:left w:val="single" w:sz="4" w:space="0" w:color="000000"/>
            </w:tcBorders>
          </w:tcPr>
          <w:p w:rsidR="004412EF" w:rsidRPr="00EF6C05" w:rsidRDefault="004412E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47.</w:t>
            </w:r>
          </w:p>
        </w:tc>
        <w:tc>
          <w:tcPr>
            <w:tcW w:w="3341" w:type="dxa"/>
            <w:vMerge/>
            <w:tcBorders>
              <w:left w:val="single" w:sz="4" w:space="0" w:color="000000"/>
            </w:tcBorders>
          </w:tcPr>
          <w:p w:rsidR="004412EF" w:rsidRPr="00EF6C05" w:rsidRDefault="004412EF" w:rsidP="008F4E24">
            <w:pPr>
              <w:tabs>
                <w:tab w:val="left" w:pos="9354"/>
              </w:tabs>
              <w:snapToGrid w:val="0"/>
              <w:ind w:right="-6"/>
              <w:rPr>
                <w:sz w:val="20"/>
                <w:szCs w:val="20"/>
              </w:rPr>
            </w:pP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412EF" w:rsidRPr="00EF6C05" w:rsidRDefault="004412EF" w:rsidP="00BD1C3A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412EF" w:rsidRPr="00EF6C05" w:rsidRDefault="003A676B" w:rsidP="004412EF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918,0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412EF" w:rsidRPr="00EF6C05" w:rsidRDefault="004412EF" w:rsidP="004412EF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412EF" w:rsidRPr="00EF6C05" w:rsidRDefault="004412EF" w:rsidP="004412EF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412EF" w:rsidRPr="00EF6C05" w:rsidRDefault="004412EF" w:rsidP="004412EF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412EF" w:rsidRPr="00EF6C05" w:rsidRDefault="003A676B" w:rsidP="004412EF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918,0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412EF" w:rsidRPr="00EF6C05" w:rsidRDefault="004412EF" w:rsidP="004412EF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412EF" w:rsidRPr="00EF6C05" w:rsidRDefault="004412EF" w:rsidP="004412EF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</w:tr>
      <w:tr w:rsidR="004412EF" w:rsidRPr="00EF6C05" w:rsidTr="00582488">
        <w:trPr>
          <w:trHeight w:val="135"/>
        </w:trPr>
        <w:tc>
          <w:tcPr>
            <w:tcW w:w="751" w:type="dxa"/>
            <w:tcBorders>
              <w:left w:val="single" w:sz="4" w:space="0" w:color="000000"/>
            </w:tcBorders>
          </w:tcPr>
          <w:p w:rsidR="004412EF" w:rsidRPr="00EF6C05" w:rsidRDefault="004412E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3341" w:type="dxa"/>
            <w:vMerge/>
            <w:tcBorders>
              <w:left w:val="single" w:sz="4" w:space="0" w:color="000000"/>
            </w:tcBorders>
          </w:tcPr>
          <w:p w:rsidR="004412EF" w:rsidRPr="00EF6C05" w:rsidRDefault="004412EF" w:rsidP="008F4E24">
            <w:pPr>
              <w:tabs>
                <w:tab w:val="left" w:pos="9354"/>
              </w:tabs>
              <w:snapToGrid w:val="0"/>
              <w:ind w:right="-6"/>
              <w:rPr>
                <w:sz w:val="20"/>
                <w:szCs w:val="20"/>
              </w:rPr>
            </w:pP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412EF" w:rsidRPr="00EF6C05" w:rsidRDefault="004412EF" w:rsidP="00BD1C3A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412EF" w:rsidRPr="00EF6C05" w:rsidRDefault="004412EF" w:rsidP="004412EF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412EF" w:rsidRPr="00EF6C05" w:rsidRDefault="004412EF" w:rsidP="004412EF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412EF" w:rsidRPr="00EF6C05" w:rsidRDefault="004412EF" w:rsidP="004412EF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412EF" w:rsidRPr="00EF6C05" w:rsidRDefault="004412EF" w:rsidP="004412EF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412EF" w:rsidRPr="00EF6C05" w:rsidRDefault="004412EF" w:rsidP="004412EF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412EF" w:rsidRPr="00EF6C05" w:rsidRDefault="004412EF" w:rsidP="004412EF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412EF" w:rsidRPr="00EF6C05" w:rsidRDefault="004412EF" w:rsidP="004412EF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</w:tr>
      <w:tr w:rsidR="004412EF" w:rsidRPr="00EF6C05" w:rsidTr="00582488">
        <w:trPr>
          <w:trHeight w:val="135"/>
        </w:trPr>
        <w:tc>
          <w:tcPr>
            <w:tcW w:w="751" w:type="dxa"/>
            <w:tcBorders>
              <w:left w:val="single" w:sz="4" w:space="0" w:color="000000"/>
              <w:bottom w:val="single" w:sz="4" w:space="0" w:color="auto"/>
            </w:tcBorders>
          </w:tcPr>
          <w:p w:rsidR="004412EF" w:rsidRPr="00EF6C05" w:rsidRDefault="004412E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3341" w:type="dxa"/>
            <w:vMerge/>
            <w:tcBorders>
              <w:left w:val="single" w:sz="4" w:space="0" w:color="000000"/>
              <w:bottom w:val="single" w:sz="4" w:space="0" w:color="auto"/>
            </w:tcBorders>
          </w:tcPr>
          <w:p w:rsidR="004412EF" w:rsidRPr="00EF6C05" w:rsidRDefault="004412EF" w:rsidP="008F4E24">
            <w:pPr>
              <w:tabs>
                <w:tab w:val="left" w:pos="9354"/>
              </w:tabs>
              <w:snapToGrid w:val="0"/>
              <w:ind w:right="-6"/>
              <w:rPr>
                <w:sz w:val="20"/>
                <w:szCs w:val="20"/>
              </w:rPr>
            </w:pP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412EF" w:rsidRPr="00EF6C05" w:rsidRDefault="004412EF" w:rsidP="00BD1C3A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Внебюджетные источники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412EF" w:rsidRPr="00EF6C05" w:rsidRDefault="004412EF" w:rsidP="004412EF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412EF" w:rsidRPr="00EF6C05" w:rsidRDefault="004412EF" w:rsidP="004412EF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412EF" w:rsidRPr="00EF6C05" w:rsidRDefault="004412EF" w:rsidP="004412EF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412EF" w:rsidRPr="00EF6C05" w:rsidRDefault="004412EF" w:rsidP="004412EF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412EF" w:rsidRPr="00EF6C05" w:rsidRDefault="004412EF" w:rsidP="004412EF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412EF" w:rsidRPr="00EF6C05" w:rsidRDefault="004412EF" w:rsidP="004412EF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412EF" w:rsidRPr="00EF6C05" w:rsidRDefault="004412EF" w:rsidP="004412EF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</w:tr>
      <w:tr w:rsidR="004412EF" w:rsidRPr="00EF6C05" w:rsidTr="00582488">
        <w:trPr>
          <w:trHeight w:val="135"/>
        </w:trPr>
        <w:tc>
          <w:tcPr>
            <w:tcW w:w="751" w:type="dxa"/>
            <w:tcBorders>
              <w:top w:val="single" w:sz="4" w:space="0" w:color="auto"/>
              <w:left w:val="single" w:sz="4" w:space="0" w:color="000000"/>
            </w:tcBorders>
          </w:tcPr>
          <w:p w:rsidR="004412EF" w:rsidRPr="00EF6C05" w:rsidRDefault="004412E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3341" w:type="dxa"/>
            <w:vMerge w:val="restart"/>
            <w:tcBorders>
              <w:top w:val="single" w:sz="4" w:space="0" w:color="auto"/>
              <w:left w:val="single" w:sz="4" w:space="0" w:color="000000"/>
            </w:tcBorders>
          </w:tcPr>
          <w:p w:rsidR="004412EF" w:rsidRPr="00EF6C05" w:rsidRDefault="004412EF" w:rsidP="00BD1C3A">
            <w:pPr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Модернизация котельной в</w:t>
            </w:r>
            <w:r w:rsidR="00F77D02" w:rsidRPr="00EF6C05">
              <w:rPr>
                <w:sz w:val="20"/>
                <w:szCs w:val="20"/>
              </w:rPr>
              <w:br/>
            </w:r>
            <w:r w:rsidRPr="00EF6C05">
              <w:rPr>
                <w:sz w:val="20"/>
                <w:szCs w:val="20"/>
              </w:rPr>
              <w:t xml:space="preserve"> с. Птичник, ул. Мирная, 10б</w:t>
            </w:r>
          </w:p>
          <w:p w:rsidR="004412EF" w:rsidRPr="00EF6C05" w:rsidRDefault="004412EF" w:rsidP="00BD1C3A">
            <w:pPr>
              <w:rPr>
                <w:sz w:val="20"/>
                <w:szCs w:val="20"/>
              </w:rPr>
            </w:pP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412EF" w:rsidRPr="00EF6C05" w:rsidRDefault="004412EF" w:rsidP="00BD1C3A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412EF" w:rsidRPr="00EF6C05" w:rsidRDefault="003A676B" w:rsidP="004412EF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</w:t>
            </w:r>
            <w:r w:rsidR="00E227DC" w:rsidRPr="00EF6C05">
              <w:rPr>
                <w:sz w:val="20"/>
                <w:szCs w:val="20"/>
              </w:rPr>
              <w:t>,0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412EF" w:rsidRPr="00EF6C05" w:rsidRDefault="004412EF" w:rsidP="004412EF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412EF" w:rsidRPr="00EF6C05" w:rsidRDefault="004412EF" w:rsidP="004412EF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412EF" w:rsidRPr="00EF6C05" w:rsidRDefault="004412EF" w:rsidP="004412EF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412EF" w:rsidRPr="00EF6C05" w:rsidRDefault="003A676B" w:rsidP="004412EF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</w:t>
            </w:r>
            <w:r w:rsidR="00E227DC" w:rsidRPr="00EF6C05">
              <w:rPr>
                <w:sz w:val="20"/>
                <w:szCs w:val="20"/>
              </w:rPr>
              <w:t>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412EF" w:rsidRPr="00EF6C05" w:rsidRDefault="004412EF" w:rsidP="004412EF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412EF" w:rsidRPr="00EF6C05" w:rsidRDefault="004412EF" w:rsidP="004412EF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</w:tr>
      <w:tr w:rsidR="004412EF" w:rsidRPr="00EF6C05" w:rsidTr="00582488">
        <w:trPr>
          <w:trHeight w:val="135"/>
        </w:trPr>
        <w:tc>
          <w:tcPr>
            <w:tcW w:w="751" w:type="dxa"/>
            <w:tcBorders>
              <w:left w:val="single" w:sz="4" w:space="0" w:color="000000"/>
            </w:tcBorders>
          </w:tcPr>
          <w:p w:rsidR="004412EF" w:rsidRPr="00EF6C05" w:rsidRDefault="004412E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48.</w:t>
            </w:r>
          </w:p>
        </w:tc>
        <w:tc>
          <w:tcPr>
            <w:tcW w:w="3341" w:type="dxa"/>
            <w:vMerge/>
            <w:tcBorders>
              <w:left w:val="single" w:sz="4" w:space="0" w:color="000000"/>
            </w:tcBorders>
          </w:tcPr>
          <w:p w:rsidR="004412EF" w:rsidRPr="00EF6C05" w:rsidRDefault="004412EF" w:rsidP="008F4E24">
            <w:pPr>
              <w:tabs>
                <w:tab w:val="left" w:pos="9354"/>
              </w:tabs>
              <w:snapToGrid w:val="0"/>
              <w:ind w:right="-6"/>
              <w:rPr>
                <w:sz w:val="20"/>
                <w:szCs w:val="20"/>
              </w:rPr>
            </w:pP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412EF" w:rsidRPr="00EF6C05" w:rsidRDefault="004412EF" w:rsidP="00BD1C3A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412EF" w:rsidRPr="00EF6C05" w:rsidRDefault="003A676B" w:rsidP="004412EF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</w:t>
            </w:r>
            <w:r w:rsidR="00E227DC" w:rsidRPr="00EF6C05">
              <w:rPr>
                <w:sz w:val="20"/>
                <w:szCs w:val="20"/>
              </w:rPr>
              <w:t>,0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412EF" w:rsidRPr="00EF6C05" w:rsidRDefault="004412EF" w:rsidP="004412EF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412EF" w:rsidRPr="00EF6C05" w:rsidRDefault="004412EF" w:rsidP="004412EF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412EF" w:rsidRPr="00EF6C05" w:rsidRDefault="004412EF" w:rsidP="004412EF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412EF" w:rsidRPr="00EF6C05" w:rsidRDefault="003A676B" w:rsidP="004412EF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</w:t>
            </w:r>
            <w:r w:rsidR="00E227DC" w:rsidRPr="00EF6C05">
              <w:rPr>
                <w:sz w:val="20"/>
                <w:szCs w:val="20"/>
              </w:rPr>
              <w:t>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412EF" w:rsidRPr="00EF6C05" w:rsidRDefault="004412EF" w:rsidP="004412EF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412EF" w:rsidRPr="00EF6C05" w:rsidRDefault="004412EF" w:rsidP="004412EF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</w:tr>
      <w:tr w:rsidR="004412EF" w:rsidRPr="00EF6C05" w:rsidTr="00582488">
        <w:trPr>
          <w:trHeight w:val="135"/>
        </w:trPr>
        <w:tc>
          <w:tcPr>
            <w:tcW w:w="751" w:type="dxa"/>
            <w:tcBorders>
              <w:left w:val="single" w:sz="4" w:space="0" w:color="000000"/>
            </w:tcBorders>
          </w:tcPr>
          <w:p w:rsidR="004412EF" w:rsidRPr="00EF6C05" w:rsidRDefault="004412E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3341" w:type="dxa"/>
            <w:vMerge/>
            <w:tcBorders>
              <w:left w:val="single" w:sz="4" w:space="0" w:color="000000"/>
            </w:tcBorders>
          </w:tcPr>
          <w:p w:rsidR="004412EF" w:rsidRPr="00EF6C05" w:rsidRDefault="004412EF" w:rsidP="008F4E24">
            <w:pPr>
              <w:tabs>
                <w:tab w:val="left" w:pos="9354"/>
              </w:tabs>
              <w:snapToGrid w:val="0"/>
              <w:ind w:right="-6"/>
              <w:rPr>
                <w:sz w:val="20"/>
                <w:szCs w:val="20"/>
              </w:rPr>
            </w:pP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412EF" w:rsidRPr="00EF6C05" w:rsidRDefault="004412EF" w:rsidP="00BD1C3A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412EF" w:rsidRPr="00EF6C05" w:rsidRDefault="004412EF" w:rsidP="004412EF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412EF" w:rsidRPr="00EF6C05" w:rsidRDefault="004412EF" w:rsidP="004412EF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412EF" w:rsidRPr="00EF6C05" w:rsidRDefault="004412EF" w:rsidP="004412EF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412EF" w:rsidRPr="00EF6C05" w:rsidRDefault="004412EF" w:rsidP="004412EF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412EF" w:rsidRPr="00EF6C05" w:rsidRDefault="004412EF" w:rsidP="004412EF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412EF" w:rsidRPr="00EF6C05" w:rsidRDefault="004412EF" w:rsidP="004412EF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412EF" w:rsidRPr="00EF6C05" w:rsidRDefault="004412EF" w:rsidP="004412EF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</w:tr>
      <w:tr w:rsidR="004412EF" w:rsidRPr="00EF6C05" w:rsidTr="00582488">
        <w:trPr>
          <w:trHeight w:val="135"/>
        </w:trPr>
        <w:tc>
          <w:tcPr>
            <w:tcW w:w="751" w:type="dxa"/>
            <w:tcBorders>
              <w:left w:val="single" w:sz="4" w:space="0" w:color="000000"/>
              <w:bottom w:val="single" w:sz="4" w:space="0" w:color="auto"/>
            </w:tcBorders>
          </w:tcPr>
          <w:p w:rsidR="004412EF" w:rsidRPr="00EF6C05" w:rsidRDefault="004412E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3341" w:type="dxa"/>
            <w:vMerge/>
            <w:tcBorders>
              <w:left w:val="single" w:sz="4" w:space="0" w:color="000000"/>
              <w:bottom w:val="single" w:sz="4" w:space="0" w:color="auto"/>
            </w:tcBorders>
          </w:tcPr>
          <w:p w:rsidR="004412EF" w:rsidRPr="00EF6C05" w:rsidRDefault="004412EF" w:rsidP="008F4E24">
            <w:pPr>
              <w:tabs>
                <w:tab w:val="left" w:pos="9354"/>
              </w:tabs>
              <w:snapToGrid w:val="0"/>
              <w:ind w:right="-6"/>
              <w:rPr>
                <w:sz w:val="20"/>
                <w:szCs w:val="20"/>
              </w:rPr>
            </w:pP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BD1C3A" w:rsidRPr="00EF6C05" w:rsidRDefault="004412EF" w:rsidP="003A676B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Внебюджетные источники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412EF" w:rsidRPr="00EF6C05" w:rsidRDefault="004412EF" w:rsidP="00E227DC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412EF" w:rsidRPr="00EF6C05" w:rsidRDefault="004412EF" w:rsidP="00E227DC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412EF" w:rsidRPr="00EF6C05" w:rsidRDefault="004412EF" w:rsidP="00E227DC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412EF" w:rsidRPr="00EF6C05" w:rsidRDefault="004412EF" w:rsidP="00E227DC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412EF" w:rsidRPr="00EF6C05" w:rsidRDefault="004412EF" w:rsidP="00E227DC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412EF" w:rsidRPr="00EF6C05" w:rsidRDefault="004412EF" w:rsidP="00E227DC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412EF" w:rsidRPr="00EF6C05" w:rsidRDefault="004412EF" w:rsidP="00E227DC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</w:tr>
      <w:tr w:rsidR="00E227DC" w:rsidRPr="00EF6C05" w:rsidTr="00582488">
        <w:trPr>
          <w:trHeight w:val="135"/>
        </w:trPr>
        <w:tc>
          <w:tcPr>
            <w:tcW w:w="751" w:type="dxa"/>
            <w:tcBorders>
              <w:top w:val="single" w:sz="4" w:space="0" w:color="auto"/>
              <w:left w:val="single" w:sz="4" w:space="0" w:color="000000"/>
            </w:tcBorders>
          </w:tcPr>
          <w:p w:rsidR="00E227DC" w:rsidRPr="00EF6C05" w:rsidRDefault="00E227DC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3341" w:type="dxa"/>
            <w:vMerge w:val="restart"/>
            <w:tcBorders>
              <w:top w:val="single" w:sz="4" w:space="0" w:color="auto"/>
              <w:left w:val="single" w:sz="4" w:space="0" w:color="000000"/>
            </w:tcBorders>
          </w:tcPr>
          <w:p w:rsidR="00E227DC" w:rsidRPr="00EF6C05" w:rsidRDefault="00E227DC" w:rsidP="008F4E24">
            <w:pPr>
              <w:tabs>
                <w:tab w:val="left" w:pos="9354"/>
              </w:tabs>
              <w:snapToGrid w:val="0"/>
              <w:ind w:right="-6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 xml:space="preserve">Оплата по муниципальному контракту от 30.10.2018 </w:t>
            </w:r>
            <w:r w:rsidRPr="00EF6C05">
              <w:rPr>
                <w:sz w:val="20"/>
                <w:szCs w:val="20"/>
              </w:rPr>
              <w:br/>
              <w:t>№ 0178600000218000013-0849057-01</w:t>
            </w: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E227DC" w:rsidRPr="00EF6C05" w:rsidRDefault="00E227DC" w:rsidP="00BD1C3A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E227DC" w:rsidRPr="00EF6C05" w:rsidRDefault="00E227DC" w:rsidP="00E227DC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E227DC" w:rsidRPr="00EF6C05" w:rsidRDefault="00E227DC" w:rsidP="00E227DC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E227DC" w:rsidRPr="00EF6C05" w:rsidRDefault="00E227DC" w:rsidP="00E227DC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E227DC" w:rsidRPr="00EF6C05" w:rsidRDefault="00E227DC" w:rsidP="00E227DC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E227DC" w:rsidRPr="00EF6C05" w:rsidRDefault="00E227DC" w:rsidP="00E227DC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227DC" w:rsidRPr="00EF6C05" w:rsidRDefault="00E227DC" w:rsidP="00E227DC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227DC" w:rsidRPr="00EF6C05" w:rsidRDefault="00E227DC" w:rsidP="00E227DC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</w:tr>
      <w:tr w:rsidR="004412EF" w:rsidRPr="00EF6C05" w:rsidTr="00582488">
        <w:trPr>
          <w:trHeight w:val="135"/>
        </w:trPr>
        <w:tc>
          <w:tcPr>
            <w:tcW w:w="751" w:type="dxa"/>
            <w:tcBorders>
              <w:left w:val="single" w:sz="4" w:space="0" w:color="000000"/>
            </w:tcBorders>
          </w:tcPr>
          <w:p w:rsidR="004412EF" w:rsidRPr="00EF6C05" w:rsidRDefault="004412E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49.</w:t>
            </w:r>
          </w:p>
        </w:tc>
        <w:tc>
          <w:tcPr>
            <w:tcW w:w="3341" w:type="dxa"/>
            <w:vMerge/>
            <w:tcBorders>
              <w:left w:val="single" w:sz="4" w:space="0" w:color="000000"/>
            </w:tcBorders>
          </w:tcPr>
          <w:p w:rsidR="004412EF" w:rsidRPr="00EF6C05" w:rsidRDefault="004412EF" w:rsidP="008F4E24">
            <w:pPr>
              <w:tabs>
                <w:tab w:val="left" w:pos="9354"/>
              </w:tabs>
              <w:snapToGrid w:val="0"/>
              <w:ind w:right="-6"/>
              <w:rPr>
                <w:sz w:val="20"/>
                <w:szCs w:val="20"/>
              </w:rPr>
            </w:pP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412EF" w:rsidRPr="00EF6C05" w:rsidRDefault="004412EF" w:rsidP="00BD1C3A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412EF" w:rsidRPr="00EF6C05" w:rsidRDefault="00E227DC" w:rsidP="00E227DC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746,1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412EF" w:rsidRPr="00EF6C05" w:rsidRDefault="004412EF" w:rsidP="00E227DC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412EF" w:rsidRPr="00EF6C05" w:rsidRDefault="004412EF" w:rsidP="00E227DC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412EF" w:rsidRPr="00EF6C05" w:rsidRDefault="004412EF" w:rsidP="00E227DC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412EF" w:rsidRPr="00EF6C05" w:rsidRDefault="00E227DC" w:rsidP="00E227DC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746,1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412EF" w:rsidRPr="00EF6C05" w:rsidRDefault="004412EF" w:rsidP="00E227DC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412EF" w:rsidRPr="00EF6C05" w:rsidRDefault="004412EF" w:rsidP="00E227DC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</w:tr>
      <w:tr w:rsidR="004412EF" w:rsidRPr="00EF6C05" w:rsidTr="00582488">
        <w:trPr>
          <w:trHeight w:val="135"/>
        </w:trPr>
        <w:tc>
          <w:tcPr>
            <w:tcW w:w="751" w:type="dxa"/>
            <w:tcBorders>
              <w:left w:val="single" w:sz="4" w:space="0" w:color="000000"/>
            </w:tcBorders>
          </w:tcPr>
          <w:p w:rsidR="004412EF" w:rsidRPr="00EF6C05" w:rsidRDefault="004412E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3341" w:type="dxa"/>
            <w:vMerge/>
            <w:tcBorders>
              <w:left w:val="single" w:sz="4" w:space="0" w:color="000000"/>
            </w:tcBorders>
          </w:tcPr>
          <w:p w:rsidR="004412EF" w:rsidRPr="00EF6C05" w:rsidRDefault="004412EF" w:rsidP="008F4E24">
            <w:pPr>
              <w:tabs>
                <w:tab w:val="left" w:pos="9354"/>
              </w:tabs>
              <w:snapToGrid w:val="0"/>
              <w:ind w:right="-6"/>
              <w:rPr>
                <w:sz w:val="20"/>
                <w:szCs w:val="20"/>
              </w:rPr>
            </w:pP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412EF" w:rsidRPr="00EF6C05" w:rsidRDefault="004412EF" w:rsidP="00BD1C3A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412EF" w:rsidRPr="00EF6C05" w:rsidRDefault="004412EF" w:rsidP="00E227DC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412EF" w:rsidRPr="00EF6C05" w:rsidRDefault="004412EF" w:rsidP="00E227DC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412EF" w:rsidRPr="00EF6C05" w:rsidRDefault="004412EF" w:rsidP="00E227DC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412EF" w:rsidRPr="00EF6C05" w:rsidRDefault="004412EF" w:rsidP="00E227DC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412EF" w:rsidRPr="00EF6C05" w:rsidRDefault="004412EF" w:rsidP="00E227DC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412EF" w:rsidRPr="00EF6C05" w:rsidRDefault="004412EF" w:rsidP="00E227DC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412EF" w:rsidRPr="00EF6C05" w:rsidRDefault="004412EF" w:rsidP="00E227DC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</w:tr>
      <w:tr w:rsidR="004412EF" w:rsidRPr="00EF6C05" w:rsidTr="00582488">
        <w:trPr>
          <w:trHeight w:val="135"/>
        </w:trPr>
        <w:tc>
          <w:tcPr>
            <w:tcW w:w="751" w:type="dxa"/>
            <w:tcBorders>
              <w:left w:val="single" w:sz="4" w:space="0" w:color="000000"/>
              <w:bottom w:val="single" w:sz="4" w:space="0" w:color="auto"/>
            </w:tcBorders>
          </w:tcPr>
          <w:p w:rsidR="004412EF" w:rsidRPr="00EF6C05" w:rsidRDefault="004412E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3341" w:type="dxa"/>
            <w:vMerge/>
            <w:tcBorders>
              <w:left w:val="single" w:sz="4" w:space="0" w:color="000000"/>
              <w:bottom w:val="single" w:sz="4" w:space="0" w:color="auto"/>
            </w:tcBorders>
          </w:tcPr>
          <w:p w:rsidR="004412EF" w:rsidRPr="00EF6C05" w:rsidRDefault="004412EF" w:rsidP="008F4E24">
            <w:pPr>
              <w:tabs>
                <w:tab w:val="left" w:pos="9354"/>
              </w:tabs>
              <w:snapToGrid w:val="0"/>
              <w:ind w:right="-6"/>
              <w:rPr>
                <w:sz w:val="20"/>
                <w:szCs w:val="20"/>
              </w:rPr>
            </w:pP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412EF" w:rsidRPr="00EF6C05" w:rsidRDefault="004412EF" w:rsidP="00BD1C3A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Внебюджетные источники</w:t>
            </w:r>
          </w:p>
          <w:p w:rsidR="00BD1C3A" w:rsidRPr="00EF6C05" w:rsidRDefault="00BD1C3A" w:rsidP="00BD1C3A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412EF" w:rsidRPr="00EF6C05" w:rsidRDefault="004412EF" w:rsidP="00E227DC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412EF" w:rsidRPr="00EF6C05" w:rsidRDefault="004412EF" w:rsidP="00E227DC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412EF" w:rsidRPr="00EF6C05" w:rsidRDefault="004412EF" w:rsidP="00E227DC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412EF" w:rsidRPr="00EF6C05" w:rsidRDefault="004412EF" w:rsidP="00E227DC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412EF" w:rsidRPr="00EF6C05" w:rsidRDefault="004412EF" w:rsidP="00E227DC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412EF" w:rsidRPr="00EF6C05" w:rsidRDefault="004412EF" w:rsidP="00E227DC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412EF" w:rsidRPr="00EF6C05" w:rsidRDefault="004412EF" w:rsidP="00E227DC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</w:tr>
      <w:tr w:rsidR="00E227DC" w:rsidRPr="00EF6C05" w:rsidTr="00582488">
        <w:trPr>
          <w:trHeight w:val="135"/>
        </w:trPr>
        <w:tc>
          <w:tcPr>
            <w:tcW w:w="751" w:type="dxa"/>
            <w:tcBorders>
              <w:top w:val="single" w:sz="4" w:space="0" w:color="auto"/>
              <w:left w:val="single" w:sz="4" w:space="0" w:color="000000"/>
            </w:tcBorders>
          </w:tcPr>
          <w:p w:rsidR="00E227DC" w:rsidRPr="00EF6C05" w:rsidRDefault="00E227DC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3341" w:type="dxa"/>
            <w:vMerge w:val="restart"/>
            <w:tcBorders>
              <w:top w:val="single" w:sz="4" w:space="0" w:color="auto"/>
              <w:left w:val="single" w:sz="4" w:space="0" w:color="000000"/>
            </w:tcBorders>
          </w:tcPr>
          <w:p w:rsidR="00E227DC" w:rsidRPr="00EF6C05" w:rsidRDefault="00E227DC" w:rsidP="004412EF">
            <w:pPr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Оплата по муниципальному контракту от 09.10.2018</w:t>
            </w:r>
            <w:r w:rsidRPr="00EF6C05">
              <w:rPr>
                <w:sz w:val="20"/>
                <w:szCs w:val="20"/>
              </w:rPr>
              <w:br/>
              <w:t>№ 0178600000218000009-0849057-01</w:t>
            </w: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E227DC" w:rsidRPr="00EF6C05" w:rsidRDefault="00E227DC" w:rsidP="00BD1C3A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E227DC" w:rsidRPr="00EF6C05" w:rsidRDefault="00E227DC" w:rsidP="00E227DC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E227DC" w:rsidRPr="00EF6C05" w:rsidRDefault="00E227DC" w:rsidP="00E227DC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E227DC" w:rsidRPr="00EF6C05" w:rsidRDefault="00E227DC" w:rsidP="00E227DC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E227DC" w:rsidRPr="00EF6C05" w:rsidRDefault="00E227DC" w:rsidP="00E227DC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E227DC" w:rsidRPr="00EF6C05" w:rsidRDefault="00E227DC" w:rsidP="00E227DC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227DC" w:rsidRPr="00EF6C05" w:rsidRDefault="00E227DC" w:rsidP="00E227DC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227DC" w:rsidRPr="00EF6C05" w:rsidRDefault="00E227DC" w:rsidP="00E227DC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</w:tr>
      <w:tr w:rsidR="004412EF" w:rsidRPr="00EF6C05" w:rsidTr="00582488">
        <w:trPr>
          <w:trHeight w:val="135"/>
        </w:trPr>
        <w:tc>
          <w:tcPr>
            <w:tcW w:w="751" w:type="dxa"/>
            <w:tcBorders>
              <w:left w:val="single" w:sz="4" w:space="0" w:color="000000"/>
            </w:tcBorders>
          </w:tcPr>
          <w:p w:rsidR="004412EF" w:rsidRPr="00EF6C05" w:rsidRDefault="004412E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50.</w:t>
            </w:r>
          </w:p>
        </w:tc>
        <w:tc>
          <w:tcPr>
            <w:tcW w:w="3341" w:type="dxa"/>
            <w:vMerge/>
            <w:tcBorders>
              <w:left w:val="single" w:sz="4" w:space="0" w:color="000000"/>
            </w:tcBorders>
          </w:tcPr>
          <w:p w:rsidR="004412EF" w:rsidRPr="00EF6C05" w:rsidRDefault="004412EF" w:rsidP="008F4E24">
            <w:pPr>
              <w:tabs>
                <w:tab w:val="left" w:pos="9354"/>
              </w:tabs>
              <w:snapToGrid w:val="0"/>
              <w:ind w:right="-6"/>
              <w:rPr>
                <w:sz w:val="20"/>
                <w:szCs w:val="20"/>
              </w:rPr>
            </w:pP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412EF" w:rsidRPr="00EF6C05" w:rsidRDefault="004412EF" w:rsidP="00BD1C3A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412EF" w:rsidRPr="00EF6C05" w:rsidRDefault="00E227DC" w:rsidP="00BD1C3A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639,3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412EF" w:rsidRPr="00EF6C05" w:rsidRDefault="004412EF" w:rsidP="00BD1C3A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412EF" w:rsidRPr="00EF6C05" w:rsidRDefault="004412EF" w:rsidP="00BD1C3A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412EF" w:rsidRPr="00EF6C05" w:rsidRDefault="004412EF" w:rsidP="00BD1C3A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412EF" w:rsidRPr="00EF6C05" w:rsidRDefault="00E227DC" w:rsidP="00BD1C3A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639,3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412EF" w:rsidRPr="00EF6C05" w:rsidRDefault="004412EF" w:rsidP="00BD1C3A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412EF" w:rsidRPr="00EF6C05" w:rsidRDefault="004412EF" w:rsidP="00BD1C3A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</w:tr>
      <w:tr w:rsidR="004412EF" w:rsidRPr="00EF6C05" w:rsidTr="00582488">
        <w:trPr>
          <w:trHeight w:val="135"/>
        </w:trPr>
        <w:tc>
          <w:tcPr>
            <w:tcW w:w="751" w:type="dxa"/>
            <w:tcBorders>
              <w:left w:val="single" w:sz="4" w:space="0" w:color="000000"/>
            </w:tcBorders>
          </w:tcPr>
          <w:p w:rsidR="004412EF" w:rsidRPr="00EF6C05" w:rsidRDefault="004412E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3341" w:type="dxa"/>
            <w:vMerge/>
            <w:tcBorders>
              <w:left w:val="single" w:sz="4" w:space="0" w:color="000000"/>
            </w:tcBorders>
          </w:tcPr>
          <w:p w:rsidR="004412EF" w:rsidRPr="00EF6C05" w:rsidRDefault="004412EF" w:rsidP="008F4E24">
            <w:pPr>
              <w:tabs>
                <w:tab w:val="left" w:pos="9354"/>
              </w:tabs>
              <w:snapToGrid w:val="0"/>
              <w:ind w:right="-6"/>
              <w:rPr>
                <w:sz w:val="20"/>
                <w:szCs w:val="20"/>
              </w:rPr>
            </w:pP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412EF" w:rsidRPr="00EF6C05" w:rsidRDefault="004412EF" w:rsidP="00BD1C3A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412EF" w:rsidRPr="00EF6C05" w:rsidRDefault="004412EF" w:rsidP="00BD1C3A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412EF" w:rsidRPr="00EF6C05" w:rsidRDefault="004412EF" w:rsidP="00BD1C3A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412EF" w:rsidRPr="00EF6C05" w:rsidRDefault="004412EF" w:rsidP="00BD1C3A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412EF" w:rsidRPr="00EF6C05" w:rsidRDefault="004412EF" w:rsidP="00BD1C3A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412EF" w:rsidRPr="00EF6C05" w:rsidRDefault="004412EF" w:rsidP="00BD1C3A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412EF" w:rsidRPr="00EF6C05" w:rsidRDefault="004412EF" w:rsidP="00BD1C3A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412EF" w:rsidRPr="00EF6C05" w:rsidRDefault="004412EF" w:rsidP="00BD1C3A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</w:tr>
      <w:tr w:rsidR="004412EF" w:rsidRPr="00EF6C05" w:rsidTr="00582488">
        <w:trPr>
          <w:trHeight w:val="135"/>
        </w:trPr>
        <w:tc>
          <w:tcPr>
            <w:tcW w:w="751" w:type="dxa"/>
            <w:tcBorders>
              <w:left w:val="single" w:sz="4" w:space="0" w:color="000000"/>
              <w:bottom w:val="single" w:sz="4" w:space="0" w:color="auto"/>
            </w:tcBorders>
          </w:tcPr>
          <w:p w:rsidR="004412EF" w:rsidRPr="00EF6C05" w:rsidRDefault="004412E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3341" w:type="dxa"/>
            <w:vMerge/>
            <w:tcBorders>
              <w:left w:val="single" w:sz="4" w:space="0" w:color="000000"/>
              <w:bottom w:val="single" w:sz="4" w:space="0" w:color="auto"/>
            </w:tcBorders>
          </w:tcPr>
          <w:p w:rsidR="004412EF" w:rsidRPr="00EF6C05" w:rsidRDefault="004412EF" w:rsidP="008F4E24">
            <w:pPr>
              <w:tabs>
                <w:tab w:val="left" w:pos="9354"/>
              </w:tabs>
              <w:snapToGrid w:val="0"/>
              <w:ind w:right="-6"/>
              <w:rPr>
                <w:sz w:val="20"/>
                <w:szCs w:val="20"/>
              </w:rPr>
            </w:pP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412EF" w:rsidRPr="00EF6C05" w:rsidRDefault="004412EF" w:rsidP="00BD1C3A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Внебюджетные источники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412EF" w:rsidRPr="00EF6C05" w:rsidRDefault="004412EF" w:rsidP="00BD1C3A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412EF" w:rsidRPr="00EF6C05" w:rsidRDefault="004412EF" w:rsidP="00BD1C3A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412EF" w:rsidRPr="00EF6C05" w:rsidRDefault="004412EF" w:rsidP="00BD1C3A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412EF" w:rsidRPr="00EF6C05" w:rsidRDefault="004412EF" w:rsidP="00BD1C3A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412EF" w:rsidRPr="00EF6C05" w:rsidRDefault="004412EF" w:rsidP="00BD1C3A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412EF" w:rsidRPr="00EF6C05" w:rsidRDefault="004412EF" w:rsidP="00BD1C3A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412EF" w:rsidRPr="00EF6C05" w:rsidRDefault="004412EF" w:rsidP="00BD1C3A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</w:tr>
      <w:tr w:rsidR="00E227DC" w:rsidRPr="00EF6C05" w:rsidTr="00582488">
        <w:trPr>
          <w:trHeight w:val="135"/>
        </w:trPr>
        <w:tc>
          <w:tcPr>
            <w:tcW w:w="751" w:type="dxa"/>
            <w:tcBorders>
              <w:top w:val="single" w:sz="4" w:space="0" w:color="auto"/>
              <w:left w:val="single" w:sz="4" w:space="0" w:color="000000"/>
            </w:tcBorders>
          </w:tcPr>
          <w:p w:rsidR="00E227DC" w:rsidRPr="00EF6C05" w:rsidRDefault="00E227DC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3341" w:type="dxa"/>
            <w:vMerge w:val="restart"/>
            <w:tcBorders>
              <w:top w:val="single" w:sz="4" w:space="0" w:color="auto"/>
              <w:left w:val="single" w:sz="4" w:space="0" w:color="000000"/>
            </w:tcBorders>
          </w:tcPr>
          <w:p w:rsidR="00E227DC" w:rsidRPr="00EF6C05" w:rsidRDefault="00E227DC" w:rsidP="004412EF">
            <w:pPr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Оплата по муниципальному контракту от 09.10.2018</w:t>
            </w:r>
            <w:r w:rsidRPr="00EF6C05">
              <w:rPr>
                <w:sz w:val="20"/>
                <w:szCs w:val="20"/>
              </w:rPr>
              <w:br/>
              <w:t xml:space="preserve"> № 0178600000218000008-0849057-01</w:t>
            </w:r>
          </w:p>
          <w:p w:rsidR="00E227DC" w:rsidRPr="00EF6C05" w:rsidRDefault="00E227DC" w:rsidP="008F4E24">
            <w:pPr>
              <w:tabs>
                <w:tab w:val="left" w:pos="9354"/>
              </w:tabs>
              <w:snapToGrid w:val="0"/>
              <w:ind w:right="-6"/>
              <w:rPr>
                <w:sz w:val="20"/>
                <w:szCs w:val="20"/>
              </w:rPr>
            </w:pP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E227DC" w:rsidRPr="00EF6C05" w:rsidRDefault="00E227DC" w:rsidP="00BD1C3A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E227DC" w:rsidRPr="00EF6C05" w:rsidRDefault="00E227DC" w:rsidP="00BD1C3A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E227DC" w:rsidRPr="00EF6C05" w:rsidRDefault="00E227DC" w:rsidP="00BD1C3A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E227DC" w:rsidRPr="00EF6C05" w:rsidRDefault="00E227DC" w:rsidP="00BD1C3A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E227DC" w:rsidRPr="00EF6C05" w:rsidRDefault="00E227DC" w:rsidP="00BD1C3A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E227DC" w:rsidRPr="00EF6C05" w:rsidRDefault="00E227DC" w:rsidP="00BD1C3A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227DC" w:rsidRPr="00EF6C05" w:rsidRDefault="00E227DC" w:rsidP="00BD1C3A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227DC" w:rsidRPr="00EF6C05" w:rsidRDefault="00E227DC" w:rsidP="00BD1C3A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</w:tr>
      <w:tr w:rsidR="00BD1C3A" w:rsidRPr="00EF6C05" w:rsidTr="00582488">
        <w:trPr>
          <w:trHeight w:val="135"/>
        </w:trPr>
        <w:tc>
          <w:tcPr>
            <w:tcW w:w="751" w:type="dxa"/>
            <w:tcBorders>
              <w:left w:val="single" w:sz="4" w:space="0" w:color="000000"/>
            </w:tcBorders>
          </w:tcPr>
          <w:p w:rsidR="00BD1C3A" w:rsidRPr="00EF6C05" w:rsidRDefault="00BD1C3A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51.</w:t>
            </w:r>
          </w:p>
        </w:tc>
        <w:tc>
          <w:tcPr>
            <w:tcW w:w="3341" w:type="dxa"/>
            <w:vMerge/>
            <w:tcBorders>
              <w:left w:val="single" w:sz="4" w:space="0" w:color="000000"/>
            </w:tcBorders>
          </w:tcPr>
          <w:p w:rsidR="00BD1C3A" w:rsidRPr="00EF6C05" w:rsidRDefault="00BD1C3A" w:rsidP="008F4E24">
            <w:pPr>
              <w:tabs>
                <w:tab w:val="left" w:pos="9354"/>
              </w:tabs>
              <w:snapToGrid w:val="0"/>
              <w:ind w:right="-6"/>
              <w:rPr>
                <w:sz w:val="20"/>
                <w:szCs w:val="20"/>
              </w:rPr>
            </w:pP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BD1C3A" w:rsidRPr="00EF6C05" w:rsidRDefault="00BD1C3A" w:rsidP="00BD1C3A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BD1C3A" w:rsidRPr="00EF6C05" w:rsidRDefault="00BD1C3A" w:rsidP="00C07501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593,7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BD1C3A" w:rsidRPr="00EF6C05" w:rsidRDefault="00BD1C3A" w:rsidP="00BD1C3A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BD1C3A" w:rsidRPr="00EF6C05" w:rsidRDefault="00BD1C3A" w:rsidP="00BD1C3A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BD1C3A" w:rsidRPr="00EF6C05" w:rsidRDefault="00BD1C3A" w:rsidP="00BD1C3A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BD1C3A" w:rsidRPr="00EF6C05" w:rsidRDefault="00BD1C3A" w:rsidP="00C07501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593,7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D1C3A" w:rsidRPr="00EF6C05" w:rsidRDefault="00BD1C3A" w:rsidP="00BD1C3A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D1C3A" w:rsidRPr="00EF6C05" w:rsidRDefault="00BD1C3A" w:rsidP="00BD1C3A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</w:tr>
      <w:tr w:rsidR="004412EF" w:rsidRPr="00EF6C05" w:rsidTr="00582488">
        <w:trPr>
          <w:trHeight w:val="135"/>
        </w:trPr>
        <w:tc>
          <w:tcPr>
            <w:tcW w:w="751" w:type="dxa"/>
            <w:tcBorders>
              <w:left w:val="single" w:sz="4" w:space="0" w:color="000000"/>
            </w:tcBorders>
          </w:tcPr>
          <w:p w:rsidR="004412EF" w:rsidRPr="00EF6C05" w:rsidRDefault="004412E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3341" w:type="dxa"/>
            <w:vMerge/>
            <w:tcBorders>
              <w:left w:val="single" w:sz="4" w:space="0" w:color="000000"/>
            </w:tcBorders>
          </w:tcPr>
          <w:p w:rsidR="004412EF" w:rsidRPr="00EF6C05" w:rsidRDefault="004412EF" w:rsidP="008F4E24">
            <w:pPr>
              <w:tabs>
                <w:tab w:val="left" w:pos="9354"/>
              </w:tabs>
              <w:snapToGrid w:val="0"/>
              <w:ind w:right="-6"/>
              <w:rPr>
                <w:sz w:val="20"/>
                <w:szCs w:val="20"/>
              </w:rPr>
            </w:pP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412EF" w:rsidRPr="00EF6C05" w:rsidRDefault="004412EF" w:rsidP="00BD1C3A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412EF" w:rsidRPr="00EF6C05" w:rsidRDefault="004412EF" w:rsidP="00BD1C3A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412EF" w:rsidRPr="00EF6C05" w:rsidRDefault="004412EF" w:rsidP="00BD1C3A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412EF" w:rsidRPr="00EF6C05" w:rsidRDefault="004412EF" w:rsidP="00BD1C3A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412EF" w:rsidRPr="00EF6C05" w:rsidRDefault="004412EF" w:rsidP="00BD1C3A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412EF" w:rsidRPr="00EF6C05" w:rsidRDefault="004412EF" w:rsidP="00BD1C3A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412EF" w:rsidRPr="00EF6C05" w:rsidRDefault="004412EF" w:rsidP="00BD1C3A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412EF" w:rsidRPr="00EF6C05" w:rsidRDefault="004412EF" w:rsidP="00BD1C3A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</w:tr>
      <w:tr w:rsidR="004412EF" w:rsidRPr="00EF6C05" w:rsidTr="00582488">
        <w:trPr>
          <w:trHeight w:val="135"/>
        </w:trPr>
        <w:tc>
          <w:tcPr>
            <w:tcW w:w="751" w:type="dxa"/>
            <w:tcBorders>
              <w:left w:val="single" w:sz="4" w:space="0" w:color="000000"/>
              <w:bottom w:val="single" w:sz="4" w:space="0" w:color="auto"/>
            </w:tcBorders>
          </w:tcPr>
          <w:p w:rsidR="004412EF" w:rsidRPr="00EF6C05" w:rsidRDefault="004412E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3341" w:type="dxa"/>
            <w:vMerge/>
            <w:tcBorders>
              <w:left w:val="single" w:sz="4" w:space="0" w:color="000000"/>
              <w:bottom w:val="single" w:sz="4" w:space="0" w:color="auto"/>
            </w:tcBorders>
          </w:tcPr>
          <w:p w:rsidR="004412EF" w:rsidRPr="00EF6C05" w:rsidRDefault="004412EF" w:rsidP="008F4E24">
            <w:pPr>
              <w:tabs>
                <w:tab w:val="left" w:pos="9354"/>
              </w:tabs>
              <w:snapToGrid w:val="0"/>
              <w:ind w:right="-6"/>
              <w:rPr>
                <w:sz w:val="20"/>
                <w:szCs w:val="20"/>
              </w:rPr>
            </w:pP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412EF" w:rsidRPr="00EF6C05" w:rsidRDefault="004412EF" w:rsidP="00BD1C3A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Внебюджетные источники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412EF" w:rsidRPr="00EF6C05" w:rsidRDefault="004412EF" w:rsidP="00BD1C3A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412EF" w:rsidRPr="00EF6C05" w:rsidRDefault="004412EF" w:rsidP="00BD1C3A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412EF" w:rsidRPr="00EF6C05" w:rsidRDefault="004412EF" w:rsidP="00BD1C3A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412EF" w:rsidRPr="00EF6C05" w:rsidRDefault="004412EF" w:rsidP="00BD1C3A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412EF" w:rsidRPr="00EF6C05" w:rsidRDefault="004412EF" w:rsidP="00BD1C3A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412EF" w:rsidRPr="00EF6C05" w:rsidRDefault="004412EF" w:rsidP="00BD1C3A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412EF" w:rsidRPr="00EF6C05" w:rsidRDefault="004412EF" w:rsidP="00BD1C3A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</w:tr>
      <w:tr w:rsidR="00E227DC" w:rsidRPr="00EF6C05" w:rsidTr="00582488">
        <w:trPr>
          <w:trHeight w:val="135"/>
        </w:trPr>
        <w:tc>
          <w:tcPr>
            <w:tcW w:w="751" w:type="dxa"/>
            <w:tcBorders>
              <w:top w:val="single" w:sz="4" w:space="0" w:color="auto"/>
              <w:left w:val="single" w:sz="4" w:space="0" w:color="000000"/>
            </w:tcBorders>
          </w:tcPr>
          <w:p w:rsidR="00E227DC" w:rsidRPr="00EF6C05" w:rsidRDefault="00E227DC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3341" w:type="dxa"/>
            <w:vMerge w:val="restart"/>
            <w:tcBorders>
              <w:top w:val="single" w:sz="4" w:space="0" w:color="auto"/>
              <w:left w:val="single" w:sz="4" w:space="0" w:color="000000"/>
            </w:tcBorders>
          </w:tcPr>
          <w:p w:rsidR="00E227DC" w:rsidRPr="00EF6C05" w:rsidRDefault="00E227DC" w:rsidP="004412EF">
            <w:pPr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 xml:space="preserve">Оплата по муниципальному контракту от 05.10.2018 </w:t>
            </w:r>
            <w:r w:rsidRPr="00EF6C05">
              <w:rPr>
                <w:sz w:val="20"/>
                <w:szCs w:val="20"/>
              </w:rPr>
              <w:br/>
              <w:t>№ 0178600000218000005-0849057-01</w:t>
            </w:r>
          </w:p>
          <w:p w:rsidR="00E227DC" w:rsidRPr="00EF6C05" w:rsidRDefault="00E227DC" w:rsidP="008F4E24">
            <w:pPr>
              <w:tabs>
                <w:tab w:val="left" w:pos="9354"/>
              </w:tabs>
              <w:snapToGrid w:val="0"/>
              <w:ind w:right="-6"/>
              <w:rPr>
                <w:sz w:val="20"/>
                <w:szCs w:val="20"/>
              </w:rPr>
            </w:pP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E227DC" w:rsidRPr="00EF6C05" w:rsidRDefault="00E227DC" w:rsidP="00BD1C3A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E227DC" w:rsidRPr="00EF6C05" w:rsidRDefault="00E227DC" w:rsidP="00BD1C3A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E227DC" w:rsidRPr="00EF6C05" w:rsidRDefault="00E227DC" w:rsidP="00BD1C3A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E227DC" w:rsidRPr="00EF6C05" w:rsidRDefault="00E227DC" w:rsidP="00BD1C3A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E227DC" w:rsidRPr="00EF6C05" w:rsidRDefault="00E227DC" w:rsidP="00BD1C3A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E227DC" w:rsidRPr="00EF6C05" w:rsidRDefault="00E227DC" w:rsidP="00BD1C3A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227DC" w:rsidRPr="00EF6C05" w:rsidRDefault="00E227DC" w:rsidP="00BD1C3A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227DC" w:rsidRPr="00EF6C05" w:rsidRDefault="00E227DC" w:rsidP="00BD1C3A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</w:tr>
      <w:tr w:rsidR="00BD1C3A" w:rsidRPr="00EF6C05" w:rsidTr="00582488">
        <w:trPr>
          <w:trHeight w:val="135"/>
        </w:trPr>
        <w:tc>
          <w:tcPr>
            <w:tcW w:w="751" w:type="dxa"/>
            <w:tcBorders>
              <w:left w:val="single" w:sz="4" w:space="0" w:color="000000"/>
            </w:tcBorders>
          </w:tcPr>
          <w:p w:rsidR="00BD1C3A" w:rsidRPr="00EF6C05" w:rsidRDefault="00BD1C3A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52.</w:t>
            </w:r>
          </w:p>
        </w:tc>
        <w:tc>
          <w:tcPr>
            <w:tcW w:w="3341" w:type="dxa"/>
            <w:vMerge/>
            <w:tcBorders>
              <w:left w:val="single" w:sz="4" w:space="0" w:color="000000"/>
            </w:tcBorders>
          </w:tcPr>
          <w:p w:rsidR="00BD1C3A" w:rsidRPr="00EF6C05" w:rsidRDefault="00BD1C3A" w:rsidP="008F4E24">
            <w:pPr>
              <w:tabs>
                <w:tab w:val="left" w:pos="9354"/>
              </w:tabs>
              <w:snapToGrid w:val="0"/>
              <w:ind w:right="-6"/>
              <w:rPr>
                <w:sz w:val="20"/>
                <w:szCs w:val="20"/>
              </w:rPr>
            </w:pP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BD1C3A" w:rsidRPr="00EF6C05" w:rsidRDefault="00BD1C3A" w:rsidP="00BD1C3A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BD1C3A" w:rsidRPr="00EF6C05" w:rsidRDefault="00BD1C3A" w:rsidP="00BD1C3A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985,5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BD1C3A" w:rsidRPr="00EF6C05" w:rsidRDefault="00BD1C3A" w:rsidP="00BD1C3A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BD1C3A" w:rsidRPr="00EF6C05" w:rsidRDefault="00BD1C3A" w:rsidP="00BD1C3A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BD1C3A" w:rsidRPr="00EF6C05" w:rsidRDefault="00BD1C3A" w:rsidP="00BD1C3A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BD1C3A" w:rsidRPr="00EF6C05" w:rsidRDefault="00BD1C3A" w:rsidP="00BD1C3A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985,5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D1C3A" w:rsidRPr="00EF6C05" w:rsidRDefault="00BD1C3A" w:rsidP="00BD1C3A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D1C3A" w:rsidRPr="00EF6C05" w:rsidRDefault="00BD1C3A" w:rsidP="00BD1C3A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</w:tr>
      <w:tr w:rsidR="004412EF" w:rsidRPr="00EF6C05" w:rsidTr="00582488">
        <w:trPr>
          <w:trHeight w:val="135"/>
        </w:trPr>
        <w:tc>
          <w:tcPr>
            <w:tcW w:w="751" w:type="dxa"/>
            <w:tcBorders>
              <w:left w:val="single" w:sz="4" w:space="0" w:color="000000"/>
            </w:tcBorders>
          </w:tcPr>
          <w:p w:rsidR="004412EF" w:rsidRPr="00EF6C05" w:rsidRDefault="004412E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3341" w:type="dxa"/>
            <w:vMerge/>
            <w:tcBorders>
              <w:left w:val="single" w:sz="4" w:space="0" w:color="000000"/>
            </w:tcBorders>
          </w:tcPr>
          <w:p w:rsidR="004412EF" w:rsidRPr="00EF6C05" w:rsidRDefault="004412EF" w:rsidP="008F4E24">
            <w:pPr>
              <w:tabs>
                <w:tab w:val="left" w:pos="9354"/>
              </w:tabs>
              <w:snapToGrid w:val="0"/>
              <w:ind w:right="-6"/>
              <w:rPr>
                <w:sz w:val="20"/>
                <w:szCs w:val="20"/>
              </w:rPr>
            </w:pP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412EF" w:rsidRPr="00EF6C05" w:rsidRDefault="004412EF" w:rsidP="00BD1C3A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412EF" w:rsidRPr="00EF6C05" w:rsidRDefault="004412EF" w:rsidP="00E227DC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412EF" w:rsidRPr="00EF6C05" w:rsidRDefault="004412EF" w:rsidP="00BD1C3A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412EF" w:rsidRPr="00EF6C05" w:rsidRDefault="004412EF" w:rsidP="00BD1C3A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412EF" w:rsidRPr="00EF6C05" w:rsidRDefault="004412EF" w:rsidP="00BD1C3A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412EF" w:rsidRPr="00EF6C05" w:rsidRDefault="004412EF" w:rsidP="00BD1C3A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412EF" w:rsidRPr="00EF6C05" w:rsidRDefault="004412EF" w:rsidP="00BD1C3A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412EF" w:rsidRPr="00EF6C05" w:rsidRDefault="004412EF" w:rsidP="00BD1C3A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</w:tr>
      <w:tr w:rsidR="004412EF" w:rsidRPr="00EF6C05" w:rsidTr="00582488">
        <w:trPr>
          <w:trHeight w:val="135"/>
        </w:trPr>
        <w:tc>
          <w:tcPr>
            <w:tcW w:w="751" w:type="dxa"/>
            <w:tcBorders>
              <w:left w:val="single" w:sz="4" w:space="0" w:color="000000"/>
              <w:bottom w:val="single" w:sz="4" w:space="0" w:color="auto"/>
            </w:tcBorders>
          </w:tcPr>
          <w:p w:rsidR="004412EF" w:rsidRPr="00EF6C05" w:rsidRDefault="004412E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3341" w:type="dxa"/>
            <w:vMerge/>
            <w:tcBorders>
              <w:left w:val="single" w:sz="4" w:space="0" w:color="000000"/>
              <w:bottom w:val="single" w:sz="4" w:space="0" w:color="auto"/>
            </w:tcBorders>
          </w:tcPr>
          <w:p w:rsidR="004412EF" w:rsidRPr="00EF6C05" w:rsidRDefault="004412EF" w:rsidP="008F4E24">
            <w:pPr>
              <w:tabs>
                <w:tab w:val="left" w:pos="9354"/>
              </w:tabs>
              <w:snapToGrid w:val="0"/>
              <w:ind w:right="-6"/>
              <w:rPr>
                <w:sz w:val="20"/>
                <w:szCs w:val="20"/>
              </w:rPr>
            </w:pP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412EF" w:rsidRPr="00EF6C05" w:rsidRDefault="004412EF" w:rsidP="00BD1C3A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Внебюджетные источники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412EF" w:rsidRPr="00EF6C05" w:rsidRDefault="004412EF" w:rsidP="00E227DC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412EF" w:rsidRPr="00EF6C05" w:rsidRDefault="004412EF" w:rsidP="00BD1C3A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412EF" w:rsidRPr="00EF6C05" w:rsidRDefault="004412EF" w:rsidP="00BD1C3A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412EF" w:rsidRPr="00EF6C05" w:rsidRDefault="004412EF" w:rsidP="00BD1C3A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412EF" w:rsidRPr="00EF6C05" w:rsidRDefault="004412EF" w:rsidP="00BD1C3A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412EF" w:rsidRPr="00EF6C05" w:rsidRDefault="004412EF" w:rsidP="00BD1C3A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412EF" w:rsidRPr="00EF6C05" w:rsidRDefault="004412EF" w:rsidP="00BD1C3A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</w:tr>
      <w:tr w:rsidR="00E227DC" w:rsidRPr="00EF6C05" w:rsidTr="00582488">
        <w:trPr>
          <w:trHeight w:val="135"/>
        </w:trPr>
        <w:tc>
          <w:tcPr>
            <w:tcW w:w="751" w:type="dxa"/>
            <w:tcBorders>
              <w:top w:val="single" w:sz="4" w:space="0" w:color="auto"/>
              <w:left w:val="single" w:sz="4" w:space="0" w:color="000000"/>
            </w:tcBorders>
          </w:tcPr>
          <w:p w:rsidR="00E227DC" w:rsidRPr="00EF6C05" w:rsidRDefault="00E227DC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3341" w:type="dxa"/>
            <w:vMerge w:val="restart"/>
            <w:tcBorders>
              <w:top w:val="single" w:sz="4" w:space="0" w:color="auto"/>
              <w:left w:val="single" w:sz="4" w:space="0" w:color="000000"/>
            </w:tcBorders>
          </w:tcPr>
          <w:p w:rsidR="00E227DC" w:rsidRPr="00EF6C05" w:rsidRDefault="00E227DC" w:rsidP="008F4E24">
            <w:pPr>
              <w:tabs>
                <w:tab w:val="left" w:pos="9354"/>
              </w:tabs>
              <w:snapToGrid w:val="0"/>
              <w:ind w:right="-6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Оплата по муниципа</w:t>
            </w:r>
            <w:r w:rsidR="00BD1C3A" w:rsidRPr="00EF6C05">
              <w:rPr>
                <w:sz w:val="20"/>
                <w:szCs w:val="20"/>
              </w:rPr>
              <w:t>льному контракту от 19.12.2018</w:t>
            </w:r>
            <w:r w:rsidR="00BD1C3A" w:rsidRPr="00EF6C05">
              <w:rPr>
                <w:sz w:val="20"/>
                <w:szCs w:val="20"/>
              </w:rPr>
              <w:br/>
            </w:r>
            <w:r w:rsidRPr="00EF6C05">
              <w:rPr>
                <w:sz w:val="20"/>
                <w:szCs w:val="20"/>
              </w:rPr>
              <w:t>№ 1ч</w:t>
            </w: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E227DC" w:rsidRPr="00EF6C05" w:rsidRDefault="00E227DC" w:rsidP="00BD1C3A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E227DC" w:rsidRPr="00EF6C05" w:rsidRDefault="00E227DC" w:rsidP="00E227DC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E227DC" w:rsidRPr="00EF6C05" w:rsidRDefault="00E227DC" w:rsidP="00BD1C3A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E227DC" w:rsidRPr="00EF6C05" w:rsidRDefault="00E227DC" w:rsidP="00BD1C3A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E227DC" w:rsidRPr="00EF6C05" w:rsidRDefault="00E227DC" w:rsidP="00BD1C3A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E227DC" w:rsidRPr="00EF6C05" w:rsidRDefault="00E227DC" w:rsidP="00BD1C3A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227DC" w:rsidRPr="00EF6C05" w:rsidRDefault="00E227DC" w:rsidP="00BD1C3A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227DC" w:rsidRPr="00EF6C05" w:rsidRDefault="00E227DC" w:rsidP="00BD1C3A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</w:tr>
      <w:tr w:rsidR="00BD1C3A" w:rsidRPr="00EF6C05" w:rsidTr="00582488">
        <w:trPr>
          <w:trHeight w:val="135"/>
        </w:trPr>
        <w:tc>
          <w:tcPr>
            <w:tcW w:w="751" w:type="dxa"/>
            <w:tcBorders>
              <w:left w:val="single" w:sz="4" w:space="0" w:color="000000"/>
            </w:tcBorders>
          </w:tcPr>
          <w:p w:rsidR="00BD1C3A" w:rsidRPr="00EF6C05" w:rsidRDefault="00BD1C3A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53.</w:t>
            </w:r>
          </w:p>
        </w:tc>
        <w:tc>
          <w:tcPr>
            <w:tcW w:w="3341" w:type="dxa"/>
            <w:vMerge/>
            <w:tcBorders>
              <w:left w:val="single" w:sz="4" w:space="0" w:color="000000"/>
            </w:tcBorders>
          </w:tcPr>
          <w:p w:rsidR="00BD1C3A" w:rsidRPr="00EF6C05" w:rsidRDefault="00BD1C3A" w:rsidP="008F4E24">
            <w:pPr>
              <w:tabs>
                <w:tab w:val="left" w:pos="9354"/>
              </w:tabs>
              <w:snapToGrid w:val="0"/>
              <w:ind w:right="-6"/>
              <w:rPr>
                <w:sz w:val="20"/>
                <w:szCs w:val="20"/>
              </w:rPr>
            </w:pP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BD1C3A" w:rsidRPr="00EF6C05" w:rsidRDefault="00BD1C3A" w:rsidP="00BD1C3A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BD1C3A" w:rsidRPr="00EF6C05" w:rsidRDefault="00BD1C3A" w:rsidP="00E227DC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400,0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BD1C3A" w:rsidRPr="00EF6C05" w:rsidRDefault="00BD1C3A" w:rsidP="00BD1C3A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BD1C3A" w:rsidRPr="00EF6C05" w:rsidRDefault="00BD1C3A" w:rsidP="00BD1C3A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BD1C3A" w:rsidRPr="00EF6C05" w:rsidRDefault="00BD1C3A" w:rsidP="00BD1C3A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BD1C3A" w:rsidRPr="00EF6C05" w:rsidRDefault="00BD1C3A" w:rsidP="00BD1C3A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400,0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D1C3A" w:rsidRPr="00EF6C05" w:rsidRDefault="00BD1C3A" w:rsidP="00BD1C3A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D1C3A" w:rsidRPr="00EF6C05" w:rsidRDefault="00BD1C3A" w:rsidP="00BD1C3A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</w:tr>
      <w:tr w:rsidR="004412EF" w:rsidRPr="00EF6C05" w:rsidTr="00582488">
        <w:trPr>
          <w:trHeight w:val="135"/>
        </w:trPr>
        <w:tc>
          <w:tcPr>
            <w:tcW w:w="751" w:type="dxa"/>
            <w:tcBorders>
              <w:left w:val="single" w:sz="4" w:space="0" w:color="000000"/>
            </w:tcBorders>
          </w:tcPr>
          <w:p w:rsidR="004412EF" w:rsidRPr="00EF6C05" w:rsidRDefault="004412E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3341" w:type="dxa"/>
            <w:vMerge/>
            <w:tcBorders>
              <w:left w:val="single" w:sz="4" w:space="0" w:color="000000"/>
            </w:tcBorders>
          </w:tcPr>
          <w:p w:rsidR="004412EF" w:rsidRPr="00EF6C05" w:rsidRDefault="004412EF" w:rsidP="008F4E24">
            <w:pPr>
              <w:tabs>
                <w:tab w:val="left" w:pos="9354"/>
              </w:tabs>
              <w:snapToGrid w:val="0"/>
              <w:ind w:right="-6"/>
              <w:rPr>
                <w:sz w:val="20"/>
                <w:szCs w:val="20"/>
              </w:rPr>
            </w:pP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412EF" w:rsidRPr="00EF6C05" w:rsidRDefault="004412EF" w:rsidP="00BD1C3A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412EF" w:rsidRPr="00EF6C05" w:rsidRDefault="004412EF" w:rsidP="00E227DC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412EF" w:rsidRPr="00EF6C05" w:rsidRDefault="004412EF" w:rsidP="00E227DC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412EF" w:rsidRPr="00EF6C05" w:rsidRDefault="004412EF" w:rsidP="00E227DC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412EF" w:rsidRPr="00EF6C05" w:rsidRDefault="004412EF" w:rsidP="00E227DC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412EF" w:rsidRPr="00EF6C05" w:rsidRDefault="004412EF" w:rsidP="00E227DC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412EF" w:rsidRPr="00EF6C05" w:rsidRDefault="004412EF" w:rsidP="00E227DC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412EF" w:rsidRPr="00EF6C05" w:rsidRDefault="004412EF" w:rsidP="00E227DC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</w:tr>
      <w:tr w:rsidR="004412EF" w:rsidRPr="00EF6C05" w:rsidTr="00582488">
        <w:trPr>
          <w:trHeight w:val="135"/>
        </w:trPr>
        <w:tc>
          <w:tcPr>
            <w:tcW w:w="751" w:type="dxa"/>
            <w:tcBorders>
              <w:left w:val="single" w:sz="4" w:space="0" w:color="000000"/>
              <w:bottom w:val="single" w:sz="4" w:space="0" w:color="auto"/>
            </w:tcBorders>
          </w:tcPr>
          <w:p w:rsidR="004412EF" w:rsidRPr="00EF6C05" w:rsidRDefault="004412E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3341" w:type="dxa"/>
            <w:vMerge/>
            <w:tcBorders>
              <w:left w:val="single" w:sz="4" w:space="0" w:color="000000"/>
              <w:bottom w:val="single" w:sz="4" w:space="0" w:color="auto"/>
            </w:tcBorders>
          </w:tcPr>
          <w:p w:rsidR="004412EF" w:rsidRPr="00EF6C05" w:rsidRDefault="004412EF" w:rsidP="008F4E24">
            <w:pPr>
              <w:tabs>
                <w:tab w:val="left" w:pos="9354"/>
              </w:tabs>
              <w:snapToGrid w:val="0"/>
              <w:ind w:right="-6"/>
              <w:rPr>
                <w:sz w:val="20"/>
                <w:szCs w:val="20"/>
              </w:rPr>
            </w:pP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412EF" w:rsidRPr="00EF6C05" w:rsidRDefault="004412EF" w:rsidP="00BD1C3A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Внебюджетные источники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412EF" w:rsidRPr="00EF6C05" w:rsidRDefault="004412EF" w:rsidP="00E227DC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412EF" w:rsidRPr="00EF6C05" w:rsidRDefault="004412EF" w:rsidP="00E227DC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412EF" w:rsidRPr="00EF6C05" w:rsidRDefault="004412EF" w:rsidP="00E227DC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412EF" w:rsidRPr="00EF6C05" w:rsidRDefault="004412EF" w:rsidP="00E227DC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412EF" w:rsidRPr="00EF6C05" w:rsidRDefault="004412EF" w:rsidP="00E227DC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412EF" w:rsidRPr="00EF6C05" w:rsidRDefault="004412EF" w:rsidP="00E227DC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412EF" w:rsidRPr="00EF6C05" w:rsidRDefault="004412EF" w:rsidP="00E227DC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</w:tr>
      <w:tr w:rsidR="00E227DC" w:rsidRPr="00EF6C05" w:rsidTr="00582488">
        <w:trPr>
          <w:trHeight w:val="135"/>
        </w:trPr>
        <w:tc>
          <w:tcPr>
            <w:tcW w:w="751" w:type="dxa"/>
            <w:tcBorders>
              <w:top w:val="single" w:sz="4" w:space="0" w:color="auto"/>
              <w:left w:val="single" w:sz="4" w:space="0" w:color="000000"/>
            </w:tcBorders>
          </w:tcPr>
          <w:p w:rsidR="00E227DC" w:rsidRPr="00EF6C05" w:rsidRDefault="00E227DC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3341" w:type="dxa"/>
            <w:vMerge w:val="restart"/>
            <w:tcBorders>
              <w:top w:val="single" w:sz="4" w:space="0" w:color="auto"/>
              <w:left w:val="single" w:sz="4" w:space="0" w:color="000000"/>
            </w:tcBorders>
          </w:tcPr>
          <w:p w:rsidR="00E227DC" w:rsidRPr="00EF6C05" w:rsidRDefault="00E227DC" w:rsidP="00F51840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Разработка схем теплоснабжения, водоснабжения, водоотведения, проведение  технического обследования объектов теплоснабжения, водоснабжения, водоотведения</w:t>
            </w: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E227DC" w:rsidRPr="00EF6C05" w:rsidRDefault="00E227DC" w:rsidP="00BD1C3A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E227DC" w:rsidRPr="00EF6C05" w:rsidRDefault="00955275" w:rsidP="00E227D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BD1C3A" w:rsidRPr="00EF6C05">
              <w:rPr>
                <w:sz w:val="20"/>
                <w:szCs w:val="20"/>
              </w:rPr>
              <w:t>4</w:t>
            </w:r>
            <w:r w:rsidR="00C07501" w:rsidRPr="00EF6C05">
              <w:rPr>
                <w:sz w:val="20"/>
                <w:szCs w:val="20"/>
              </w:rPr>
              <w:t>7,7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E227DC" w:rsidRPr="00EF6C05" w:rsidRDefault="00E227DC" w:rsidP="00E227DC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E227DC" w:rsidRPr="00EF6C05" w:rsidRDefault="00E227DC" w:rsidP="00E227DC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E227DC" w:rsidRPr="00EF6C05" w:rsidRDefault="00E227DC" w:rsidP="00E227DC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E227DC" w:rsidRPr="00EF6C05" w:rsidRDefault="00955275" w:rsidP="00C075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C07501" w:rsidRPr="00EF6C05">
              <w:rPr>
                <w:sz w:val="20"/>
                <w:szCs w:val="20"/>
              </w:rPr>
              <w:t>47,7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227DC" w:rsidRPr="00EF6C05" w:rsidRDefault="00E227DC" w:rsidP="00E227DC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227DC" w:rsidRPr="00EF6C05" w:rsidRDefault="00E227DC" w:rsidP="00E227DC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</w:tr>
      <w:tr w:rsidR="00BD1C3A" w:rsidRPr="00EF6C05" w:rsidTr="00582488">
        <w:trPr>
          <w:trHeight w:val="135"/>
        </w:trPr>
        <w:tc>
          <w:tcPr>
            <w:tcW w:w="751" w:type="dxa"/>
            <w:tcBorders>
              <w:left w:val="single" w:sz="4" w:space="0" w:color="000000"/>
            </w:tcBorders>
          </w:tcPr>
          <w:p w:rsidR="00BD1C3A" w:rsidRPr="00EF6C05" w:rsidRDefault="00BD1C3A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54.</w:t>
            </w:r>
          </w:p>
        </w:tc>
        <w:tc>
          <w:tcPr>
            <w:tcW w:w="3341" w:type="dxa"/>
            <w:vMerge/>
            <w:tcBorders>
              <w:left w:val="single" w:sz="4" w:space="0" w:color="000000"/>
            </w:tcBorders>
          </w:tcPr>
          <w:p w:rsidR="00BD1C3A" w:rsidRPr="00EF6C05" w:rsidRDefault="00BD1C3A" w:rsidP="00F51840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BD1C3A" w:rsidRPr="00EF6C05" w:rsidRDefault="00BD1C3A" w:rsidP="00BD1C3A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BD1C3A" w:rsidRPr="00EF6C05" w:rsidRDefault="00BD1C3A" w:rsidP="00E227DC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BD1C3A" w:rsidRPr="00EF6C05" w:rsidRDefault="00BD1C3A" w:rsidP="00BD1C3A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BD1C3A" w:rsidRPr="00EF6C05" w:rsidRDefault="00BD1C3A" w:rsidP="00BD1C3A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BD1C3A" w:rsidRPr="00EF6C05" w:rsidRDefault="00BD1C3A" w:rsidP="00BD1C3A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BD1C3A" w:rsidRPr="00EF6C05" w:rsidRDefault="00BD1C3A" w:rsidP="00BD1C3A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D1C3A" w:rsidRPr="00EF6C05" w:rsidRDefault="00BD1C3A" w:rsidP="00BD1C3A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D1C3A" w:rsidRPr="00EF6C05" w:rsidRDefault="00BD1C3A" w:rsidP="00BD1C3A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</w:tr>
      <w:tr w:rsidR="00BD1C3A" w:rsidRPr="00EF6C05" w:rsidTr="00582488">
        <w:trPr>
          <w:trHeight w:val="135"/>
        </w:trPr>
        <w:tc>
          <w:tcPr>
            <w:tcW w:w="751" w:type="dxa"/>
            <w:tcBorders>
              <w:left w:val="single" w:sz="4" w:space="0" w:color="000000"/>
            </w:tcBorders>
          </w:tcPr>
          <w:p w:rsidR="00BD1C3A" w:rsidRPr="00EF6C05" w:rsidRDefault="00BD1C3A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3341" w:type="dxa"/>
            <w:vMerge/>
            <w:tcBorders>
              <w:left w:val="single" w:sz="4" w:space="0" w:color="000000"/>
            </w:tcBorders>
          </w:tcPr>
          <w:p w:rsidR="00BD1C3A" w:rsidRPr="00EF6C05" w:rsidRDefault="00BD1C3A" w:rsidP="00F51840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BD1C3A" w:rsidRPr="00EF6C05" w:rsidRDefault="00BD1C3A" w:rsidP="00BD1C3A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BD1C3A" w:rsidRPr="00EF6C05" w:rsidRDefault="00BD1C3A" w:rsidP="00E227DC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BD1C3A" w:rsidRPr="00EF6C05" w:rsidRDefault="00BD1C3A" w:rsidP="00E227DC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BD1C3A" w:rsidRPr="00EF6C05" w:rsidRDefault="00BD1C3A" w:rsidP="00E227DC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BD1C3A" w:rsidRPr="00EF6C05" w:rsidRDefault="00BD1C3A" w:rsidP="00E227DC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BD1C3A" w:rsidRPr="00EF6C05" w:rsidRDefault="00BD1C3A" w:rsidP="00E227DC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D1C3A" w:rsidRPr="00EF6C05" w:rsidRDefault="00BD1C3A" w:rsidP="00E227DC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D1C3A" w:rsidRPr="00EF6C05" w:rsidRDefault="00BD1C3A" w:rsidP="00E227DC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</w:tr>
      <w:tr w:rsidR="00BD1C3A" w:rsidRPr="00EF6C05" w:rsidTr="00582488">
        <w:trPr>
          <w:trHeight w:val="135"/>
        </w:trPr>
        <w:tc>
          <w:tcPr>
            <w:tcW w:w="751" w:type="dxa"/>
            <w:tcBorders>
              <w:left w:val="single" w:sz="4" w:space="0" w:color="000000"/>
              <w:bottom w:val="single" w:sz="4" w:space="0" w:color="auto"/>
            </w:tcBorders>
          </w:tcPr>
          <w:p w:rsidR="00BD1C3A" w:rsidRPr="00EF6C05" w:rsidRDefault="00BD1C3A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3341" w:type="dxa"/>
            <w:vMerge/>
            <w:tcBorders>
              <w:left w:val="single" w:sz="4" w:space="0" w:color="000000"/>
              <w:bottom w:val="single" w:sz="4" w:space="0" w:color="auto"/>
            </w:tcBorders>
          </w:tcPr>
          <w:p w:rsidR="00BD1C3A" w:rsidRPr="00EF6C05" w:rsidRDefault="00BD1C3A" w:rsidP="00F51840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BD1C3A" w:rsidRPr="00EF6C05" w:rsidRDefault="00BD1C3A" w:rsidP="00BD1C3A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Внебюджетные источники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BD1C3A" w:rsidRPr="00EF6C05" w:rsidRDefault="00BD1C3A" w:rsidP="00E227DC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BD1C3A" w:rsidRPr="00EF6C05" w:rsidRDefault="00BD1C3A" w:rsidP="00E227DC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BD1C3A" w:rsidRPr="00EF6C05" w:rsidRDefault="00BD1C3A" w:rsidP="00E227DC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BD1C3A" w:rsidRPr="00EF6C05" w:rsidRDefault="00BD1C3A" w:rsidP="00E227DC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BD1C3A" w:rsidRPr="00EF6C05" w:rsidRDefault="00BD1C3A" w:rsidP="00E227DC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D1C3A" w:rsidRPr="00EF6C05" w:rsidRDefault="00BD1C3A" w:rsidP="00E227DC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D1C3A" w:rsidRPr="00EF6C05" w:rsidRDefault="00BD1C3A" w:rsidP="00E227DC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</w:tr>
      <w:tr w:rsidR="003A676B" w:rsidRPr="00EF6C05" w:rsidTr="00582488">
        <w:trPr>
          <w:trHeight w:val="135"/>
        </w:trPr>
        <w:tc>
          <w:tcPr>
            <w:tcW w:w="751" w:type="dxa"/>
            <w:tcBorders>
              <w:top w:val="single" w:sz="4" w:space="0" w:color="auto"/>
              <w:left w:val="single" w:sz="4" w:space="0" w:color="000000"/>
            </w:tcBorders>
          </w:tcPr>
          <w:p w:rsidR="003A676B" w:rsidRPr="00EF6C05" w:rsidRDefault="003A676B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3341" w:type="dxa"/>
            <w:tcBorders>
              <w:left w:val="single" w:sz="4" w:space="0" w:color="000000"/>
            </w:tcBorders>
          </w:tcPr>
          <w:p w:rsidR="003A676B" w:rsidRPr="00EF6C05" w:rsidRDefault="003A676B" w:rsidP="00F51840">
            <w:pPr>
              <w:tabs>
                <w:tab w:val="left" w:pos="9354"/>
              </w:tabs>
              <w:snapToGrid w:val="0"/>
              <w:ind w:right="-6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Модернизация линий электропередач</w:t>
            </w: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3A676B" w:rsidRPr="00EF6C05" w:rsidRDefault="003A676B" w:rsidP="003A676B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3A676B" w:rsidRPr="00EF6C05" w:rsidRDefault="003A676B" w:rsidP="00E227DC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173,2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3A676B" w:rsidRPr="00EF6C05" w:rsidRDefault="003A676B" w:rsidP="003A676B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3A676B" w:rsidRPr="00EF6C05" w:rsidRDefault="003A676B" w:rsidP="003A676B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3A676B" w:rsidRPr="00EF6C05" w:rsidRDefault="003A676B" w:rsidP="003A676B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3A676B" w:rsidRPr="00EF6C05" w:rsidRDefault="003A676B" w:rsidP="003A676B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173,2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A676B" w:rsidRPr="00EF6C05" w:rsidRDefault="003A676B" w:rsidP="003A676B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A676B" w:rsidRPr="00EF6C05" w:rsidRDefault="003A676B" w:rsidP="003A676B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</w:tr>
      <w:tr w:rsidR="003A676B" w:rsidRPr="00EF6C05" w:rsidTr="00582488">
        <w:trPr>
          <w:trHeight w:val="135"/>
        </w:trPr>
        <w:tc>
          <w:tcPr>
            <w:tcW w:w="751" w:type="dxa"/>
            <w:tcBorders>
              <w:left w:val="single" w:sz="4" w:space="0" w:color="000000"/>
            </w:tcBorders>
          </w:tcPr>
          <w:p w:rsidR="003A676B" w:rsidRPr="00EF6C05" w:rsidRDefault="003A676B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55.</w:t>
            </w:r>
          </w:p>
        </w:tc>
        <w:tc>
          <w:tcPr>
            <w:tcW w:w="3341" w:type="dxa"/>
            <w:tcBorders>
              <w:left w:val="single" w:sz="4" w:space="0" w:color="000000"/>
            </w:tcBorders>
          </w:tcPr>
          <w:p w:rsidR="003A676B" w:rsidRPr="00EF6C05" w:rsidRDefault="003A676B" w:rsidP="00F51840">
            <w:pPr>
              <w:tabs>
                <w:tab w:val="left" w:pos="9354"/>
              </w:tabs>
              <w:snapToGrid w:val="0"/>
              <w:ind w:right="-6"/>
              <w:rPr>
                <w:sz w:val="20"/>
                <w:szCs w:val="20"/>
              </w:rPr>
            </w:pP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3A676B" w:rsidRPr="00EF6C05" w:rsidRDefault="003A676B" w:rsidP="003A676B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3A676B" w:rsidRPr="00EF6C05" w:rsidRDefault="003A676B" w:rsidP="003A676B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3A676B" w:rsidRPr="00EF6C05" w:rsidRDefault="003A676B" w:rsidP="003A676B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3A676B" w:rsidRPr="00EF6C05" w:rsidRDefault="003A676B" w:rsidP="003A676B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3A676B" w:rsidRPr="00EF6C05" w:rsidRDefault="003A676B" w:rsidP="003A676B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3A676B" w:rsidRPr="00EF6C05" w:rsidRDefault="003A676B" w:rsidP="003A676B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A676B" w:rsidRPr="00EF6C05" w:rsidRDefault="003A676B" w:rsidP="003A676B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A676B" w:rsidRPr="00EF6C05" w:rsidRDefault="003A676B" w:rsidP="003A676B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</w:tr>
      <w:tr w:rsidR="003A676B" w:rsidRPr="00EF6C05" w:rsidTr="00582488">
        <w:trPr>
          <w:trHeight w:val="135"/>
        </w:trPr>
        <w:tc>
          <w:tcPr>
            <w:tcW w:w="751" w:type="dxa"/>
            <w:tcBorders>
              <w:left w:val="single" w:sz="4" w:space="0" w:color="000000"/>
            </w:tcBorders>
          </w:tcPr>
          <w:p w:rsidR="003A676B" w:rsidRPr="00EF6C05" w:rsidRDefault="003A676B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3341" w:type="dxa"/>
            <w:tcBorders>
              <w:left w:val="single" w:sz="4" w:space="0" w:color="000000"/>
            </w:tcBorders>
          </w:tcPr>
          <w:p w:rsidR="003A676B" w:rsidRPr="00EF6C05" w:rsidRDefault="003A676B" w:rsidP="00F51840">
            <w:pPr>
              <w:tabs>
                <w:tab w:val="left" w:pos="9354"/>
              </w:tabs>
              <w:snapToGrid w:val="0"/>
              <w:ind w:right="-6"/>
              <w:rPr>
                <w:sz w:val="20"/>
                <w:szCs w:val="20"/>
              </w:rPr>
            </w:pP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3A676B" w:rsidRPr="00EF6C05" w:rsidRDefault="003A676B" w:rsidP="003A676B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3A676B" w:rsidRPr="00EF6C05" w:rsidRDefault="003A676B" w:rsidP="003A676B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3A676B" w:rsidRPr="00EF6C05" w:rsidRDefault="003A676B" w:rsidP="003A676B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3A676B" w:rsidRPr="00EF6C05" w:rsidRDefault="003A676B" w:rsidP="003A676B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3A676B" w:rsidRPr="00EF6C05" w:rsidRDefault="003A676B" w:rsidP="003A676B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3A676B" w:rsidRPr="00EF6C05" w:rsidRDefault="003A676B" w:rsidP="003A676B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A676B" w:rsidRPr="00EF6C05" w:rsidRDefault="003A676B" w:rsidP="003A676B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A676B" w:rsidRPr="00EF6C05" w:rsidRDefault="003A676B" w:rsidP="003A676B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</w:tr>
      <w:tr w:rsidR="003A676B" w:rsidRPr="00EF6C05" w:rsidTr="00582488">
        <w:trPr>
          <w:trHeight w:val="135"/>
        </w:trPr>
        <w:tc>
          <w:tcPr>
            <w:tcW w:w="751" w:type="dxa"/>
            <w:tcBorders>
              <w:left w:val="single" w:sz="4" w:space="0" w:color="000000"/>
              <w:bottom w:val="single" w:sz="4" w:space="0" w:color="auto"/>
            </w:tcBorders>
          </w:tcPr>
          <w:p w:rsidR="003A676B" w:rsidRPr="00EF6C05" w:rsidRDefault="003A676B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3341" w:type="dxa"/>
            <w:tcBorders>
              <w:left w:val="single" w:sz="4" w:space="0" w:color="000000"/>
              <w:bottom w:val="single" w:sz="4" w:space="0" w:color="auto"/>
            </w:tcBorders>
          </w:tcPr>
          <w:p w:rsidR="003A676B" w:rsidRPr="00EF6C05" w:rsidRDefault="003A676B" w:rsidP="00F51840">
            <w:pPr>
              <w:tabs>
                <w:tab w:val="left" w:pos="9354"/>
              </w:tabs>
              <w:snapToGrid w:val="0"/>
              <w:ind w:right="-6"/>
              <w:rPr>
                <w:sz w:val="20"/>
                <w:szCs w:val="20"/>
              </w:rPr>
            </w:pP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3A676B" w:rsidRPr="00EF6C05" w:rsidRDefault="003A676B" w:rsidP="003A676B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Внебюджетные источники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3A676B" w:rsidRPr="00EF6C05" w:rsidRDefault="003A676B" w:rsidP="003A676B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3A676B" w:rsidRPr="00EF6C05" w:rsidRDefault="003A676B" w:rsidP="003A676B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3A676B" w:rsidRPr="00EF6C05" w:rsidRDefault="003A676B" w:rsidP="003A676B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3A676B" w:rsidRPr="00EF6C05" w:rsidRDefault="003A676B" w:rsidP="003A676B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3A676B" w:rsidRPr="00EF6C05" w:rsidRDefault="003A676B" w:rsidP="003A676B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A676B" w:rsidRPr="00EF6C05" w:rsidRDefault="003A676B" w:rsidP="003A676B">
            <w:pPr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A676B" w:rsidRPr="00EF6C05" w:rsidRDefault="003A676B" w:rsidP="003A676B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0,0</w:t>
            </w:r>
          </w:p>
        </w:tc>
      </w:tr>
      <w:tr w:rsidR="000577A6" w:rsidRPr="00EF6C05" w:rsidTr="00582488">
        <w:trPr>
          <w:trHeight w:val="395"/>
        </w:trPr>
        <w:tc>
          <w:tcPr>
            <w:tcW w:w="751" w:type="dxa"/>
            <w:vMerge w:val="restart"/>
            <w:tcBorders>
              <w:top w:val="single" w:sz="4" w:space="0" w:color="auto"/>
              <w:left w:val="single" w:sz="4" w:space="0" w:color="000000"/>
            </w:tcBorders>
          </w:tcPr>
          <w:p w:rsidR="000577A6" w:rsidRDefault="000577A6" w:rsidP="000577A6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  <w:p w:rsidR="000577A6" w:rsidRDefault="000577A6" w:rsidP="000577A6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  <w:p w:rsidR="000577A6" w:rsidRPr="00EF6C05" w:rsidRDefault="000577A6" w:rsidP="000577A6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56. </w:t>
            </w:r>
          </w:p>
        </w:tc>
        <w:tc>
          <w:tcPr>
            <w:tcW w:w="3341" w:type="dxa"/>
            <w:vMerge w:val="restart"/>
            <w:tcBorders>
              <w:top w:val="single" w:sz="4" w:space="0" w:color="auto"/>
              <w:left w:val="single" w:sz="4" w:space="0" w:color="000000"/>
            </w:tcBorders>
          </w:tcPr>
          <w:p w:rsidR="000577A6" w:rsidRDefault="000577A6" w:rsidP="00F51840">
            <w:pPr>
              <w:tabs>
                <w:tab w:val="left" w:pos="9354"/>
              </w:tabs>
              <w:snapToGrid w:val="0"/>
              <w:ind w:right="-6"/>
              <w:rPr>
                <w:sz w:val="20"/>
                <w:szCs w:val="20"/>
              </w:rPr>
            </w:pPr>
          </w:p>
          <w:p w:rsidR="000577A6" w:rsidRDefault="000577A6" w:rsidP="00F51840">
            <w:pPr>
              <w:tabs>
                <w:tab w:val="left" w:pos="9354"/>
              </w:tabs>
              <w:snapToGrid w:val="0"/>
              <w:ind w:right="-6"/>
              <w:rPr>
                <w:sz w:val="20"/>
                <w:szCs w:val="20"/>
              </w:rPr>
            </w:pPr>
          </w:p>
          <w:p w:rsidR="000577A6" w:rsidRPr="00EF6C05" w:rsidRDefault="000577A6" w:rsidP="00F51840">
            <w:pPr>
              <w:tabs>
                <w:tab w:val="left" w:pos="9354"/>
              </w:tabs>
              <w:snapToGrid w:val="0"/>
              <w:ind w:right="-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Замена водопроводных</w:t>
            </w:r>
            <w:r w:rsidR="00955275">
              <w:rPr>
                <w:sz w:val="20"/>
                <w:szCs w:val="20"/>
              </w:rPr>
              <w:t xml:space="preserve"> и тепловых</w:t>
            </w:r>
            <w:r>
              <w:rPr>
                <w:sz w:val="20"/>
                <w:szCs w:val="20"/>
              </w:rPr>
              <w:t xml:space="preserve"> сетей</w:t>
            </w: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0577A6" w:rsidRPr="00EF6C05" w:rsidRDefault="000577A6" w:rsidP="000577A6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0577A6" w:rsidRPr="00EF6C05" w:rsidRDefault="00955275" w:rsidP="000577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="000577A6">
              <w:rPr>
                <w:sz w:val="20"/>
                <w:szCs w:val="20"/>
              </w:rPr>
              <w:t>67,8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0577A6" w:rsidRDefault="000577A6" w:rsidP="000577A6">
            <w:pPr>
              <w:jc w:val="center"/>
            </w:pPr>
            <w:r w:rsidRPr="00873EE7">
              <w:rPr>
                <w:sz w:val="20"/>
                <w:szCs w:val="20"/>
              </w:rPr>
              <w:t>0,0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0577A6" w:rsidRDefault="000577A6" w:rsidP="000577A6">
            <w:pPr>
              <w:jc w:val="center"/>
            </w:pPr>
            <w:r w:rsidRPr="00873EE7">
              <w:rPr>
                <w:sz w:val="20"/>
                <w:szCs w:val="20"/>
              </w:rPr>
              <w:t>0,0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0577A6" w:rsidRDefault="000577A6" w:rsidP="000577A6">
            <w:pPr>
              <w:jc w:val="center"/>
            </w:pPr>
            <w:r w:rsidRPr="00873EE7">
              <w:rPr>
                <w:sz w:val="20"/>
                <w:szCs w:val="20"/>
              </w:rPr>
              <w:t>0,0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0577A6" w:rsidRPr="00EF6C05" w:rsidRDefault="00955275" w:rsidP="000577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="000577A6">
              <w:rPr>
                <w:sz w:val="20"/>
                <w:szCs w:val="20"/>
              </w:rPr>
              <w:t>67,8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577A6" w:rsidRDefault="000577A6" w:rsidP="000577A6">
            <w:pPr>
              <w:jc w:val="center"/>
            </w:pPr>
            <w:r w:rsidRPr="00627841">
              <w:rPr>
                <w:sz w:val="20"/>
                <w:szCs w:val="20"/>
              </w:rPr>
              <w:t>0,0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577A6" w:rsidRDefault="000577A6" w:rsidP="000577A6">
            <w:pPr>
              <w:jc w:val="center"/>
            </w:pPr>
            <w:r w:rsidRPr="00627841">
              <w:rPr>
                <w:sz w:val="20"/>
                <w:szCs w:val="20"/>
              </w:rPr>
              <w:t>0,0</w:t>
            </w:r>
          </w:p>
        </w:tc>
      </w:tr>
      <w:tr w:rsidR="000577A6" w:rsidRPr="00EF6C05" w:rsidTr="00582488">
        <w:trPr>
          <w:trHeight w:val="315"/>
        </w:trPr>
        <w:tc>
          <w:tcPr>
            <w:tcW w:w="751" w:type="dxa"/>
            <w:vMerge/>
            <w:tcBorders>
              <w:left w:val="single" w:sz="4" w:space="0" w:color="000000"/>
            </w:tcBorders>
          </w:tcPr>
          <w:p w:rsidR="000577A6" w:rsidRDefault="000577A6" w:rsidP="000577A6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3341" w:type="dxa"/>
            <w:vMerge/>
            <w:tcBorders>
              <w:left w:val="single" w:sz="4" w:space="0" w:color="000000"/>
            </w:tcBorders>
          </w:tcPr>
          <w:p w:rsidR="000577A6" w:rsidRDefault="000577A6" w:rsidP="00F51840">
            <w:pPr>
              <w:tabs>
                <w:tab w:val="left" w:pos="9354"/>
              </w:tabs>
              <w:snapToGrid w:val="0"/>
              <w:ind w:right="-6"/>
              <w:rPr>
                <w:sz w:val="20"/>
                <w:szCs w:val="20"/>
              </w:rPr>
            </w:pP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0577A6" w:rsidRPr="00EF6C05" w:rsidRDefault="000577A6" w:rsidP="000577A6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0577A6" w:rsidRDefault="000577A6" w:rsidP="000577A6">
            <w:pPr>
              <w:jc w:val="center"/>
            </w:pPr>
            <w:r w:rsidRPr="005919C4">
              <w:rPr>
                <w:sz w:val="20"/>
                <w:szCs w:val="20"/>
              </w:rPr>
              <w:t>0,0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0577A6" w:rsidRDefault="000577A6" w:rsidP="000577A6">
            <w:pPr>
              <w:jc w:val="center"/>
            </w:pPr>
            <w:r w:rsidRPr="005919C4">
              <w:rPr>
                <w:sz w:val="20"/>
                <w:szCs w:val="20"/>
              </w:rPr>
              <w:t>0,0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0577A6" w:rsidRDefault="000577A6" w:rsidP="000577A6">
            <w:pPr>
              <w:jc w:val="center"/>
            </w:pPr>
            <w:r w:rsidRPr="005919C4">
              <w:rPr>
                <w:sz w:val="20"/>
                <w:szCs w:val="20"/>
              </w:rPr>
              <w:t>0,0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0577A6" w:rsidRDefault="000577A6" w:rsidP="000577A6">
            <w:pPr>
              <w:jc w:val="center"/>
            </w:pPr>
            <w:r w:rsidRPr="005919C4">
              <w:rPr>
                <w:sz w:val="20"/>
                <w:szCs w:val="20"/>
              </w:rPr>
              <w:t>0,0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0577A6" w:rsidRDefault="000577A6" w:rsidP="000577A6">
            <w:pPr>
              <w:jc w:val="center"/>
            </w:pPr>
            <w:r w:rsidRPr="005919C4">
              <w:rPr>
                <w:sz w:val="20"/>
                <w:szCs w:val="20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577A6" w:rsidRDefault="000577A6" w:rsidP="000577A6">
            <w:pPr>
              <w:jc w:val="center"/>
            </w:pPr>
            <w:r w:rsidRPr="005919C4">
              <w:rPr>
                <w:sz w:val="20"/>
                <w:szCs w:val="20"/>
              </w:rPr>
              <w:t>0,0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577A6" w:rsidRDefault="000577A6" w:rsidP="000577A6">
            <w:pPr>
              <w:jc w:val="center"/>
            </w:pPr>
            <w:r w:rsidRPr="005919C4">
              <w:rPr>
                <w:sz w:val="20"/>
                <w:szCs w:val="20"/>
              </w:rPr>
              <w:t>0,0</w:t>
            </w:r>
          </w:p>
        </w:tc>
      </w:tr>
      <w:tr w:rsidR="000577A6" w:rsidRPr="00EF6C05" w:rsidTr="00582488">
        <w:trPr>
          <w:trHeight w:val="285"/>
        </w:trPr>
        <w:tc>
          <w:tcPr>
            <w:tcW w:w="751" w:type="dxa"/>
            <w:vMerge/>
            <w:tcBorders>
              <w:left w:val="single" w:sz="4" w:space="0" w:color="000000"/>
            </w:tcBorders>
          </w:tcPr>
          <w:p w:rsidR="000577A6" w:rsidRDefault="000577A6" w:rsidP="000577A6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3341" w:type="dxa"/>
            <w:vMerge/>
            <w:tcBorders>
              <w:left w:val="single" w:sz="4" w:space="0" w:color="000000"/>
            </w:tcBorders>
          </w:tcPr>
          <w:p w:rsidR="000577A6" w:rsidRDefault="000577A6" w:rsidP="00F51840">
            <w:pPr>
              <w:tabs>
                <w:tab w:val="left" w:pos="9354"/>
              </w:tabs>
              <w:snapToGrid w:val="0"/>
              <w:ind w:right="-6"/>
              <w:rPr>
                <w:sz w:val="20"/>
                <w:szCs w:val="20"/>
              </w:rPr>
            </w:pP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0577A6" w:rsidRPr="00EF6C05" w:rsidRDefault="000577A6" w:rsidP="000577A6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0577A6" w:rsidRDefault="000577A6" w:rsidP="000577A6">
            <w:pPr>
              <w:jc w:val="center"/>
            </w:pPr>
            <w:r w:rsidRPr="005919C4">
              <w:rPr>
                <w:sz w:val="20"/>
                <w:szCs w:val="20"/>
              </w:rPr>
              <w:t>0,0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0577A6" w:rsidRDefault="000577A6" w:rsidP="000577A6">
            <w:pPr>
              <w:jc w:val="center"/>
            </w:pPr>
            <w:r w:rsidRPr="005919C4">
              <w:rPr>
                <w:sz w:val="20"/>
                <w:szCs w:val="20"/>
              </w:rPr>
              <w:t>0,0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0577A6" w:rsidRDefault="000577A6" w:rsidP="000577A6">
            <w:pPr>
              <w:jc w:val="center"/>
            </w:pPr>
            <w:r w:rsidRPr="005919C4">
              <w:rPr>
                <w:sz w:val="20"/>
                <w:szCs w:val="20"/>
              </w:rPr>
              <w:t>0,0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0577A6" w:rsidRDefault="000577A6" w:rsidP="000577A6">
            <w:pPr>
              <w:jc w:val="center"/>
            </w:pPr>
            <w:r w:rsidRPr="005919C4">
              <w:rPr>
                <w:sz w:val="20"/>
                <w:szCs w:val="20"/>
              </w:rPr>
              <w:t>0,0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0577A6" w:rsidRDefault="000577A6" w:rsidP="000577A6">
            <w:pPr>
              <w:jc w:val="center"/>
            </w:pPr>
            <w:r w:rsidRPr="005919C4">
              <w:rPr>
                <w:sz w:val="20"/>
                <w:szCs w:val="20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577A6" w:rsidRDefault="000577A6" w:rsidP="000577A6">
            <w:pPr>
              <w:jc w:val="center"/>
            </w:pPr>
            <w:r w:rsidRPr="005919C4">
              <w:rPr>
                <w:sz w:val="20"/>
                <w:szCs w:val="20"/>
              </w:rPr>
              <w:t>0,0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577A6" w:rsidRDefault="000577A6" w:rsidP="000577A6">
            <w:pPr>
              <w:jc w:val="center"/>
            </w:pPr>
            <w:r w:rsidRPr="005919C4">
              <w:rPr>
                <w:sz w:val="20"/>
                <w:szCs w:val="20"/>
              </w:rPr>
              <w:t>0,0</w:t>
            </w:r>
          </w:p>
        </w:tc>
      </w:tr>
      <w:tr w:rsidR="000577A6" w:rsidRPr="00EF6C05" w:rsidTr="00582488">
        <w:trPr>
          <w:trHeight w:val="570"/>
        </w:trPr>
        <w:tc>
          <w:tcPr>
            <w:tcW w:w="751" w:type="dxa"/>
            <w:vMerge/>
            <w:tcBorders>
              <w:left w:val="single" w:sz="4" w:space="0" w:color="000000"/>
              <w:bottom w:val="single" w:sz="4" w:space="0" w:color="auto"/>
            </w:tcBorders>
          </w:tcPr>
          <w:p w:rsidR="000577A6" w:rsidRDefault="000577A6" w:rsidP="000577A6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3341" w:type="dxa"/>
            <w:vMerge/>
            <w:tcBorders>
              <w:left w:val="single" w:sz="4" w:space="0" w:color="000000"/>
              <w:bottom w:val="single" w:sz="4" w:space="0" w:color="auto"/>
            </w:tcBorders>
          </w:tcPr>
          <w:p w:rsidR="000577A6" w:rsidRDefault="000577A6" w:rsidP="00F51840">
            <w:pPr>
              <w:tabs>
                <w:tab w:val="left" w:pos="9354"/>
              </w:tabs>
              <w:snapToGrid w:val="0"/>
              <w:ind w:right="-6"/>
              <w:rPr>
                <w:sz w:val="20"/>
                <w:szCs w:val="20"/>
              </w:rPr>
            </w:pP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0577A6" w:rsidRPr="00EF6C05" w:rsidRDefault="000577A6" w:rsidP="000577A6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Внебюджетные источники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0577A6" w:rsidRDefault="000577A6" w:rsidP="000577A6">
            <w:pPr>
              <w:jc w:val="center"/>
            </w:pPr>
            <w:r w:rsidRPr="005919C4">
              <w:rPr>
                <w:sz w:val="20"/>
                <w:szCs w:val="20"/>
              </w:rPr>
              <w:t>0,0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0577A6" w:rsidRDefault="000577A6" w:rsidP="000577A6">
            <w:pPr>
              <w:jc w:val="center"/>
            </w:pPr>
            <w:r w:rsidRPr="005919C4">
              <w:rPr>
                <w:sz w:val="20"/>
                <w:szCs w:val="20"/>
              </w:rPr>
              <w:t>0,0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0577A6" w:rsidRDefault="000577A6" w:rsidP="000577A6">
            <w:pPr>
              <w:jc w:val="center"/>
            </w:pPr>
            <w:r w:rsidRPr="005919C4">
              <w:rPr>
                <w:sz w:val="20"/>
                <w:szCs w:val="20"/>
              </w:rPr>
              <w:t>0,0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0577A6" w:rsidRDefault="000577A6" w:rsidP="000577A6">
            <w:pPr>
              <w:jc w:val="center"/>
            </w:pPr>
            <w:r w:rsidRPr="005919C4">
              <w:rPr>
                <w:sz w:val="20"/>
                <w:szCs w:val="20"/>
              </w:rPr>
              <w:t>0,0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0577A6" w:rsidRDefault="000577A6" w:rsidP="000577A6">
            <w:pPr>
              <w:jc w:val="center"/>
            </w:pPr>
            <w:r w:rsidRPr="005919C4">
              <w:rPr>
                <w:sz w:val="20"/>
                <w:szCs w:val="20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577A6" w:rsidRDefault="000577A6" w:rsidP="000577A6">
            <w:pPr>
              <w:jc w:val="center"/>
            </w:pPr>
            <w:r w:rsidRPr="005919C4">
              <w:rPr>
                <w:sz w:val="20"/>
                <w:szCs w:val="20"/>
              </w:rPr>
              <w:t>0,0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577A6" w:rsidRDefault="000577A6" w:rsidP="000577A6">
            <w:pPr>
              <w:jc w:val="center"/>
            </w:pPr>
            <w:r w:rsidRPr="005919C4">
              <w:rPr>
                <w:sz w:val="20"/>
                <w:szCs w:val="20"/>
              </w:rPr>
              <w:t>0,0</w:t>
            </w:r>
          </w:p>
        </w:tc>
      </w:tr>
      <w:tr w:rsidR="00F51840" w:rsidRPr="00EF6C05" w:rsidTr="00582488">
        <w:trPr>
          <w:trHeight w:val="255"/>
        </w:trPr>
        <w:tc>
          <w:tcPr>
            <w:tcW w:w="751" w:type="dxa"/>
            <w:vMerge w:val="restart"/>
            <w:tcBorders>
              <w:top w:val="single" w:sz="4" w:space="0" w:color="auto"/>
              <w:left w:val="single" w:sz="4" w:space="0" w:color="000000"/>
            </w:tcBorders>
          </w:tcPr>
          <w:p w:rsidR="00F51840" w:rsidRDefault="00F51840" w:rsidP="00F51840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57.</w:t>
            </w:r>
          </w:p>
        </w:tc>
        <w:tc>
          <w:tcPr>
            <w:tcW w:w="3341" w:type="dxa"/>
            <w:vMerge w:val="restart"/>
            <w:tcBorders>
              <w:top w:val="single" w:sz="4" w:space="0" w:color="auto"/>
              <w:left w:val="single" w:sz="4" w:space="0" w:color="000000"/>
            </w:tcBorders>
          </w:tcPr>
          <w:p w:rsidR="00F51840" w:rsidRDefault="00F51840" w:rsidP="00F51840">
            <w:pPr>
              <w:tabs>
                <w:tab w:val="left" w:pos="9354"/>
              </w:tabs>
              <w:snapToGrid w:val="0"/>
              <w:ind w:right="-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Ремонт газового оборудования</w:t>
            </w: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F51840" w:rsidRPr="00EF6C05" w:rsidRDefault="00F51840" w:rsidP="00F51840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F51840" w:rsidRPr="005919C4" w:rsidRDefault="00F51840" w:rsidP="00F518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F51840" w:rsidRDefault="00F51840" w:rsidP="00F51840">
            <w:pPr>
              <w:jc w:val="center"/>
            </w:pPr>
            <w:r w:rsidRPr="009C4639">
              <w:rPr>
                <w:sz w:val="20"/>
                <w:szCs w:val="20"/>
              </w:rPr>
              <w:t>0,0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F51840" w:rsidRDefault="00F51840" w:rsidP="00F51840">
            <w:pPr>
              <w:jc w:val="center"/>
            </w:pPr>
            <w:r w:rsidRPr="009C4639">
              <w:rPr>
                <w:sz w:val="20"/>
                <w:szCs w:val="20"/>
              </w:rPr>
              <w:t>0,0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F51840" w:rsidRDefault="00F51840" w:rsidP="00F51840">
            <w:pPr>
              <w:jc w:val="center"/>
            </w:pPr>
            <w:r w:rsidRPr="009C4639">
              <w:rPr>
                <w:sz w:val="20"/>
                <w:szCs w:val="20"/>
              </w:rPr>
              <w:t>0,0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F51840" w:rsidRPr="005919C4" w:rsidRDefault="00F51840" w:rsidP="00F518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51840" w:rsidRDefault="00F51840" w:rsidP="00F51840">
            <w:pPr>
              <w:jc w:val="center"/>
            </w:pPr>
            <w:r w:rsidRPr="00D3326B">
              <w:rPr>
                <w:sz w:val="20"/>
                <w:szCs w:val="20"/>
              </w:rPr>
              <w:t>0,0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51840" w:rsidRDefault="00F51840" w:rsidP="00F51840">
            <w:pPr>
              <w:jc w:val="center"/>
            </w:pPr>
            <w:r w:rsidRPr="00D3326B">
              <w:rPr>
                <w:sz w:val="20"/>
                <w:szCs w:val="20"/>
              </w:rPr>
              <w:t>0,0</w:t>
            </w:r>
          </w:p>
        </w:tc>
      </w:tr>
      <w:tr w:rsidR="00F51840" w:rsidRPr="00EF6C05" w:rsidTr="00582488">
        <w:trPr>
          <w:trHeight w:val="105"/>
        </w:trPr>
        <w:tc>
          <w:tcPr>
            <w:tcW w:w="751" w:type="dxa"/>
            <w:vMerge/>
            <w:tcBorders>
              <w:left w:val="single" w:sz="4" w:space="0" w:color="000000"/>
            </w:tcBorders>
          </w:tcPr>
          <w:p w:rsidR="00F51840" w:rsidRDefault="00F51840" w:rsidP="00F51840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3341" w:type="dxa"/>
            <w:vMerge/>
            <w:tcBorders>
              <w:left w:val="single" w:sz="4" w:space="0" w:color="000000"/>
            </w:tcBorders>
          </w:tcPr>
          <w:p w:rsidR="00F51840" w:rsidRDefault="00F51840" w:rsidP="00F51840">
            <w:pPr>
              <w:tabs>
                <w:tab w:val="left" w:pos="9354"/>
              </w:tabs>
              <w:snapToGrid w:val="0"/>
              <w:ind w:right="-6"/>
              <w:rPr>
                <w:sz w:val="20"/>
                <w:szCs w:val="20"/>
              </w:rPr>
            </w:pP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F51840" w:rsidRPr="00EF6C05" w:rsidRDefault="00F51840" w:rsidP="00F51840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F51840" w:rsidRPr="005919C4" w:rsidRDefault="00F51840" w:rsidP="00F5184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F51840" w:rsidRDefault="00F51840" w:rsidP="00F51840">
            <w:pPr>
              <w:jc w:val="center"/>
            </w:pPr>
            <w:r w:rsidRPr="009C4639">
              <w:rPr>
                <w:sz w:val="20"/>
                <w:szCs w:val="20"/>
              </w:rPr>
              <w:t>0,0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F51840" w:rsidRDefault="00F51840" w:rsidP="00F51840">
            <w:pPr>
              <w:jc w:val="center"/>
            </w:pPr>
            <w:r w:rsidRPr="009C4639">
              <w:rPr>
                <w:sz w:val="20"/>
                <w:szCs w:val="20"/>
              </w:rPr>
              <w:t>0,0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F51840" w:rsidRDefault="00F51840" w:rsidP="00F51840">
            <w:pPr>
              <w:jc w:val="center"/>
            </w:pPr>
            <w:r w:rsidRPr="009C4639">
              <w:rPr>
                <w:sz w:val="20"/>
                <w:szCs w:val="20"/>
              </w:rPr>
              <w:t>0,0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F51840" w:rsidRDefault="00F51840" w:rsidP="00F51840">
            <w:pPr>
              <w:jc w:val="center"/>
            </w:pPr>
            <w:r w:rsidRPr="00C538E3">
              <w:rPr>
                <w:sz w:val="20"/>
                <w:szCs w:val="20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51840" w:rsidRDefault="00F51840" w:rsidP="00F51840">
            <w:pPr>
              <w:jc w:val="center"/>
            </w:pPr>
            <w:r w:rsidRPr="00D3326B">
              <w:rPr>
                <w:sz w:val="20"/>
                <w:szCs w:val="20"/>
              </w:rPr>
              <w:t>0,0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51840" w:rsidRDefault="00F51840" w:rsidP="00F51840">
            <w:pPr>
              <w:jc w:val="center"/>
            </w:pPr>
            <w:r w:rsidRPr="00D3326B">
              <w:rPr>
                <w:sz w:val="20"/>
                <w:szCs w:val="20"/>
              </w:rPr>
              <w:t>0,0</w:t>
            </w:r>
          </w:p>
        </w:tc>
      </w:tr>
      <w:tr w:rsidR="00F51840" w:rsidRPr="00EF6C05" w:rsidTr="00582488">
        <w:trPr>
          <w:trHeight w:val="110"/>
        </w:trPr>
        <w:tc>
          <w:tcPr>
            <w:tcW w:w="751" w:type="dxa"/>
            <w:vMerge/>
            <w:tcBorders>
              <w:left w:val="single" w:sz="4" w:space="0" w:color="000000"/>
            </w:tcBorders>
          </w:tcPr>
          <w:p w:rsidR="00F51840" w:rsidRDefault="00F51840" w:rsidP="00F51840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3341" w:type="dxa"/>
            <w:vMerge/>
            <w:tcBorders>
              <w:left w:val="single" w:sz="4" w:space="0" w:color="000000"/>
            </w:tcBorders>
          </w:tcPr>
          <w:p w:rsidR="00F51840" w:rsidRDefault="00F51840" w:rsidP="00F51840">
            <w:pPr>
              <w:tabs>
                <w:tab w:val="left" w:pos="9354"/>
              </w:tabs>
              <w:snapToGrid w:val="0"/>
              <w:ind w:right="-6"/>
              <w:rPr>
                <w:sz w:val="20"/>
                <w:szCs w:val="20"/>
              </w:rPr>
            </w:pP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F51840" w:rsidRPr="00EF6C05" w:rsidRDefault="00F51840" w:rsidP="00F51840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F51840" w:rsidRPr="005919C4" w:rsidRDefault="00F51840" w:rsidP="00F5184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F51840" w:rsidRDefault="00F51840" w:rsidP="00F51840">
            <w:pPr>
              <w:jc w:val="center"/>
            </w:pPr>
            <w:r w:rsidRPr="009C4639">
              <w:rPr>
                <w:sz w:val="20"/>
                <w:szCs w:val="20"/>
              </w:rPr>
              <w:t>0,0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F51840" w:rsidRDefault="00F51840" w:rsidP="00F51840">
            <w:pPr>
              <w:jc w:val="center"/>
            </w:pPr>
            <w:r w:rsidRPr="009C4639">
              <w:rPr>
                <w:sz w:val="20"/>
                <w:szCs w:val="20"/>
              </w:rPr>
              <w:t>0,0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F51840" w:rsidRDefault="00F51840" w:rsidP="00F51840">
            <w:pPr>
              <w:jc w:val="center"/>
            </w:pPr>
            <w:r w:rsidRPr="009C4639">
              <w:rPr>
                <w:sz w:val="20"/>
                <w:szCs w:val="20"/>
              </w:rPr>
              <w:t>0,0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F51840" w:rsidRDefault="00F51840" w:rsidP="00F51840">
            <w:pPr>
              <w:jc w:val="center"/>
            </w:pPr>
            <w:r w:rsidRPr="00C538E3">
              <w:rPr>
                <w:sz w:val="20"/>
                <w:szCs w:val="20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51840" w:rsidRDefault="00F51840" w:rsidP="00F51840">
            <w:pPr>
              <w:jc w:val="center"/>
            </w:pPr>
            <w:r w:rsidRPr="00D3326B">
              <w:rPr>
                <w:sz w:val="20"/>
                <w:szCs w:val="20"/>
              </w:rPr>
              <w:t>0,0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51840" w:rsidRDefault="00F51840" w:rsidP="00F51840">
            <w:pPr>
              <w:jc w:val="center"/>
            </w:pPr>
            <w:r w:rsidRPr="00D3326B">
              <w:rPr>
                <w:sz w:val="20"/>
                <w:szCs w:val="20"/>
              </w:rPr>
              <w:t>0,0</w:t>
            </w:r>
          </w:p>
        </w:tc>
      </w:tr>
      <w:tr w:rsidR="00F51840" w:rsidRPr="00EF6C05" w:rsidTr="00582488">
        <w:trPr>
          <w:trHeight w:val="135"/>
        </w:trPr>
        <w:tc>
          <w:tcPr>
            <w:tcW w:w="751" w:type="dxa"/>
            <w:vMerge/>
            <w:tcBorders>
              <w:left w:val="single" w:sz="4" w:space="0" w:color="000000"/>
              <w:bottom w:val="single" w:sz="4" w:space="0" w:color="auto"/>
            </w:tcBorders>
          </w:tcPr>
          <w:p w:rsidR="00F51840" w:rsidRDefault="00F51840" w:rsidP="00F51840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3341" w:type="dxa"/>
            <w:vMerge/>
            <w:tcBorders>
              <w:left w:val="single" w:sz="4" w:space="0" w:color="000000"/>
              <w:bottom w:val="single" w:sz="4" w:space="0" w:color="auto"/>
            </w:tcBorders>
          </w:tcPr>
          <w:p w:rsidR="00F51840" w:rsidRDefault="00F51840" w:rsidP="00F51840">
            <w:pPr>
              <w:tabs>
                <w:tab w:val="left" w:pos="9354"/>
              </w:tabs>
              <w:snapToGrid w:val="0"/>
              <w:ind w:right="-6"/>
              <w:rPr>
                <w:sz w:val="20"/>
                <w:szCs w:val="20"/>
              </w:rPr>
            </w:pP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F51840" w:rsidRPr="00EF6C05" w:rsidRDefault="00F51840" w:rsidP="00F51840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Внебюджетные источники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F51840" w:rsidRPr="005919C4" w:rsidRDefault="00F51840" w:rsidP="00F5184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F51840" w:rsidRDefault="00F51840" w:rsidP="00F51840">
            <w:pPr>
              <w:jc w:val="center"/>
            </w:pPr>
            <w:r w:rsidRPr="009C4639">
              <w:rPr>
                <w:sz w:val="20"/>
                <w:szCs w:val="20"/>
              </w:rPr>
              <w:t>0,0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F51840" w:rsidRDefault="00F51840" w:rsidP="00F51840">
            <w:pPr>
              <w:jc w:val="center"/>
            </w:pPr>
            <w:r w:rsidRPr="009C4639">
              <w:rPr>
                <w:sz w:val="20"/>
                <w:szCs w:val="20"/>
              </w:rPr>
              <w:t>0,0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F51840" w:rsidRDefault="00F51840" w:rsidP="00F51840">
            <w:pPr>
              <w:jc w:val="center"/>
            </w:pPr>
            <w:r w:rsidRPr="009C4639">
              <w:rPr>
                <w:sz w:val="20"/>
                <w:szCs w:val="20"/>
              </w:rPr>
              <w:t>0,0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F51840" w:rsidRDefault="00F51840" w:rsidP="00F51840">
            <w:pPr>
              <w:jc w:val="center"/>
            </w:pPr>
            <w:r w:rsidRPr="00C538E3">
              <w:rPr>
                <w:sz w:val="20"/>
                <w:szCs w:val="20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51840" w:rsidRDefault="00F51840" w:rsidP="00F51840">
            <w:pPr>
              <w:jc w:val="center"/>
            </w:pPr>
            <w:r w:rsidRPr="00D3326B">
              <w:rPr>
                <w:sz w:val="20"/>
                <w:szCs w:val="20"/>
              </w:rPr>
              <w:t>0,0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51840" w:rsidRDefault="00F51840" w:rsidP="00F51840">
            <w:pPr>
              <w:jc w:val="center"/>
            </w:pPr>
            <w:r w:rsidRPr="00D3326B">
              <w:rPr>
                <w:sz w:val="20"/>
                <w:szCs w:val="20"/>
              </w:rPr>
              <w:t>0,0</w:t>
            </w:r>
          </w:p>
        </w:tc>
      </w:tr>
      <w:tr w:rsidR="00F51840" w:rsidRPr="00EF6C05" w:rsidTr="00582488">
        <w:trPr>
          <w:trHeight w:val="325"/>
        </w:trPr>
        <w:tc>
          <w:tcPr>
            <w:tcW w:w="751" w:type="dxa"/>
            <w:vMerge w:val="restart"/>
            <w:tcBorders>
              <w:top w:val="single" w:sz="4" w:space="0" w:color="auto"/>
              <w:left w:val="single" w:sz="4" w:space="0" w:color="000000"/>
            </w:tcBorders>
          </w:tcPr>
          <w:p w:rsidR="00F51840" w:rsidRDefault="00F51840" w:rsidP="00F51840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58.</w:t>
            </w:r>
          </w:p>
        </w:tc>
        <w:tc>
          <w:tcPr>
            <w:tcW w:w="3341" w:type="dxa"/>
            <w:vMerge w:val="restart"/>
            <w:tcBorders>
              <w:top w:val="single" w:sz="4" w:space="0" w:color="auto"/>
              <w:left w:val="single" w:sz="4" w:space="0" w:color="000000"/>
            </w:tcBorders>
          </w:tcPr>
          <w:p w:rsidR="00F51840" w:rsidRDefault="00F51840" w:rsidP="00F51840">
            <w:pPr>
              <w:tabs>
                <w:tab w:val="left" w:pos="9354"/>
              </w:tabs>
              <w:snapToGrid w:val="0"/>
              <w:ind w:right="-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Оплата неустоек, пеней, штрафов по муниципальным контрактам</w:t>
            </w: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F51840" w:rsidRPr="00EF6C05" w:rsidRDefault="00F51840" w:rsidP="00F51840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F51840" w:rsidRPr="005919C4" w:rsidRDefault="00F51840" w:rsidP="00F518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F51840" w:rsidRDefault="00F51840" w:rsidP="00F51840">
            <w:pPr>
              <w:jc w:val="center"/>
            </w:pPr>
            <w:r w:rsidRPr="009C4639">
              <w:rPr>
                <w:sz w:val="20"/>
                <w:szCs w:val="20"/>
              </w:rPr>
              <w:t>0,0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F51840" w:rsidRDefault="00F51840" w:rsidP="00F51840">
            <w:pPr>
              <w:jc w:val="center"/>
            </w:pPr>
            <w:r w:rsidRPr="009C4639">
              <w:rPr>
                <w:sz w:val="20"/>
                <w:szCs w:val="20"/>
              </w:rPr>
              <w:t>0,0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F51840" w:rsidRDefault="00F51840" w:rsidP="00F51840">
            <w:pPr>
              <w:jc w:val="center"/>
            </w:pPr>
            <w:r w:rsidRPr="009C4639">
              <w:rPr>
                <w:sz w:val="20"/>
                <w:szCs w:val="20"/>
              </w:rPr>
              <w:t>0,0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F51840" w:rsidRPr="005919C4" w:rsidRDefault="00F51840" w:rsidP="00F518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51840" w:rsidRDefault="00F51840" w:rsidP="00F51840">
            <w:pPr>
              <w:jc w:val="center"/>
            </w:pPr>
            <w:r w:rsidRPr="00D3326B">
              <w:rPr>
                <w:sz w:val="20"/>
                <w:szCs w:val="20"/>
              </w:rPr>
              <w:t>0,0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51840" w:rsidRDefault="00F51840" w:rsidP="00F51840">
            <w:pPr>
              <w:jc w:val="center"/>
            </w:pPr>
            <w:r w:rsidRPr="00D3326B">
              <w:rPr>
                <w:sz w:val="20"/>
                <w:szCs w:val="20"/>
              </w:rPr>
              <w:t>0,0</w:t>
            </w:r>
          </w:p>
        </w:tc>
      </w:tr>
      <w:tr w:rsidR="00F51840" w:rsidRPr="00EF6C05" w:rsidTr="00582488">
        <w:trPr>
          <w:trHeight w:val="285"/>
        </w:trPr>
        <w:tc>
          <w:tcPr>
            <w:tcW w:w="751" w:type="dxa"/>
            <w:vMerge/>
            <w:tcBorders>
              <w:left w:val="single" w:sz="4" w:space="0" w:color="000000"/>
            </w:tcBorders>
          </w:tcPr>
          <w:p w:rsidR="00F51840" w:rsidRDefault="00F51840" w:rsidP="00F51840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3341" w:type="dxa"/>
            <w:vMerge/>
            <w:tcBorders>
              <w:left w:val="single" w:sz="4" w:space="0" w:color="000000"/>
            </w:tcBorders>
          </w:tcPr>
          <w:p w:rsidR="00F51840" w:rsidRDefault="00F51840" w:rsidP="00F51840">
            <w:pPr>
              <w:tabs>
                <w:tab w:val="left" w:pos="9354"/>
              </w:tabs>
              <w:snapToGrid w:val="0"/>
              <w:ind w:right="-6"/>
              <w:rPr>
                <w:sz w:val="20"/>
                <w:szCs w:val="20"/>
              </w:rPr>
            </w:pP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F51840" w:rsidRPr="00EF6C05" w:rsidRDefault="00F51840" w:rsidP="00F51840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F51840" w:rsidRPr="005919C4" w:rsidRDefault="00F51840" w:rsidP="00F5184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F51840" w:rsidRDefault="00F51840" w:rsidP="00F51840">
            <w:pPr>
              <w:jc w:val="center"/>
            </w:pPr>
            <w:r w:rsidRPr="009C4639">
              <w:rPr>
                <w:sz w:val="20"/>
                <w:szCs w:val="20"/>
              </w:rPr>
              <w:t>0,0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F51840" w:rsidRDefault="00F51840" w:rsidP="00F51840">
            <w:pPr>
              <w:jc w:val="center"/>
            </w:pPr>
            <w:r w:rsidRPr="009C4639">
              <w:rPr>
                <w:sz w:val="20"/>
                <w:szCs w:val="20"/>
              </w:rPr>
              <w:t>0,0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F51840" w:rsidRDefault="00F51840" w:rsidP="00F51840">
            <w:pPr>
              <w:jc w:val="center"/>
            </w:pPr>
            <w:r w:rsidRPr="009C4639">
              <w:rPr>
                <w:sz w:val="20"/>
                <w:szCs w:val="20"/>
              </w:rPr>
              <w:t>0,0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F51840" w:rsidRDefault="00F51840" w:rsidP="00F51840">
            <w:pPr>
              <w:jc w:val="center"/>
            </w:pPr>
            <w:r w:rsidRPr="00891B7A">
              <w:rPr>
                <w:sz w:val="20"/>
                <w:szCs w:val="20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51840" w:rsidRDefault="00F51840" w:rsidP="00F51840">
            <w:pPr>
              <w:jc w:val="center"/>
            </w:pPr>
            <w:r w:rsidRPr="00D3326B">
              <w:rPr>
                <w:sz w:val="20"/>
                <w:szCs w:val="20"/>
              </w:rPr>
              <w:t>0,0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51840" w:rsidRDefault="00F51840" w:rsidP="00F51840">
            <w:pPr>
              <w:jc w:val="center"/>
            </w:pPr>
            <w:r w:rsidRPr="00D3326B">
              <w:rPr>
                <w:sz w:val="20"/>
                <w:szCs w:val="20"/>
              </w:rPr>
              <w:t>0,0</w:t>
            </w:r>
          </w:p>
        </w:tc>
      </w:tr>
      <w:tr w:rsidR="00F51840" w:rsidRPr="00EF6C05" w:rsidTr="00582488">
        <w:trPr>
          <w:trHeight w:val="240"/>
        </w:trPr>
        <w:tc>
          <w:tcPr>
            <w:tcW w:w="751" w:type="dxa"/>
            <w:vMerge/>
            <w:tcBorders>
              <w:left w:val="single" w:sz="4" w:space="0" w:color="000000"/>
            </w:tcBorders>
          </w:tcPr>
          <w:p w:rsidR="00F51840" w:rsidRDefault="00F51840" w:rsidP="00F51840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3341" w:type="dxa"/>
            <w:vMerge/>
            <w:tcBorders>
              <w:left w:val="single" w:sz="4" w:space="0" w:color="000000"/>
            </w:tcBorders>
          </w:tcPr>
          <w:p w:rsidR="00F51840" w:rsidRDefault="00F51840" w:rsidP="00F51840">
            <w:pPr>
              <w:tabs>
                <w:tab w:val="left" w:pos="9354"/>
              </w:tabs>
              <w:snapToGrid w:val="0"/>
              <w:ind w:right="-6"/>
              <w:rPr>
                <w:sz w:val="20"/>
                <w:szCs w:val="20"/>
              </w:rPr>
            </w:pP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F51840" w:rsidRPr="00EF6C05" w:rsidRDefault="00F51840" w:rsidP="00F51840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F51840" w:rsidRPr="005919C4" w:rsidRDefault="00F51840" w:rsidP="00F5184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F51840" w:rsidRDefault="00F51840" w:rsidP="00F51840">
            <w:pPr>
              <w:jc w:val="center"/>
            </w:pPr>
            <w:r w:rsidRPr="009C4639">
              <w:rPr>
                <w:sz w:val="20"/>
                <w:szCs w:val="20"/>
              </w:rPr>
              <w:t>0,0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F51840" w:rsidRDefault="00F51840" w:rsidP="00F51840">
            <w:pPr>
              <w:jc w:val="center"/>
            </w:pPr>
            <w:r w:rsidRPr="009C4639">
              <w:rPr>
                <w:sz w:val="20"/>
                <w:szCs w:val="20"/>
              </w:rPr>
              <w:t>0,0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F51840" w:rsidRDefault="00F51840" w:rsidP="00F51840">
            <w:pPr>
              <w:jc w:val="center"/>
            </w:pPr>
            <w:r w:rsidRPr="009C4639">
              <w:rPr>
                <w:sz w:val="20"/>
                <w:szCs w:val="20"/>
              </w:rPr>
              <w:t>0,0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F51840" w:rsidRDefault="00F51840" w:rsidP="00F51840">
            <w:pPr>
              <w:jc w:val="center"/>
            </w:pPr>
            <w:r w:rsidRPr="00891B7A">
              <w:rPr>
                <w:sz w:val="20"/>
                <w:szCs w:val="20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51840" w:rsidRDefault="00F51840" w:rsidP="00F51840">
            <w:pPr>
              <w:jc w:val="center"/>
            </w:pPr>
            <w:r w:rsidRPr="00D3326B">
              <w:rPr>
                <w:sz w:val="20"/>
                <w:szCs w:val="20"/>
              </w:rPr>
              <w:t>0,0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51840" w:rsidRDefault="00F51840" w:rsidP="00F51840">
            <w:pPr>
              <w:jc w:val="center"/>
            </w:pPr>
            <w:r w:rsidRPr="00D3326B">
              <w:rPr>
                <w:sz w:val="20"/>
                <w:szCs w:val="20"/>
              </w:rPr>
              <w:t>0,0</w:t>
            </w:r>
          </w:p>
        </w:tc>
      </w:tr>
      <w:tr w:rsidR="00F51840" w:rsidRPr="00EF6C05" w:rsidTr="00582488">
        <w:trPr>
          <w:trHeight w:val="255"/>
        </w:trPr>
        <w:tc>
          <w:tcPr>
            <w:tcW w:w="751" w:type="dxa"/>
            <w:vMerge/>
            <w:tcBorders>
              <w:left w:val="single" w:sz="4" w:space="0" w:color="000000"/>
              <w:bottom w:val="single" w:sz="4" w:space="0" w:color="auto"/>
            </w:tcBorders>
          </w:tcPr>
          <w:p w:rsidR="00F51840" w:rsidRDefault="00F51840" w:rsidP="00F51840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3341" w:type="dxa"/>
            <w:vMerge/>
            <w:tcBorders>
              <w:left w:val="single" w:sz="4" w:space="0" w:color="000000"/>
              <w:bottom w:val="single" w:sz="4" w:space="0" w:color="auto"/>
            </w:tcBorders>
          </w:tcPr>
          <w:p w:rsidR="00F51840" w:rsidRDefault="00F51840" w:rsidP="00F51840">
            <w:pPr>
              <w:tabs>
                <w:tab w:val="left" w:pos="9354"/>
              </w:tabs>
              <w:snapToGrid w:val="0"/>
              <w:ind w:right="-6"/>
              <w:rPr>
                <w:sz w:val="20"/>
                <w:szCs w:val="20"/>
              </w:rPr>
            </w:pP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F51840" w:rsidRPr="00EF6C05" w:rsidRDefault="00F51840" w:rsidP="00F51840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EF6C05">
              <w:rPr>
                <w:sz w:val="20"/>
                <w:szCs w:val="20"/>
              </w:rPr>
              <w:t>Внебюджетные источники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F51840" w:rsidRPr="005919C4" w:rsidRDefault="00F51840" w:rsidP="00F5184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F51840" w:rsidRDefault="00F51840" w:rsidP="00F51840">
            <w:pPr>
              <w:jc w:val="center"/>
            </w:pPr>
            <w:r w:rsidRPr="009C4639">
              <w:rPr>
                <w:sz w:val="20"/>
                <w:szCs w:val="20"/>
              </w:rPr>
              <w:t>0,0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F51840" w:rsidRDefault="00F51840" w:rsidP="00F51840">
            <w:pPr>
              <w:jc w:val="center"/>
            </w:pPr>
            <w:r w:rsidRPr="009C4639">
              <w:rPr>
                <w:sz w:val="20"/>
                <w:szCs w:val="20"/>
              </w:rPr>
              <w:t>0,0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F51840" w:rsidRDefault="00F51840" w:rsidP="00F51840">
            <w:pPr>
              <w:jc w:val="center"/>
            </w:pPr>
            <w:r w:rsidRPr="009C4639">
              <w:rPr>
                <w:sz w:val="20"/>
                <w:szCs w:val="20"/>
              </w:rPr>
              <w:t>0,0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F51840" w:rsidRDefault="00F51840" w:rsidP="00F51840">
            <w:pPr>
              <w:jc w:val="center"/>
            </w:pPr>
            <w:r w:rsidRPr="00891B7A">
              <w:rPr>
                <w:sz w:val="20"/>
                <w:szCs w:val="20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51840" w:rsidRDefault="00F51840" w:rsidP="00F51840">
            <w:pPr>
              <w:jc w:val="center"/>
            </w:pPr>
            <w:r w:rsidRPr="00D3326B">
              <w:rPr>
                <w:sz w:val="20"/>
                <w:szCs w:val="20"/>
              </w:rPr>
              <w:t>0,0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51840" w:rsidRDefault="00F51840" w:rsidP="00F51840">
            <w:pPr>
              <w:jc w:val="center"/>
            </w:pPr>
            <w:r w:rsidRPr="00D3326B">
              <w:rPr>
                <w:sz w:val="20"/>
                <w:szCs w:val="20"/>
              </w:rPr>
              <w:t>0,0</w:t>
            </w:r>
            <w:r w:rsidR="00DA004D">
              <w:rPr>
                <w:sz w:val="20"/>
                <w:szCs w:val="20"/>
              </w:rPr>
              <w:t xml:space="preserve">.». </w:t>
            </w:r>
          </w:p>
        </w:tc>
      </w:tr>
    </w:tbl>
    <w:p w:rsidR="008C4565" w:rsidRPr="00EF6C05" w:rsidRDefault="008C4565" w:rsidP="00791400">
      <w:pPr>
        <w:rPr>
          <w:sz w:val="20"/>
          <w:szCs w:val="20"/>
        </w:rPr>
      </w:pPr>
    </w:p>
    <w:p w:rsidR="008C4565" w:rsidRPr="00EF6C05" w:rsidRDefault="008C4565">
      <w:pPr>
        <w:rPr>
          <w:sz w:val="20"/>
          <w:szCs w:val="20"/>
        </w:rPr>
      </w:pPr>
    </w:p>
    <w:sectPr w:rsidR="008C4565" w:rsidRPr="00EF6C05" w:rsidSect="00582488">
      <w:headerReference w:type="default" r:id="rId8"/>
      <w:pgSz w:w="16838" w:h="11906" w:orient="landscape"/>
      <w:pgMar w:top="1134" w:right="851" w:bottom="1134" w:left="1701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05897" w:rsidRDefault="00E05897" w:rsidP="00AB44DC">
      <w:r>
        <w:separator/>
      </w:r>
    </w:p>
  </w:endnote>
  <w:endnote w:type="continuationSeparator" w:id="0">
    <w:p w:rsidR="00E05897" w:rsidRDefault="00E05897" w:rsidP="00AB44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05897" w:rsidRDefault="00E05897" w:rsidP="00AB44DC">
      <w:r>
        <w:separator/>
      </w:r>
    </w:p>
  </w:footnote>
  <w:footnote w:type="continuationSeparator" w:id="0">
    <w:p w:rsidR="00E05897" w:rsidRDefault="00E05897" w:rsidP="00AB44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13593997"/>
      <w:docPartObj>
        <w:docPartGallery w:val="Page Numbers (Top of Page)"/>
        <w:docPartUnique/>
      </w:docPartObj>
    </w:sdtPr>
    <w:sdtEndPr/>
    <w:sdtContent>
      <w:p w:rsidR="00A90A53" w:rsidRDefault="00A90A53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82488">
          <w:rPr>
            <w:noProof/>
          </w:rPr>
          <w:t>28</w:t>
        </w:r>
        <w:r>
          <w:fldChar w:fldCharType="end"/>
        </w:r>
      </w:p>
    </w:sdtContent>
  </w:sdt>
  <w:p w:rsidR="00A90A53" w:rsidRDefault="00A90A53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3960"/>
        </w:tabs>
        <w:ind w:left="3960" w:hanging="360"/>
      </w:pPr>
      <w:rPr>
        <w:rFonts w:cs="Times New Roman"/>
      </w:r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786"/>
        </w:tabs>
        <w:ind w:left="786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2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cs="Times New Roman"/>
        <w:sz w:val="28"/>
        <w:szCs w:val="28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4" w15:restartNumberingAfterBreak="0">
    <w:nsid w:val="06871804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5" w15:restartNumberingAfterBreak="0">
    <w:nsid w:val="0DB46245"/>
    <w:multiLevelType w:val="multilevel"/>
    <w:tmpl w:val="6A0EF8B4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cs="Times New Roman" w:hint="default"/>
      </w:rPr>
    </w:lvl>
  </w:abstractNum>
  <w:abstractNum w:abstractNumId="6" w15:restartNumberingAfterBreak="0">
    <w:nsid w:val="63F214C9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7" w15:restartNumberingAfterBreak="0">
    <w:nsid w:val="7CC149ED"/>
    <w:multiLevelType w:val="multilevel"/>
    <w:tmpl w:val="000000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2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cs="Times New Roman"/>
        <w:sz w:val="28"/>
        <w:szCs w:val="28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7"/>
  </w:num>
  <w:num w:numId="6">
    <w:abstractNumId w:val="6"/>
  </w:num>
  <w:num w:numId="7">
    <w:abstractNumId w:val="4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1400"/>
    <w:rsid w:val="00014C53"/>
    <w:rsid w:val="000577A6"/>
    <w:rsid w:val="0008109A"/>
    <w:rsid w:val="000B11E4"/>
    <w:rsid w:val="000B3E8F"/>
    <w:rsid w:val="000C0D50"/>
    <w:rsid w:val="000F62B7"/>
    <w:rsid w:val="0010067E"/>
    <w:rsid w:val="00100C8E"/>
    <w:rsid w:val="00111471"/>
    <w:rsid w:val="0014424B"/>
    <w:rsid w:val="00156B34"/>
    <w:rsid w:val="001674A8"/>
    <w:rsid w:val="001C4BED"/>
    <w:rsid w:val="001C57D0"/>
    <w:rsid w:val="001F4988"/>
    <w:rsid w:val="0020290B"/>
    <w:rsid w:val="002044B5"/>
    <w:rsid w:val="002346E3"/>
    <w:rsid w:val="002749B6"/>
    <w:rsid w:val="00277D9B"/>
    <w:rsid w:val="0029231D"/>
    <w:rsid w:val="003336A2"/>
    <w:rsid w:val="003344BB"/>
    <w:rsid w:val="00363039"/>
    <w:rsid w:val="0037155A"/>
    <w:rsid w:val="00394954"/>
    <w:rsid w:val="003A40EC"/>
    <w:rsid w:val="003A676B"/>
    <w:rsid w:val="003D3CFB"/>
    <w:rsid w:val="003F629E"/>
    <w:rsid w:val="004052F7"/>
    <w:rsid w:val="0042631D"/>
    <w:rsid w:val="004333EF"/>
    <w:rsid w:val="004373E2"/>
    <w:rsid w:val="004412EF"/>
    <w:rsid w:val="00442D5A"/>
    <w:rsid w:val="00473571"/>
    <w:rsid w:val="004935DA"/>
    <w:rsid w:val="004A3764"/>
    <w:rsid w:val="004C2E59"/>
    <w:rsid w:val="004D42BC"/>
    <w:rsid w:val="004E14E8"/>
    <w:rsid w:val="004F24DD"/>
    <w:rsid w:val="004F73A9"/>
    <w:rsid w:val="00500203"/>
    <w:rsid w:val="00504985"/>
    <w:rsid w:val="00544FA5"/>
    <w:rsid w:val="00581C88"/>
    <w:rsid w:val="00582488"/>
    <w:rsid w:val="005A72F0"/>
    <w:rsid w:val="005D1F65"/>
    <w:rsid w:val="005E063F"/>
    <w:rsid w:val="005E0AC3"/>
    <w:rsid w:val="00602831"/>
    <w:rsid w:val="0063760C"/>
    <w:rsid w:val="006702DA"/>
    <w:rsid w:val="006748D6"/>
    <w:rsid w:val="0067573C"/>
    <w:rsid w:val="006917C6"/>
    <w:rsid w:val="006D51E7"/>
    <w:rsid w:val="006D5900"/>
    <w:rsid w:val="006E5E34"/>
    <w:rsid w:val="00711CA5"/>
    <w:rsid w:val="0073047B"/>
    <w:rsid w:val="00755ABC"/>
    <w:rsid w:val="00756E72"/>
    <w:rsid w:val="007814AC"/>
    <w:rsid w:val="00787DAF"/>
    <w:rsid w:val="00791400"/>
    <w:rsid w:val="00792DE3"/>
    <w:rsid w:val="007B09B5"/>
    <w:rsid w:val="007B6477"/>
    <w:rsid w:val="007C4DE5"/>
    <w:rsid w:val="007C5C1E"/>
    <w:rsid w:val="007D661D"/>
    <w:rsid w:val="007E02DD"/>
    <w:rsid w:val="008012E9"/>
    <w:rsid w:val="00803658"/>
    <w:rsid w:val="00847CBC"/>
    <w:rsid w:val="00880967"/>
    <w:rsid w:val="0089296C"/>
    <w:rsid w:val="008A3901"/>
    <w:rsid w:val="008A639A"/>
    <w:rsid w:val="008C4565"/>
    <w:rsid w:val="008C769F"/>
    <w:rsid w:val="008C78F2"/>
    <w:rsid w:val="008D6FEA"/>
    <w:rsid w:val="008F4E24"/>
    <w:rsid w:val="009101BE"/>
    <w:rsid w:val="00941C23"/>
    <w:rsid w:val="00955275"/>
    <w:rsid w:val="009552E9"/>
    <w:rsid w:val="00957C4A"/>
    <w:rsid w:val="00963D5B"/>
    <w:rsid w:val="00964C77"/>
    <w:rsid w:val="00964F61"/>
    <w:rsid w:val="00967ACC"/>
    <w:rsid w:val="00976D34"/>
    <w:rsid w:val="00985E3F"/>
    <w:rsid w:val="009870B4"/>
    <w:rsid w:val="009B6EBF"/>
    <w:rsid w:val="009E3350"/>
    <w:rsid w:val="009F09CE"/>
    <w:rsid w:val="00A01DBA"/>
    <w:rsid w:val="00A02C7D"/>
    <w:rsid w:val="00A0396E"/>
    <w:rsid w:val="00A11768"/>
    <w:rsid w:val="00A261E7"/>
    <w:rsid w:val="00A40981"/>
    <w:rsid w:val="00A40D9D"/>
    <w:rsid w:val="00A853F5"/>
    <w:rsid w:val="00A90A53"/>
    <w:rsid w:val="00AB44DC"/>
    <w:rsid w:val="00AB7544"/>
    <w:rsid w:val="00AC1622"/>
    <w:rsid w:val="00AD3362"/>
    <w:rsid w:val="00AF5AD6"/>
    <w:rsid w:val="00B260AB"/>
    <w:rsid w:val="00B2676A"/>
    <w:rsid w:val="00B543F3"/>
    <w:rsid w:val="00B60D0C"/>
    <w:rsid w:val="00B62686"/>
    <w:rsid w:val="00BC4FD2"/>
    <w:rsid w:val="00BD1C3A"/>
    <w:rsid w:val="00BD2EC1"/>
    <w:rsid w:val="00BD35D2"/>
    <w:rsid w:val="00C07501"/>
    <w:rsid w:val="00C076B1"/>
    <w:rsid w:val="00C12006"/>
    <w:rsid w:val="00C160D7"/>
    <w:rsid w:val="00C17D5D"/>
    <w:rsid w:val="00C44A97"/>
    <w:rsid w:val="00C55A46"/>
    <w:rsid w:val="00C613F3"/>
    <w:rsid w:val="00C717AC"/>
    <w:rsid w:val="00C82EE6"/>
    <w:rsid w:val="00C85197"/>
    <w:rsid w:val="00CB01C0"/>
    <w:rsid w:val="00CB08D0"/>
    <w:rsid w:val="00CF5822"/>
    <w:rsid w:val="00D42427"/>
    <w:rsid w:val="00D534CF"/>
    <w:rsid w:val="00D56742"/>
    <w:rsid w:val="00D84310"/>
    <w:rsid w:val="00D95493"/>
    <w:rsid w:val="00D97E6E"/>
    <w:rsid w:val="00DA004D"/>
    <w:rsid w:val="00DA2B45"/>
    <w:rsid w:val="00DA32F0"/>
    <w:rsid w:val="00DA3D5C"/>
    <w:rsid w:val="00DE5ACA"/>
    <w:rsid w:val="00E05897"/>
    <w:rsid w:val="00E06087"/>
    <w:rsid w:val="00E214AD"/>
    <w:rsid w:val="00E227DC"/>
    <w:rsid w:val="00E623D5"/>
    <w:rsid w:val="00E84ECB"/>
    <w:rsid w:val="00EB3F39"/>
    <w:rsid w:val="00EB49D4"/>
    <w:rsid w:val="00EF3AFE"/>
    <w:rsid w:val="00EF6C05"/>
    <w:rsid w:val="00EF71C7"/>
    <w:rsid w:val="00F16C4E"/>
    <w:rsid w:val="00F22B46"/>
    <w:rsid w:val="00F25154"/>
    <w:rsid w:val="00F51840"/>
    <w:rsid w:val="00F77D02"/>
    <w:rsid w:val="00F91358"/>
    <w:rsid w:val="00FB7086"/>
    <w:rsid w:val="00FC3F66"/>
    <w:rsid w:val="00FD11E6"/>
    <w:rsid w:val="00FE33C0"/>
    <w:rsid w:val="00FE40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  <w14:docId w14:val="23ACD12C"/>
  <w15:docId w15:val="{3D592EB9-9A89-4C7F-B3C3-1571D6C48D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1400"/>
    <w:pPr>
      <w:suppressAutoHyphens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2">
    <w:name w:val="heading 2"/>
    <w:basedOn w:val="a"/>
    <w:next w:val="a"/>
    <w:link w:val="20"/>
    <w:uiPriority w:val="99"/>
    <w:qFormat/>
    <w:rsid w:val="00791400"/>
    <w:pPr>
      <w:keepNext/>
      <w:tabs>
        <w:tab w:val="num" w:pos="0"/>
        <w:tab w:val="left" w:pos="7020"/>
      </w:tabs>
      <w:ind w:left="576" w:hanging="576"/>
      <w:outlineLvl w:val="1"/>
    </w:pPr>
    <w:rPr>
      <w:sz w:val="28"/>
    </w:rPr>
  </w:style>
  <w:style w:type="paragraph" w:styleId="5">
    <w:name w:val="heading 5"/>
    <w:basedOn w:val="a"/>
    <w:next w:val="a"/>
    <w:link w:val="50"/>
    <w:uiPriority w:val="99"/>
    <w:qFormat/>
    <w:rsid w:val="00791400"/>
    <w:pPr>
      <w:keepNext/>
      <w:tabs>
        <w:tab w:val="num" w:pos="0"/>
      </w:tabs>
      <w:spacing w:line="360" w:lineRule="auto"/>
      <w:ind w:left="1008" w:hanging="1008"/>
      <w:jc w:val="center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locked/>
    <w:rsid w:val="00791400"/>
    <w:rPr>
      <w:rFonts w:ascii="Times New Roman" w:hAnsi="Times New Roman" w:cs="Times New Roman"/>
      <w:sz w:val="24"/>
      <w:szCs w:val="24"/>
      <w:lang w:eastAsia="ar-SA" w:bidi="ar-SA"/>
    </w:rPr>
  </w:style>
  <w:style w:type="character" w:customStyle="1" w:styleId="50">
    <w:name w:val="Заголовок 5 Знак"/>
    <w:basedOn w:val="a0"/>
    <w:link w:val="5"/>
    <w:uiPriority w:val="99"/>
    <w:locked/>
    <w:rsid w:val="00791400"/>
    <w:rPr>
      <w:rFonts w:ascii="Times New Roman" w:hAnsi="Times New Roman" w:cs="Times New Roman"/>
      <w:sz w:val="24"/>
      <w:szCs w:val="24"/>
      <w:lang w:eastAsia="ar-SA" w:bidi="ar-SA"/>
    </w:rPr>
  </w:style>
  <w:style w:type="character" w:customStyle="1" w:styleId="WW8Num1z0">
    <w:name w:val="WW8Num1z0"/>
    <w:uiPriority w:val="99"/>
    <w:rsid w:val="00791400"/>
  </w:style>
  <w:style w:type="character" w:customStyle="1" w:styleId="WW8Num1z1">
    <w:name w:val="WW8Num1z1"/>
    <w:uiPriority w:val="99"/>
    <w:rsid w:val="00791400"/>
  </w:style>
  <w:style w:type="character" w:customStyle="1" w:styleId="WW8Num1z2">
    <w:name w:val="WW8Num1z2"/>
    <w:uiPriority w:val="99"/>
    <w:rsid w:val="00791400"/>
  </w:style>
  <w:style w:type="character" w:customStyle="1" w:styleId="WW8Num1z3">
    <w:name w:val="WW8Num1z3"/>
    <w:uiPriority w:val="99"/>
    <w:rsid w:val="00791400"/>
  </w:style>
  <w:style w:type="character" w:customStyle="1" w:styleId="WW8Num1z4">
    <w:name w:val="WW8Num1z4"/>
    <w:uiPriority w:val="99"/>
    <w:rsid w:val="00791400"/>
  </w:style>
  <w:style w:type="character" w:customStyle="1" w:styleId="WW8Num1z5">
    <w:name w:val="WW8Num1z5"/>
    <w:uiPriority w:val="99"/>
    <w:rsid w:val="00791400"/>
  </w:style>
  <w:style w:type="character" w:customStyle="1" w:styleId="WW8Num1z6">
    <w:name w:val="WW8Num1z6"/>
    <w:uiPriority w:val="99"/>
    <w:rsid w:val="00791400"/>
  </w:style>
  <w:style w:type="character" w:customStyle="1" w:styleId="WW8Num1z7">
    <w:name w:val="WW8Num1z7"/>
    <w:uiPriority w:val="99"/>
    <w:rsid w:val="00791400"/>
  </w:style>
  <w:style w:type="character" w:customStyle="1" w:styleId="WW8Num1z8">
    <w:name w:val="WW8Num1z8"/>
    <w:uiPriority w:val="99"/>
    <w:rsid w:val="00791400"/>
  </w:style>
  <w:style w:type="character" w:customStyle="1" w:styleId="WW8Num2z0">
    <w:name w:val="WW8Num2z0"/>
    <w:uiPriority w:val="99"/>
    <w:rsid w:val="00791400"/>
  </w:style>
  <w:style w:type="character" w:customStyle="1" w:styleId="WW8Num2z2">
    <w:name w:val="WW8Num2z2"/>
    <w:uiPriority w:val="99"/>
    <w:rsid w:val="00791400"/>
  </w:style>
  <w:style w:type="character" w:customStyle="1" w:styleId="WW8Num2z3">
    <w:name w:val="WW8Num2z3"/>
    <w:uiPriority w:val="99"/>
    <w:rsid w:val="00791400"/>
  </w:style>
  <w:style w:type="character" w:customStyle="1" w:styleId="WW8Num2z4">
    <w:name w:val="WW8Num2z4"/>
    <w:uiPriority w:val="99"/>
    <w:rsid w:val="00791400"/>
  </w:style>
  <w:style w:type="character" w:customStyle="1" w:styleId="WW8Num2z5">
    <w:name w:val="WW8Num2z5"/>
    <w:uiPriority w:val="99"/>
    <w:rsid w:val="00791400"/>
  </w:style>
  <w:style w:type="character" w:customStyle="1" w:styleId="WW8Num2z6">
    <w:name w:val="WW8Num2z6"/>
    <w:uiPriority w:val="99"/>
    <w:rsid w:val="00791400"/>
  </w:style>
  <w:style w:type="character" w:customStyle="1" w:styleId="WW8Num2z7">
    <w:name w:val="WW8Num2z7"/>
    <w:uiPriority w:val="99"/>
    <w:rsid w:val="00791400"/>
  </w:style>
  <w:style w:type="character" w:customStyle="1" w:styleId="WW8Num2z8">
    <w:name w:val="WW8Num2z8"/>
    <w:uiPriority w:val="99"/>
    <w:rsid w:val="00791400"/>
  </w:style>
  <w:style w:type="character" w:customStyle="1" w:styleId="WW8Num3z0">
    <w:name w:val="WW8Num3z0"/>
    <w:uiPriority w:val="99"/>
    <w:rsid w:val="00791400"/>
  </w:style>
  <w:style w:type="character" w:customStyle="1" w:styleId="WW8Num3z2">
    <w:name w:val="WW8Num3z2"/>
    <w:uiPriority w:val="99"/>
    <w:rsid w:val="00791400"/>
  </w:style>
  <w:style w:type="character" w:customStyle="1" w:styleId="WW8Num3z3">
    <w:name w:val="WW8Num3z3"/>
    <w:uiPriority w:val="99"/>
    <w:rsid w:val="00791400"/>
  </w:style>
  <w:style w:type="character" w:customStyle="1" w:styleId="WW8Num3z4">
    <w:name w:val="WW8Num3z4"/>
    <w:uiPriority w:val="99"/>
    <w:rsid w:val="00791400"/>
  </w:style>
  <w:style w:type="character" w:customStyle="1" w:styleId="WW8Num3z5">
    <w:name w:val="WW8Num3z5"/>
    <w:uiPriority w:val="99"/>
    <w:rsid w:val="00791400"/>
  </w:style>
  <w:style w:type="character" w:customStyle="1" w:styleId="WW8Num3z6">
    <w:name w:val="WW8Num3z6"/>
    <w:uiPriority w:val="99"/>
    <w:rsid w:val="00791400"/>
  </w:style>
  <w:style w:type="character" w:customStyle="1" w:styleId="WW8Num3z7">
    <w:name w:val="WW8Num3z7"/>
    <w:uiPriority w:val="99"/>
    <w:rsid w:val="00791400"/>
  </w:style>
  <w:style w:type="character" w:customStyle="1" w:styleId="WW8Num3z8">
    <w:name w:val="WW8Num3z8"/>
    <w:uiPriority w:val="99"/>
    <w:rsid w:val="00791400"/>
  </w:style>
  <w:style w:type="character" w:customStyle="1" w:styleId="WW8Num4z0">
    <w:name w:val="WW8Num4z0"/>
    <w:uiPriority w:val="99"/>
    <w:rsid w:val="00791400"/>
  </w:style>
  <w:style w:type="character" w:customStyle="1" w:styleId="WW8Num4z1">
    <w:name w:val="WW8Num4z1"/>
    <w:uiPriority w:val="99"/>
    <w:rsid w:val="00791400"/>
  </w:style>
  <w:style w:type="character" w:customStyle="1" w:styleId="WW8Num4z2">
    <w:name w:val="WW8Num4z2"/>
    <w:uiPriority w:val="99"/>
    <w:rsid w:val="00791400"/>
    <w:rPr>
      <w:sz w:val="28"/>
    </w:rPr>
  </w:style>
  <w:style w:type="character" w:customStyle="1" w:styleId="WW8Num4z3">
    <w:name w:val="WW8Num4z3"/>
    <w:uiPriority w:val="99"/>
    <w:rsid w:val="00791400"/>
  </w:style>
  <w:style w:type="character" w:customStyle="1" w:styleId="WW8Num4z4">
    <w:name w:val="WW8Num4z4"/>
    <w:uiPriority w:val="99"/>
    <w:rsid w:val="00791400"/>
  </w:style>
  <w:style w:type="character" w:customStyle="1" w:styleId="WW8Num4z5">
    <w:name w:val="WW8Num4z5"/>
    <w:uiPriority w:val="99"/>
    <w:rsid w:val="00791400"/>
  </w:style>
  <w:style w:type="character" w:customStyle="1" w:styleId="WW8Num4z6">
    <w:name w:val="WW8Num4z6"/>
    <w:uiPriority w:val="99"/>
    <w:rsid w:val="00791400"/>
  </w:style>
  <w:style w:type="character" w:customStyle="1" w:styleId="WW8Num4z7">
    <w:name w:val="WW8Num4z7"/>
    <w:uiPriority w:val="99"/>
    <w:rsid w:val="00791400"/>
  </w:style>
  <w:style w:type="character" w:customStyle="1" w:styleId="WW8Num4z8">
    <w:name w:val="WW8Num4z8"/>
    <w:uiPriority w:val="99"/>
    <w:rsid w:val="00791400"/>
  </w:style>
  <w:style w:type="character" w:customStyle="1" w:styleId="WW8Num2z1">
    <w:name w:val="WW8Num2z1"/>
    <w:uiPriority w:val="99"/>
    <w:rsid w:val="00791400"/>
  </w:style>
  <w:style w:type="character" w:customStyle="1" w:styleId="1">
    <w:name w:val="Основной шрифт абзаца1"/>
    <w:uiPriority w:val="99"/>
    <w:rsid w:val="00791400"/>
  </w:style>
  <w:style w:type="character" w:styleId="a3">
    <w:name w:val="page number"/>
    <w:basedOn w:val="1"/>
    <w:uiPriority w:val="99"/>
    <w:rsid w:val="00791400"/>
    <w:rPr>
      <w:rFonts w:cs="Times New Roman"/>
    </w:rPr>
  </w:style>
  <w:style w:type="character" w:customStyle="1" w:styleId="a4">
    <w:name w:val="Маркеры списка"/>
    <w:uiPriority w:val="99"/>
    <w:rsid w:val="00791400"/>
    <w:rPr>
      <w:rFonts w:ascii="OpenSymbol" w:hAnsi="OpenSymbol"/>
    </w:rPr>
  </w:style>
  <w:style w:type="character" w:customStyle="1" w:styleId="a5">
    <w:name w:val="Символ нумерации"/>
    <w:uiPriority w:val="99"/>
    <w:rsid w:val="00791400"/>
    <w:rPr>
      <w:sz w:val="28"/>
    </w:rPr>
  </w:style>
  <w:style w:type="paragraph" w:customStyle="1" w:styleId="10">
    <w:name w:val="Заголовок1"/>
    <w:basedOn w:val="a"/>
    <w:next w:val="a6"/>
    <w:uiPriority w:val="99"/>
    <w:rsid w:val="00791400"/>
    <w:pPr>
      <w:keepNext/>
      <w:spacing w:before="240" w:after="120"/>
    </w:pPr>
    <w:rPr>
      <w:rFonts w:ascii="Arial" w:eastAsia="Arial Unicode MS" w:hAnsi="Arial" w:cs="Mangal"/>
      <w:sz w:val="28"/>
      <w:szCs w:val="28"/>
    </w:rPr>
  </w:style>
  <w:style w:type="paragraph" w:styleId="a6">
    <w:name w:val="Body Text"/>
    <w:basedOn w:val="a"/>
    <w:link w:val="a7"/>
    <w:uiPriority w:val="99"/>
    <w:rsid w:val="00791400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locked/>
    <w:rsid w:val="00791400"/>
    <w:rPr>
      <w:rFonts w:ascii="Times New Roman" w:hAnsi="Times New Roman" w:cs="Times New Roman"/>
      <w:sz w:val="24"/>
      <w:szCs w:val="24"/>
      <w:lang w:eastAsia="ar-SA" w:bidi="ar-SA"/>
    </w:rPr>
  </w:style>
  <w:style w:type="paragraph" w:styleId="a8">
    <w:name w:val="List"/>
    <w:basedOn w:val="a6"/>
    <w:uiPriority w:val="99"/>
    <w:rsid w:val="00791400"/>
    <w:rPr>
      <w:rFonts w:cs="Mangal"/>
    </w:rPr>
  </w:style>
  <w:style w:type="paragraph" w:customStyle="1" w:styleId="11">
    <w:name w:val="Название1"/>
    <w:basedOn w:val="a"/>
    <w:uiPriority w:val="99"/>
    <w:rsid w:val="00791400"/>
    <w:pPr>
      <w:suppressLineNumbers/>
      <w:spacing w:before="120" w:after="120"/>
    </w:pPr>
    <w:rPr>
      <w:rFonts w:cs="Mangal"/>
      <w:i/>
      <w:iCs/>
    </w:rPr>
  </w:style>
  <w:style w:type="paragraph" w:customStyle="1" w:styleId="12">
    <w:name w:val="Указатель1"/>
    <w:basedOn w:val="a"/>
    <w:uiPriority w:val="99"/>
    <w:rsid w:val="00791400"/>
    <w:pPr>
      <w:suppressLineNumbers/>
    </w:pPr>
    <w:rPr>
      <w:rFonts w:cs="Mangal"/>
    </w:rPr>
  </w:style>
  <w:style w:type="paragraph" w:styleId="a9">
    <w:name w:val="header"/>
    <w:basedOn w:val="a"/>
    <w:link w:val="aa"/>
    <w:uiPriority w:val="99"/>
    <w:rsid w:val="00791400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locked/>
    <w:rsid w:val="00791400"/>
    <w:rPr>
      <w:rFonts w:ascii="Times New Roman" w:hAnsi="Times New Roman" w:cs="Times New Roman"/>
      <w:sz w:val="24"/>
      <w:szCs w:val="24"/>
      <w:lang w:eastAsia="ar-SA" w:bidi="ar-SA"/>
    </w:rPr>
  </w:style>
  <w:style w:type="paragraph" w:styleId="ab">
    <w:name w:val="footer"/>
    <w:basedOn w:val="a"/>
    <w:link w:val="ac"/>
    <w:uiPriority w:val="99"/>
    <w:rsid w:val="00791400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locked/>
    <w:rsid w:val="00791400"/>
    <w:rPr>
      <w:rFonts w:ascii="Times New Roman" w:hAnsi="Times New Roman" w:cs="Times New Roman"/>
      <w:sz w:val="24"/>
      <w:szCs w:val="24"/>
      <w:lang w:eastAsia="ar-SA" w:bidi="ar-SA"/>
    </w:rPr>
  </w:style>
  <w:style w:type="paragraph" w:customStyle="1" w:styleId="ConsPlusNormal">
    <w:name w:val="ConsPlusNormal"/>
    <w:uiPriority w:val="99"/>
    <w:rsid w:val="00791400"/>
    <w:pPr>
      <w:suppressAutoHyphens/>
      <w:autoSpaceDE w:val="0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ad">
    <w:name w:val="Содержимое таблицы"/>
    <w:basedOn w:val="a"/>
    <w:uiPriority w:val="99"/>
    <w:rsid w:val="00791400"/>
    <w:pPr>
      <w:suppressLineNumbers/>
    </w:pPr>
  </w:style>
  <w:style w:type="paragraph" w:customStyle="1" w:styleId="ae">
    <w:name w:val="Заголовок таблицы"/>
    <w:basedOn w:val="ad"/>
    <w:uiPriority w:val="99"/>
    <w:rsid w:val="00791400"/>
    <w:pPr>
      <w:jc w:val="center"/>
    </w:pPr>
    <w:rPr>
      <w:b/>
      <w:bCs/>
    </w:rPr>
  </w:style>
  <w:style w:type="paragraph" w:customStyle="1" w:styleId="af">
    <w:name w:val="Содержимое врезки"/>
    <w:basedOn w:val="a6"/>
    <w:uiPriority w:val="99"/>
    <w:rsid w:val="00791400"/>
  </w:style>
  <w:style w:type="table" w:styleId="af0">
    <w:name w:val="Table Grid"/>
    <w:basedOn w:val="a1"/>
    <w:uiPriority w:val="99"/>
    <w:rsid w:val="00791400"/>
    <w:pPr>
      <w:suppressAutoHyphens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Body Text Indent"/>
    <w:basedOn w:val="a"/>
    <w:link w:val="af2"/>
    <w:uiPriority w:val="99"/>
    <w:semiHidden/>
    <w:rsid w:val="00791400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semiHidden/>
    <w:locked/>
    <w:rsid w:val="00791400"/>
    <w:rPr>
      <w:rFonts w:ascii="Times New Roman" w:hAnsi="Times New Roman" w:cs="Times New Roman"/>
      <w:sz w:val="24"/>
      <w:szCs w:val="24"/>
      <w:lang w:eastAsia="ar-SA" w:bidi="ar-SA"/>
    </w:rPr>
  </w:style>
  <w:style w:type="paragraph" w:styleId="af3">
    <w:name w:val="Balloon Text"/>
    <w:basedOn w:val="a"/>
    <w:link w:val="af4"/>
    <w:uiPriority w:val="99"/>
    <w:semiHidden/>
    <w:unhideWhenUsed/>
    <w:rsid w:val="00EF6C05"/>
    <w:rPr>
      <w:rFonts w:ascii="Segoe UI" w:hAnsi="Segoe UI" w:cs="Segoe UI"/>
      <w:sz w:val="18"/>
      <w:szCs w:val="18"/>
    </w:rPr>
  </w:style>
  <w:style w:type="character" w:customStyle="1" w:styleId="af4">
    <w:name w:val="Текст выноски Знак"/>
    <w:basedOn w:val="a0"/>
    <w:link w:val="af3"/>
    <w:uiPriority w:val="99"/>
    <w:semiHidden/>
    <w:rsid w:val="00EF6C05"/>
    <w:rPr>
      <w:rFonts w:ascii="Segoe UI" w:eastAsia="Times New Roman" w:hAnsi="Segoe UI" w:cs="Segoe UI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8ECFBA5-F1B2-4CF6-B925-2CF0D54E0D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1</Pages>
  <Words>4961</Words>
  <Characters>28281</Characters>
  <Application>Microsoft Office Word</Application>
  <DocSecurity>0</DocSecurity>
  <Lines>235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Rayhoz</dc:creator>
  <cp:lastModifiedBy>Пользователь Windows</cp:lastModifiedBy>
  <cp:revision>13</cp:revision>
  <cp:lastPrinted>2019-07-30T03:23:00Z</cp:lastPrinted>
  <dcterms:created xsi:type="dcterms:W3CDTF">2019-06-10T03:37:00Z</dcterms:created>
  <dcterms:modified xsi:type="dcterms:W3CDTF">2019-07-30T05:07:00Z</dcterms:modified>
</cp:coreProperties>
</file>